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2C657" w14:textId="61AC6745" w:rsidR="007F2AEC" w:rsidRDefault="005903B2" w:rsidP="007F2AEC">
      <w:bookmarkStart w:id="0" w:name="_Hlk55986273"/>
      <w:r>
        <w:tab/>
      </w:r>
      <w:r>
        <w:tab/>
      </w:r>
    </w:p>
    <w:p w14:paraId="771FECA4" w14:textId="77777777" w:rsidR="007F2AEC" w:rsidRDefault="007F2AEC" w:rsidP="007F2AEC"/>
    <w:p w14:paraId="1EC64525" w14:textId="77777777" w:rsidR="007F2AEC" w:rsidRDefault="007F2AEC" w:rsidP="007F2AEC"/>
    <w:p w14:paraId="5E545184" w14:textId="77777777" w:rsid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0C434DE" w14:textId="63C82AE3" w:rsidR="007F2AEC" w:rsidRDefault="007F2AEC"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50BB4">
        <w:rPr>
          <w:b/>
          <w:bCs/>
          <w:sz w:val="28"/>
          <w:szCs w:val="28"/>
        </w:rPr>
        <w:t>II. NAVODILA PONUDNIKOM ZA IZDELAVO PONUDB</w:t>
      </w:r>
    </w:p>
    <w:p w14:paraId="112242ED" w14:textId="77777777" w:rsidR="00450BB4" w:rsidRP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A80171C" w14:textId="103025F3" w:rsidR="007F2AEC" w:rsidRDefault="007F2AEC" w:rsidP="007F2AEC">
      <w:pPr>
        <w:pStyle w:val="Default"/>
        <w:rPr>
          <w:rFonts w:ascii="Trebuchet MS" w:hAnsi="Trebuchet MS" w:cs="Trebuchet MS"/>
          <w:color w:val="auto"/>
          <w:sz w:val="22"/>
          <w:szCs w:val="22"/>
        </w:rPr>
      </w:pPr>
    </w:p>
    <w:p w14:paraId="222C8457" w14:textId="77777777" w:rsidR="00450BB4" w:rsidRDefault="00450BB4" w:rsidP="007F2AEC">
      <w:pPr>
        <w:pStyle w:val="Default"/>
        <w:rPr>
          <w:rFonts w:ascii="Trebuchet MS" w:hAnsi="Trebuchet MS" w:cs="Trebuchet MS"/>
          <w:color w:val="auto"/>
          <w:sz w:val="22"/>
          <w:szCs w:val="22"/>
        </w:rPr>
      </w:pPr>
    </w:p>
    <w:p w14:paraId="1EBE999B" w14:textId="77777777" w:rsidR="00450BB4" w:rsidRPr="00CE0066" w:rsidRDefault="00450BB4" w:rsidP="007F2AEC">
      <w:pPr>
        <w:pStyle w:val="Default"/>
        <w:rPr>
          <w:rFonts w:ascii="Trebuchet MS" w:hAnsi="Trebuchet MS" w:cs="Trebuchet MS"/>
          <w:color w:val="auto"/>
          <w:sz w:val="22"/>
          <w:szCs w:val="22"/>
        </w:rPr>
      </w:pPr>
    </w:p>
    <w:p w14:paraId="4F038B0D" w14:textId="487544D2" w:rsidR="007F2AEC" w:rsidRPr="00CE0066" w:rsidRDefault="007F2AEC" w:rsidP="007F2AEC">
      <w:pPr>
        <w:pStyle w:val="Naslov2"/>
        <w:numPr>
          <w:ilvl w:val="0"/>
          <w:numId w:val="7"/>
        </w:numPr>
        <w:spacing w:before="0" w:after="0"/>
        <w:ind w:left="284"/>
        <w:rPr>
          <w:rFonts w:ascii="Trebuchet MS" w:hAnsi="Trebuchet MS" w:cs="Trebuchet MS"/>
          <w:sz w:val="22"/>
          <w:szCs w:val="22"/>
        </w:rPr>
      </w:pPr>
      <w:r w:rsidRPr="00CE0066">
        <w:rPr>
          <w:rFonts w:ascii="Trebuchet MS" w:hAnsi="Trebuchet MS" w:cs="Trebuchet MS"/>
          <w:sz w:val="22"/>
          <w:szCs w:val="22"/>
        </w:rPr>
        <w:t>OZNAKA, PREDMET IN ROK IZVEDBE JAVNEGA NAROČILA</w:t>
      </w:r>
      <w:r w:rsidR="009400C5">
        <w:rPr>
          <w:rFonts w:ascii="Trebuchet MS" w:hAnsi="Trebuchet MS" w:cs="Trebuchet MS"/>
          <w:sz w:val="22"/>
          <w:szCs w:val="22"/>
        </w:rPr>
        <w:t xml:space="preserve"> </w:t>
      </w:r>
    </w:p>
    <w:p w14:paraId="55FA518E" w14:textId="77777777" w:rsidR="007F2AEC" w:rsidRPr="00CE0066" w:rsidRDefault="007F2AEC" w:rsidP="007F2AEC">
      <w:pPr>
        <w:pStyle w:val="Default"/>
        <w:jc w:val="both"/>
        <w:rPr>
          <w:rFonts w:ascii="Trebuchet MS" w:hAnsi="Trebuchet MS" w:cs="Trebuchet MS"/>
          <w:b/>
          <w:bCs/>
          <w:color w:val="auto"/>
          <w:sz w:val="22"/>
          <w:szCs w:val="22"/>
        </w:rPr>
      </w:pPr>
    </w:p>
    <w:p w14:paraId="7F179AA2" w14:textId="6EC92924" w:rsidR="007F2AE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b/>
          <w:bCs/>
          <w:color w:val="auto"/>
          <w:sz w:val="22"/>
          <w:szCs w:val="22"/>
        </w:rPr>
        <w:t>Oznaka</w:t>
      </w:r>
      <w:r>
        <w:rPr>
          <w:rFonts w:ascii="Trebuchet MS" w:hAnsi="Trebuchet MS" w:cs="Trebuchet MS"/>
          <w:b/>
          <w:bCs/>
          <w:color w:val="auto"/>
          <w:sz w:val="22"/>
          <w:szCs w:val="22"/>
        </w:rPr>
        <w:t xml:space="preserve"> naročila</w:t>
      </w:r>
      <w:r w:rsidRPr="00CE0066">
        <w:rPr>
          <w:rFonts w:ascii="Trebuchet MS" w:hAnsi="Trebuchet MS" w:cs="Trebuchet MS"/>
          <w:b/>
          <w:bCs/>
          <w:color w:val="auto"/>
          <w:sz w:val="22"/>
          <w:szCs w:val="22"/>
        </w:rPr>
        <w:t>:</w:t>
      </w:r>
      <w:r>
        <w:rPr>
          <w:rFonts w:ascii="Trebuchet MS" w:hAnsi="Trebuchet MS" w:cs="Trebuchet MS"/>
          <w:b/>
          <w:bCs/>
          <w:color w:val="auto"/>
          <w:sz w:val="22"/>
          <w:szCs w:val="22"/>
        </w:rPr>
        <w:t xml:space="preserve"> </w:t>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Pr>
          <w:rFonts w:ascii="Trebuchet MS" w:hAnsi="Trebuchet MS" w:cs="Trebuchet MS"/>
          <w:b/>
          <w:bCs/>
          <w:color w:val="auto"/>
          <w:sz w:val="22"/>
          <w:szCs w:val="22"/>
        </w:rPr>
        <w:t>JN</w:t>
      </w:r>
      <w:r w:rsidR="00C955E0">
        <w:rPr>
          <w:rFonts w:ascii="Trebuchet MS" w:hAnsi="Trebuchet MS" w:cs="Trebuchet MS"/>
          <w:b/>
          <w:bCs/>
          <w:color w:val="auto"/>
          <w:sz w:val="22"/>
          <w:szCs w:val="22"/>
        </w:rPr>
        <w:t>MV</w:t>
      </w:r>
      <w:r>
        <w:rPr>
          <w:rFonts w:ascii="Trebuchet MS" w:hAnsi="Trebuchet MS" w:cs="Trebuchet MS"/>
          <w:b/>
          <w:bCs/>
          <w:color w:val="auto"/>
          <w:sz w:val="22"/>
          <w:szCs w:val="22"/>
        </w:rPr>
        <w:t>-</w:t>
      </w:r>
      <w:r w:rsidR="008F2604">
        <w:rPr>
          <w:rFonts w:ascii="Trebuchet MS" w:hAnsi="Trebuchet MS" w:cs="Trebuchet MS"/>
          <w:b/>
          <w:bCs/>
          <w:color w:val="auto"/>
          <w:sz w:val="22"/>
          <w:szCs w:val="22"/>
        </w:rPr>
        <w:t>0</w:t>
      </w:r>
      <w:r w:rsidR="00CF01BB">
        <w:rPr>
          <w:rFonts w:ascii="Trebuchet MS" w:hAnsi="Trebuchet MS" w:cs="Trebuchet MS"/>
          <w:b/>
          <w:bCs/>
          <w:color w:val="auto"/>
          <w:sz w:val="22"/>
          <w:szCs w:val="22"/>
        </w:rPr>
        <w:t>13</w:t>
      </w:r>
      <w:r>
        <w:rPr>
          <w:rFonts w:ascii="Trebuchet MS" w:hAnsi="Trebuchet MS" w:cs="Trebuchet MS"/>
          <w:b/>
          <w:bCs/>
          <w:color w:val="auto"/>
          <w:sz w:val="22"/>
          <w:szCs w:val="22"/>
        </w:rPr>
        <w:t>-202</w:t>
      </w:r>
      <w:r w:rsidR="00390F03">
        <w:rPr>
          <w:rFonts w:ascii="Trebuchet MS" w:hAnsi="Trebuchet MS" w:cs="Trebuchet MS"/>
          <w:b/>
          <w:bCs/>
          <w:color w:val="auto"/>
          <w:sz w:val="22"/>
          <w:szCs w:val="22"/>
        </w:rPr>
        <w:t>6</w:t>
      </w:r>
      <w:r>
        <w:rPr>
          <w:rFonts w:ascii="Trebuchet MS" w:hAnsi="Trebuchet MS" w:cs="Trebuchet MS"/>
          <w:b/>
          <w:bCs/>
          <w:color w:val="auto"/>
          <w:sz w:val="22"/>
          <w:szCs w:val="22"/>
        </w:rPr>
        <w:t>-</w:t>
      </w:r>
      <w:r w:rsidR="009D5373">
        <w:rPr>
          <w:rFonts w:ascii="Trebuchet MS" w:hAnsi="Trebuchet MS" w:cs="Trebuchet MS"/>
          <w:b/>
          <w:bCs/>
          <w:color w:val="auto"/>
          <w:sz w:val="22"/>
          <w:szCs w:val="22"/>
        </w:rPr>
        <w:t>G</w:t>
      </w:r>
      <w:r>
        <w:rPr>
          <w:rFonts w:ascii="Trebuchet MS" w:hAnsi="Trebuchet MS" w:cs="Trebuchet MS"/>
          <w:b/>
          <w:bCs/>
          <w:color w:val="auto"/>
          <w:sz w:val="22"/>
          <w:szCs w:val="22"/>
        </w:rPr>
        <w:tab/>
        <w:t xml:space="preserve"> </w:t>
      </w:r>
    </w:p>
    <w:p w14:paraId="1EA245B6" w14:textId="77777777" w:rsidR="007F2AEC" w:rsidRDefault="007F2AEC" w:rsidP="007F2AEC">
      <w:pPr>
        <w:pStyle w:val="Default"/>
        <w:ind w:left="1416" w:hanging="1416"/>
        <w:jc w:val="both"/>
        <w:rPr>
          <w:rFonts w:ascii="Trebuchet MS" w:hAnsi="Trebuchet MS" w:cs="Trebuchet MS"/>
          <w:b/>
          <w:bCs/>
          <w:color w:val="auto"/>
          <w:sz w:val="22"/>
          <w:szCs w:val="22"/>
        </w:rPr>
      </w:pPr>
    </w:p>
    <w:p w14:paraId="3FACFBB9" w14:textId="7E618351" w:rsidR="007F2AEC" w:rsidRDefault="007F2AEC" w:rsidP="007F2AEC">
      <w:pPr>
        <w:ind w:right="-427"/>
        <w:jc w:val="both"/>
        <w:rPr>
          <w:b/>
          <w:bCs/>
        </w:rPr>
      </w:pPr>
      <w:r w:rsidRPr="00810AC4">
        <w:rPr>
          <w:b/>
          <w:bCs/>
        </w:rPr>
        <w:t xml:space="preserve">Predmet </w:t>
      </w:r>
      <w:r>
        <w:rPr>
          <w:b/>
          <w:bCs/>
        </w:rPr>
        <w:t xml:space="preserve">javnega </w:t>
      </w:r>
      <w:r w:rsidRPr="00810AC4">
        <w:rPr>
          <w:b/>
          <w:bCs/>
        </w:rPr>
        <w:t xml:space="preserve">naročila: </w:t>
      </w:r>
      <w:r w:rsidR="009D5373">
        <w:rPr>
          <w:b/>
          <w:bCs/>
        </w:rPr>
        <w:tab/>
      </w:r>
      <w:r w:rsidR="009D5373">
        <w:rPr>
          <w:b/>
          <w:bCs/>
        </w:rPr>
        <w:tab/>
        <w:t>gradnja – »</w:t>
      </w:r>
      <w:r w:rsidR="008A53B0">
        <w:rPr>
          <w:rFonts w:cs="Arial"/>
          <w:b/>
          <w:bCs/>
          <w:shd w:val="clear" w:color="auto" w:fill="FFFFFF"/>
        </w:rPr>
        <w:t>IZGRADNJA</w:t>
      </w:r>
      <w:r w:rsidR="00390F03">
        <w:rPr>
          <w:rFonts w:cs="Arial"/>
          <w:b/>
          <w:bCs/>
          <w:shd w:val="clear" w:color="auto" w:fill="FFFFFF"/>
        </w:rPr>
        <w:t xml:space="preserve"> POMOŽNEGA OBJEKTA ŠT. 5 V MEDLOGU</w:t>
      </w:r>
      <w:r w:rsidR="009D5373">
        <w:rPr>
          <w:b/>
          <w:bCs/>
        </w:rPr>
        <w:t>«</w:t>
      </w:r>
    </w:p>
    <w:p w14:paraId="246CA18B" w14:textId="77777777" w:rsidR="009D5373" w:rsidRDefault="009D5373" w:rsidP="009D5373">
      <w:pPr>
        <w:rPr>
          <w:bCs/>
        </w:rPr>
      </w:pPr>
    </w:p>
    <w:p w14:paraId="21114734" w14:textId="51E449D3" w:rsidR="009D5373" w:rsidRDefault="009D5373" w:rsidP="009D5373">
      <w:pPr>
        <w:jc w:val="both"/>
        <w:rPr>
          <w:bCs/>
        </w:rPr>
      </w:pPr>
      <w:r w:rsidRPr="00AE4FBA">
        <w:rPr>
          <w:bCs/>
        </w:rPr>
        <w:t>Obseg in vsebina naročila sta razvidna iz</w:t>
      </w:r>
      <w:r>
        <w:rPr>
          <w:bCs/>
        </w:rPr>
        <w:t xml:space="preserve"> tehničnih specifikacij, p</w:t>
      </w:r>
      <w:r w:rsidR="004C65E5">
        <w:rPr>
          <w:bCs/>
        </w:rPr>
        <w:t>opisa del</w:t>
      </w:r>
      <w:r>
        <w:rPr>
          <w:bCs/>
        </w:rPr>
        <w:t xml:space="preserve">, vzorca pogodbe in ostalih prilog, ki so sestavni del dokumentacije v zvezi z oddajo javnega naročila. </w:t>
      </w:r>
    </w:p>
    <w:p w14:paraId="32C2674C" w14:textId="77777777" w:rsidR="006042AD" w:rsidRDefault="006042AD" w:rsidP="009D5373">
      <w:pPr>
        <w:jc w:val="both"/>
        <w:rPr>
          <w:bCs/>
        </w:rPr>
      </w:pPr>
    </w:p>
    <w:p w14:paraId="6BB52861" w14:textId="5E9DF5EA" w:rsidR="00DF7809" w:rsidRDefault="009D5373" w:rsidP="008A53B0">
      <w:pPr>
        <w:jc w:val="both"/>
        <w:rPr>
          <w:bCs/>
        </w:rPr>
      </w:pPr>
      <w:r>
        <w:rPr>
          <w:bCs/>
        </w:rPr>
        <w:t xml:space="preserve">Naročilo </w:t>
      </w:r>
      <w:r w:rsidR="008A53B0">
        <w:rPr>
          <w:bCs/>
        </w:rPr>
        <w:t>NI</w:t>
      </w:r>
      <w:r>
        <w:rPr>
          <w:bCs/>
        </w:rPr>
        <w:t xml:space="preserve"> razdeljeno na sklope</w:t>
      </w:r>
      <w:r w:rsidR="008A53B0">
        <w:rPr>
          <w:bCs/>
        </w:rPr>
        <w:t xml:space="preserve">. </w:t>
      </w:r>
    </w:p>
    <w:p w14:paraId="60687E63" w14:textId="77777777" w:rsidR="009D5373" w:rsidRDefault="009D5373" w:rsidP="009D5373">
      <w:pPr>
        <w:pStyle w:val="Default"/>
        <w:jc w:val="both"/>
        <w:rPr>
          <w:rFonts w:ascii="Trebuchet MS" w:hAnsi="Trebuchet MS" w:cs="Trebuchet MS"/>
          <w:bCs/>
          <w:color w:val="auto"/>
          <w:sz w:val="22"/>
          <w:szCs w:val="22"/>
        </w:rPr>
      </w:pPr>
    </w:p>
    <w:p w14:paraId="23C59055" w14:textId="1AAA688A" w:rsidR="009D5373" w:rsidRDefault="009D5373" w:rsidP="009D5373">
      <w:pPr>
        <w:tabs>
          <w:tab w:val="left" w:pos="7655"/>
        </w:tabs>
        <w:jc w:val="both"/>
      </w:pPr>
      <w:r>
        <w:t>Naročnik si pridržuje pravico, da glede na razpoložljiva sredstva iz proračuna obseg/količino del skrči oz. ne izvede vseh del iz popisa, zaradi česar se sorazmerno zmanjša tudi pogodbena vrednost.</w:t>
      </w:r>
    </w:p>
    <w:p w14:paraId="23F22149" w14:textId="77777777" w:rsidR="00C955E0" w:rsidRDefault="00C955E0" w:rsidP="007A6E9C"/>
    <w:p w14:paraId="212531B9" w14:textId="1AF3BD19" w:rsidR="007A6E9C" w:rsidRPr="007A6E9C" w:rsidRDefault="007A6E9C" w:rsidP="007A6E9C">
      <w:pPr>
        <w:rPr>
          <w:rFonts w:cs="Calibri"/>
        </w:rPr>
      </w:pPr>
      <w:r w:rsidRPr="007A6E9C">
        <w:t xml:space="preserve">V ponudbi morajo biti upoštevane sledeče pripombe:  </w:t>
      </w:r>
    </w:p>
    <w:p w14:paraId="2AF15CE7" w14:textId="77777777"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Vsi potrebni varnostni ukrepi in zaščite v smislu Zakona o varnosti in zdravja pri delu ter Pravilnika o listinah za sredstva pri delu, ki veljajo pri izvajanju navedenih del.</w:t>
      </w:r>
    </w:p>
    <w:p w14:paraId="0885C377" w14:textId="0523702C"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 xml:space="preserve">V popisu so v vseh postavkah </w:t>
      </w:r>
      <w:proofErr w:type="spellStart"/>
      <w:r w:rsidRPr="007A6E9C">
        <w:rPr>
          <w:rFonts w:ascii="Trebuchet MS" w:hAnsi="Trebuchet MS"/>
          <w:sz w:val="22"/>
          <w:szCs w:val="22"/>
        </w:rPr>
        <w:t>vkalkulirana</w:t>
      </w:r>
      <w:proofErr w:type="spellEnd"/>
      <w:r w:rsidRPr="007A6E9C">
        <w:rPr>
          <w:rFonts w:ascii="Trebuchet MS" w:hAnsi="Trebuchet MS"/>
          <w:sz w:val="22"/>
          <w:szCs w:val="22"/>
        </w:rPr>
        <w:t xml:space="preserve"> popolnoma vsa pripravljalna, pomožna in zaključna dela, ki pripadajo k posamezni postavki in so potrebna za nemoteno izvajanje del</w:t>
      </w:r>
      <w:r w:rsidR="006042AD">
        <w:rPr>
          <w:rFonts w:ascii="Trebuchet MS" w:hAnsi="Trebuchet MS"/>
          <w:sz w:val="22"/>
          <w:szCs w:val="22"/>
        </w:rPr>
        <w:t>.</w:t>
      </w:r>
      <w:r w:rsidRPr="007A6E9C">
        <w:rPr>
          <w:rFonts w:ascii="Trebuchet MS" w:hAnsi="Trebuchet MS"/>
          <w:sz w:val="22"/>
          <w:szCs w:val="22"/>
        </w:rPr>
        <w:t xml:space="preserve"> Ponudnik mora v posameznih cenah za enoto mere upoštevati vse potrebne vertikalne in horizontalne transporte ter upoštevati velikost parcele ter posledično zaradi tega sprotni dovoz določenega materiala in opreme na delovišče.</w:t>
      </w:r>
    </w:p>
    <w:p w14:paraId="0EA872E4" w14:textId="306F3FCB"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Vsebina popisa</w:t>
      </w:r>
      <w:r w:rsidR="00C955E0">
        <w:rPr>
          <w:rFonts w:ascii="Trebuchet MS" w:hAnsi="Trebuchet MS"/>
          <w:sz w:val="22"/>
          <w:szCs w:val="22"/>
        </w:rPr>
        <w:t xml:space="preserve"> (velja za klasično gradnjo)</w:t>
      </w:r>
      <w:r w:rsidRPr="007A6E9C">
        <w:rPr>
          <w:rFonts w:ascii="Trebuchet MS" w:hAnsi="Trebuchet MS"/>
          <w:sz w:val="22"/>
          <w:szCs w:val="22"/>
        </w:rPr>
        <w:t xml:space="preserve"> je izdelana na podlagi trenutno veljavnih predpisov in standardov. Količine so izračunane na podlagi normativov in veljajo v nadaljevanju tudi kot kriterij za obračun posameznih količin</w:t>
      </w:r>
      <w:r w:rsidR="006042AD">
        <w:rPr>
          <w:rFonts w:ascii="Trebuchet MS" w:hAnsi="Trebuchet MS"/>
          <w:sz w:val="22"/>
          <w:szCs w:val="22"/>
        </w:rPr>
        <w:t>.</w:t>
      </w:r>
    </w:p>
    <w:p w14:paraId="714CD4E8" w14:textId="77777777" w:rsidR="00C837C7" w:rsidRDefault="00C837C7" w:rsidP="007F2AEC">
      <w:pPr>
        <w:pStyle w:val="Default"/>
        <w:jc w:val="both"/>
        <w:rPr>
          <w:rFonts w:ascii="Trebuchet MS" w:hAnsi="Trebuchet MS" w:cs="Trebuchet MS"/>
          <w:b/>
          <w:bCs/>
          <w:sz w:val="22"/>
          <w:szCs w:val="22"/>
        </w:rPr>
      </w:pPr>
    </w:p>
    <w:p w14:paraId="0FF82C29" w14:textId="08C1E967" w:rsidR="00C44616" w:rsidRDefault="00C44616" w:rsidP="007F2AEC">
      <w:pPr>
        <w:pStyle w:val="Default"/>
        <w:jc w:val="both"/>
        <w:rPr>
          <w:rFonts w:ascii="Trebuchet MS" w:hAnsi="Trebuchet MS" w:cs="Trebuchet MS"/>
          <w:b/>
          <w:bCs/>
          <w:sz w:val="22"/>
          <w:szCs w:val="22"/>
        </w:rPr>
      </w:pPr>
      <w:r>
        <w:rPr>
          <w:rFonts w:ascii="Trebuchet MS" w:hAnsi="Trebuchet MS" w:cs="Trebuchet MS"/>
          <w:b/>
          <w:bCs/>
          <w:sz w:val="22"/>
          <w:szCs w:val="22"/>
        </w:rPr>
        <w:t xml:space="preserve">Zagotovljena sredstva naročnika za predmetno gradnjo znašajo 185.000 EUR z vključenim DDV. </w:t>
      </w:r>
    </w:p>
    <w:p w14:paraId="194BE8D6" w14:textId="77777777" w:rsidR="00450BB4" w:rsidRPr="00810AC4" w:rsidRDefault="00450BB4" w:rsidP="007F2AEC">
      <w:pPr>
        <w:pStyle w:val="Default"/>
        <w:jc w:val="both"/>
        <w:rPr>
          <w:rFonts w:ascii="Trebuchet MS" w:hAnsi="Trebuchet MS" w:cs="Trebuchet MS"/>
          <w:sz w:val="22"/>
          <w:szCs w:val="22"/>
        </w:rPr>
      </w:pPr>
    </w:p>
    <w:p w14:paraId="08665612" w14:textId="77777777" w:rsidR="007F2AEC" w:rsidRPr="003B2A68" w:rsidRDefault="007F2AEC" w:rsidP="007F2AEC">
      <w:pPr>
        <w:pStyle w:val="Default"/>
        <w:numPr>
          <w:ilvl w:val="0"/>
          <w:numId w:val="7"/>
        </w:numPr>
        <w:ind w:left="284" w:hanging="284"/>
        <w:jc w:val="both"/>
        <w:rPr>
          <w:rFonts w:ascii="Trebuchet MS" w:hAnsi="Trebuchet MS" w:cs="Trebuchet MS"/>
          <w:b/>
          <w:i/>
          <w:iCs/>
          <w:sz w:val="22"/>
          <w:szCs w:val="22"/>
        </w:rPr>
      </w:pPr>
      <w:r>
        <w:rPr>
          <w:rFonts w:ascii="Trebuchet MS" w:hAnsi="Trebuchet MS" w:cs="Trebuchet MS"/>
          <w:b/>
          <w:i/>
          <w:iCs/>
          <w:sz w:val="22"/>
          <w:szCs w:val="22"/>
        </w:rPr>
        <w:t xml:space="preserve"> </w:t>
      </w:r>
      <w:r w:rsidRPr="003B2A68">
        <w:rPr>
          <w:rFonts w:ascii="Trebuchet MS" w:hAnsi="Trebuchet MS" w:cs="Trebuchet MS"/>
          <w:b/>
          <w:i/>
          <w:iCs/>
          <w:sz w:val="22"/>
          <w:szCs w:val="22"/>
        </w:rPr>
        <w:t>PRAVNA PODLAGA</w:t>
      </w:r>
    </w:p>
    <w:p w14:paraId="59009F85" w14:textId="77777777" w:rsidR="007F2AEC" w:rsidRPr="00810AC4" w:rsidRDefault="007F2AEC" w:rsidP="007F2AEC">
      <w:pPr>
        <w:pStyle w:val="Default"/>
        <w:rPr>
          <w:rFonts w:ascii="Trebuchet MS" w:hAnsi="Trebuchet MS" w:cs="Trebuchet MS"/>
          <w:color w:val="auto"/>
          <w:sz w:val="22"/>
          <w:szCs w:val="22"/>
        </w:rPr>
      </w:pPr>
    </w:p>
    <w:p w14:paraId="07F486E3"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4AE77693" w14:textId="20496E50" w:rsidR="007F2AEC" w:rsidRPr="006903F8" w:rsidRDefault="007F2AEC" w:rsidP="007F2AEC">
      <w:pPr>
        <w:pStyle w:val="Default"/>
        <w:numPr>
          <w:ilvl w:val="0"/>
          <w:numId w:val="2"/>
        </w:numPr>
        <w:jc w:val="both"/>
        <w:rPr>
          <w:rFonts w:ascii="Trebuchet MS" w:hAnsi="Trebuchet MS" w:cs="Trebuchet MS"/>
          <w:color w:val="auto"/>
          <w:sz w:val="22"/>
          <w:szCs w:val="22"/>
        </w:rPr>
      </w:pPr>
      <w:r w:rsidRPr="006903F8">
        <w:rPr>
          <w:rFonts w:ascii="Trebuchet MS" w:hAnsi="Trebuchet MS"/>
          <w:sz w:val="22"/>
          <w:szCs w:val="22"/>
        </w:rPr>
        <w:t>Zakon o javnem naročanju (</w:t>
      </w:r>
      <w:r w:rsidR="008A53B0" w:rsidRPr="00390F03">
        <w:rPr>
          <w:rFonts w:ascii="Trebuchet MS" w:hAnsi="Trebuchet MS" w:cs="Arial"/>
          <w:color w:val="auto"/>
          <w:sz w:val="22"/>
          <w:szCs w:val="22"/>
          <w:shd w:val="clear" w:color="auto" w:fill="FFFFFF"/>
        </w:rPr>
        <w:t xml:space="preserve">Uradni list RS, št. </w:t>
      </w:r>
      <w:r w:rsidR="00390F03">
        <w:fldChar w:fldCharType="begin"/>
      </w:r>
      <w:r w:rsidR="00390F03">
        <w:instrText>HYPERLINK "https://pisrs.si/pregledPredpisa?sop=2015-01-3570" \t "_blank" \o "Zakon o javnem naročanju (ZJN-3)"</w:instrText>
      </w:r>
      <w:r w:rsidR="00390F03">
        <w:fldChar w:fldCharType="separate"/>
      </w:r>
      <w:r w:rsidR="00390F03" w:rsidRPr="00390F03">
        <w:rPr>
          <w:rStyle w:val="Hiperpovezava"/>
          <w:rFonts w:ascii="Trebuchet MS" w:hAnsi="Trebuchet MS" w:cs="Arial"/>
          <w:sz w:val="22"/>
          <w:szCs w:val="22"/>
          <w:shd w:val="clear" w:color="auto" w:fill="FFFFFF"/>
        </w:rPr>
        <w:t>91/15</w:t>
      </w:r>
      <w:r w:rsidR="00390F03">
        <w:fldChar w:fldCharType="end"/>
      </w:r>
      <w:r w:rsidR="00390F03" w:rsidRPr="00390F03">
        <w:rPr>
          <w:rFonts w:ascii="Trebuchet MS" w:hAnsi="Trebuchet MS" w:cs="Arial"/>
          <w:sz w:val="22"/>
          <w:szCs w:val="22"/>
          <w:shd w:val="clear" w:color="auto" w:fill="FFFFFF"/>
        </w:rPr>
        <w:t>, </w:t>
      </w:r>
      <w:hyperlink r:id="rId8" w:tgtFrame="_blank" w:tooltip="Zakon o spremembah in dopolnitvah Zakona o javnem naročanju (ZJN-3A)" w:history="1">
        <w:r w:rsidR="00390F03" w:rsidRPr="00390F03">
          <w:rPr>
            <w:rStyle w:val="Hiperpovezava"/>
            <w:rFonts w:ascii="Trebuchet MS" w:hAnsi="Trebuchet MS" w:cs="Arial"/>
            <w:sz w:val="22"/>
            <w:szCs w:val="22"/>
            <w:shd w:val="clear" w:color="auto" w:fill="FFFFFF"/>
          </w:rPr>
          <w:t>14/18</w:t>
        </w:r>
      </w:hyperlink>
      <w:r w:rsidR="00390F03" w:rsidRPr="00390F03">
        <w:rPr>
          <w:rFonts w:ascii="Trebuchet MS" w:hAnsi="Trebuchet MS" w:cs="Arial"/>
          <w:sz w:val="22"/>
          <w:szCs w:val="22"/>
          <w:shd w:val="clear" w:color="auto" w:fill="FFFFFF"/>
        </w:rPr>
        <w:t>, </w:t>
      </w:r>
      <w:hyperlink r:id="rId9" w:tgtFrame="_blank" w:tooltip="Zakon o spremembah in dopolnitvah Zakona o javnem naročanju (ZJN-3B)" w:history="1">
        <w:r w:rsidR="00390F03" w:rsidRPr="00390F03">
          <w:rPr>
            <w:rStyle w:val="Hiperpovezava"/>
            <w:rFonts w:ascii="Trebuchet MS" w:hAnsi="Trebuchet MS" w:cs="Arial"/>
            <w:sz w:val="22"/>
            <w:szCs w:val="22"/>
            <w:shd w:val="clear" w:color="auto" w:fill="FFFFFF"/>
          </w:rPr>
          <w:t>121/21</w:t>
        </w:r>
      </w:hyperlink>
      <w:r w:rsidR="00390F03" w:rsidRPr="00390F03">
        <w:rPr>
          <w:rFonts w:ascii="Trebuchet MS" w:hAnsi="Trebuchet MS" w:cs="Arial"/>
          <w:sz w:val="22"/>
          <w:szCs w:val="22"/>
          <w:shd w:val="clear" w:color="auto" w:fill="FFFFFF"/>
        </w:rPr>
        <w:t>, </w:t>
      </w:r>
      <w:hyperlink r:id="rId10" w:tgtFrame="_blank" w:tooltip="Zakon o spremembah in dopolnitvah Zakona o javnem naročanju (ZJN-3C)" w:history="1">
        <w:r w:rsidR="00390F03" w:rsidRPr="00390F03">
          <w:rPr>
            <w:rStyle w:val="Hiperpovezava"/>
            <w:rFonts w:ascii="Trebuchet MS" w:hAnsi="Trebuchet MS" w:cs="Arial"/>
            <w:sz w:val="22"/>
            <w:szCs w:val="22"/>
            <w:shd w:val="clear" w:color="auto" w:fill="FFFFFF"/>
          </w:rPr>
          <w:t>10/22</w:t>
        </w:r>
      </w:hyperlink>
      <w:r w:rsidR="00390F03" w:rsidRPr="00390F03">
        <w:rPr>
          <w:rFonts w:ascii="Trebuchet MS" w:hAnsi="Trebuchet MS" w:cs="Arial"/>
          <w:sz w:val="22"/>
          <w:szCs w:val="22"/>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00390F03" w:rsidRPr="00390F03">
          <w:rPr>
            <w:rStyle w:val="Hiperpovezava"/>
            <w:rFonts w:ascii="Trebuchet MS" w:hAnsi="Trebuchet MS" w:cs="Arial"/>
            <w:sz w:val="22"/>
            <w:szCs w:val="22"/>
            <w:shd w:val="clear" w:color="auto" w:fill="FFFFFF"/>
          </w:rPr>
          <w:t>74/22</w:t>
        </w:r>
      </w:hyperlink>
      <w:r w:rsidR="00390F03" w:rsidRPr="00390F03">
        <w:rPr>
          <w:rFonts w:ascii="Trebuchet MS" w:hAnsi="Trebuchet MS" w:cs="Arial"/>
          <w:sz w:val="22"/>
          <w:szCs w:val="22"/>
          <w:shd w:val="clear" w:color="auto" w:fill="FFFFFF"/>
        </w:rPr>
        <w:t xml:space="preserve"> – </w:t>
      </w:r>
      <w:proofErr w:type="spellStart"/>
      <w:r w:rsidR="00390F03" w:rsidRPr="00390F03">
        <w:rPr>
          <w:rFonts w:ascii="Trebuchet MS" w:hAnsi="Trebuchet MS" w:cs="Arial"/>
          <w:sz w:val="22"/>
          <w:szCs w:val="22"/>
          <w:shd w:val="clear" w:color="auto" w:fill="FFFFFF"/>
        </w:rPr>
        <w:t>odl</w:t>
      </w:r>
      <w:proofErr w:type="spellEnd"/>
      <w:r w:rsidR="00390F03" w:rsidRPr="00390F03">
        <w:rPr>
          <w:rFonts w:ascii="Trebuchet MS" w:hAnsi="Trebuchet MS" w:cs="Arial"/>
          <w:sz w:val="22"/>
          <w:szCs w:val="22"/>
          <w:shd w:val="clear" w:color="auto" w:fill="FFFFFF"/>
        </w:rPr>
        <w:t>. US, </w:t>
      </w:r>
      <w:hyperlink r:id="rId12" w:tgtFrame="_blank" w:tooltip="Zakon o nujnih ukrepih za zagotovitev stabilnosti zdravstvenega sistema (ZNUZSZS)" w:history="1">
        <w:r w:rsidR="00390F03" w:rsidRPr="00390F03">
          <w:rPr>
            <w:rStyle w:val="Hiperpovezava"/>
            <w:rFonts w:ascii="Trebuchet MS" w:hAnsi="Trebuchet MS" w:cs="Arial"/>
            <w:sz w:val="22"/>
            <w:szCs w:val="22"/>
            <w:shd w:val="clear" w:color="auto" w:fill="FFFFFF"/>
          </w:rPr>
          <w:t>100/22</w:t>
        </w:r>
      </w:hyperlink>
      <w:r w:rsidR="00390F03" w:rsidRPr="00390F03">
        <w:rPr>
          <w:rFonts w:ascii="Trebuchet MS" w:hAnsi="Trebuchet MS" w:cs="Arial"/>
          <w:sz w:val="22"/>
          <w:szCs w:val="22"/>
          <w:shd w:val="clear" w:color="auto" w:fill="FFFFFF"/>
        </w:rPr>
        <w:t> – ZNUZSZS, </w:t>
      </w:r>
      <w:hyperlink r:id="rId13" w:tgtFrame="_blank" w:tooltip="Zakon o spremembah in dopolnitvah Zakona o javnem naročanju (ZJN-3D)" w:history="1">
        <w:r w:rsidR="00390F03" w:rsidRPr="00390F03">
          <w:rPr>
            <w:rStyle w:val="Hiperpovezava"/>
            <w:rFonts w:ascii="Trebuchet MS" w:hAnsi="Trebuchet MS" w:cs="Arial"/>
            <w:sz w:val="22"/>
            <w:szCs w:val="22"/>
            <w:shd w:val="clear" w:color="auto" w:fill="FFFFFF"/>
          </w:rPr>
          <w:t>28/23</w:t>
        </w:r>
      </w:hyperlink>
      <w:r w:rsidR="00390F03" w:rsidRPr="00390F03">
        <w:rPr>
          <w:rFonts w:ascii="Trebuchet MS" w:hAnsi="Trebuchet MS" w:cs="Arial"/>
          <w:sz w:val="22"/>
          <w:szCs w:val="22"/>
          <w:shd w:val="clear" w:color="auto" w:fill="FFFFFF"/>
        </w:rPr>
        <w:t>, </w:t>
      </w:r>
      <w:hyperlink r:id="rId14" w:tgtFrame="_blank" w:tooltip="Zakon o spremembah in dopolnitvah Zakona o odpravi posledic naravnih nesreč (ZOPNN-F)" w:history="1">
        <w:r w:rsidR="00390F03" w:rsidRPr="00390F03">
          <w:rPr>
            <w:rStyle w:val="Hiperpovezava"/>
            <w:rFonts w:ascii="Trebuchet MS" w:hAnsi="Trebuchet MS" w:cs="Arial"/>
            <w:sz w:val="22"/>
            <w:szCs w:val="22"/>
            <w:shd w:val="clear" w:color="auto" w:fill="FFFFFF"/>
          </w:rPr>
          <w:t>88/23</w:t>
        </w:r>
      </w:hyperlink>
      <w:r w:rsidR="00390F03" w:rsidRPr="00390F03">
        <w:rPr>
          <w:rFonts w:ascii="Trebuchet MS" w:hAnsi="Trebuchet MS" w:cs="Arial"/>
          <w:sz w:val="22"/>
          <w:szCs w:val="22"/>
          <w:shd w:val="clear" w:color="auto" w:fill="FFFFFF"/>
        </w:rPr>
        <w:t> – ZOPNN-F in </w:t>
      </w:r>
      <w:hyperlink r:id="rId15" w:tgtFrame="_blank" w:tooltip="Zakon o objavljanju v Uradnem listu Republike Slovenije (ZOUL)" w:history="1">
        <w:r w:rsidR="00390F03" w:rsidRPr="00390F03">
          <w:rPr>
            <w:rStyle w:val="Hiperpovezava"/>
            <w:rFonts w:ascii="Trebuchet MS" w:hAnsi="Trebuchet MS" w:cs="Arial"/>
            <w:sz w:val="22"/>
            <w:szCs w:val="22"/>
            <w:shd w:val="clear" w:color="auto" w:fill="FFFFFF"/>
          </w:rPr>
          <w:t>83/25</w:t>
        </w:r>
      </w:hyperlink>
      <w:r w:rsidR="00390F03" w:rsidRPr="00390F03">
        <w:rPr>
          <w:rFonts w:ascii="Trebuchet MS" w:hAnsi="Trebuchet MS" w:cs="Arial"/>
          <w:sz w:val="22"/>
          <w:szCs w:val="22"/>
          <w:shd w:val="clear" w:color="auto" w:fill="FFFFFF"/>
        </w:rPr>
        <w:t> – ZOUL</w:t>
      </w:r>
      <w:r w:rsidRPr="00541AB2">
        <w:rPr>
          <w:rFonts w:ascii="Trebuchet MS" w:hAnsi="Trebuchet MS"/>
          <w:sz w:val="22"/>
          <w:szCs w:val="22"/>
        </w:rPr>
        <w:t>;</w:t>
      </w:r>
      <w:r w:rsidRPr="006903F8">
        <w:rPr>
          <w:rFonts w:ascii="Trebuchet MS" w:hAnsi="Trebuchet MS"/>
          <w:sz w:val="22"/>
          <w:szCs w:val="22"/>
        </w:rPr>
        <w:t xml:space="preserve"> v nadaljnjem besedilu: ZJN-3)</w:t>
      </w:r>
      <w:r>
        <w:rPr>
          <w:rFonts w:ascii="Trebuchet MS" w:hAnsi="Trebuchet MS"/>
          <w:sz w:val="22"/>
          <w:szCs w:val="22"/>
        </w:rPr>
        <w:t>,</w:t>
      </w:r>
    </w:p>
    <w:p w14:paraId="2CBCC384" w14:textId="2866E512" w:rsidR="007F2AEC" w:rsidRDefault="007F2AEC" w:rsidP="007F2AEC">
      <w:pPr>
        <w:pStyle w:val="Default"/>
        <w:numPr>
          <w:ilvl w:val="0"/>
          <w:numId w:val="2"/>
        </w:numPr>
        <w:jc w:val="both"/>
        <w:rPr>
          <w:rFonts w:ascii="Trebuchet MS" w:hAnsi="Trebuchet MS" w:cs="Trebuchet MS"/>
          <w:color w:val="auto"/>
          <w:sz w:val="22"/>
          <w:szCs w:val="22"/>
        </w:rPr>
      </w:pPr>
      <w:r w:rsidRPr="00082233">
        <w:rPr>
          <w:rFonts w:ascii="Trebuchet MS" w:hAnsi="Trebuchet MS" w:cs="Trebuchet MS"/>
          <w:color w:val="auto"/>
          <w:sz w:val="22"/>
          <w:szCs w:val="22"/>
        </w:rPr>
        <w:t>Zakon o pravnem varstvu v postopkih javnega naročanja (</w:t>
      </w:r>
      <w:r w:rsidRPr="00B279E7">
        <w:rPr>
          <w:rFonts w:ascii="Trebuchet MS" w:hAnsi="Trebuchet MS" w:cs="Trebuchet MS"/>
          <w:color w:val="auto"/>
          <w:sz w:val="22"/>
          <w:szCs w:val="22"/>
        </w:rPr>
        <w:t xml:space="preserve">Uradni list RS, št. </w:t>
      </w:r>
      <w:r w:rsidR="00B279E7">
        <w:fldChar w:fldCharType="begin"/>
      </w:r>
      <w:r w:rsidR="00B279E7">
        <w:instrText>HYPERLINK "https://www.iusinfo.si/zakonodaja/rs-43-2040-2011" \o "Zakon o pravnem varstvu v postopkih javnega naročanja (ZPVPJN) (Uradni list RS, št. 43-2040/2011)"</w:instrText>
      </w:r>
      <w:r w:rsidR="00B279E7">
        <w:fldChar w:fldCharType="separate"/>
      </w:r>
      <w:r w:rsidR="00B279E7" w:rsidRPr="00B279E7">
        <w:rPr>
          <w:rStyle w:val="Hiperpovezava"/>
          <w:rFonts w:ascii="Trebuchet MS" w:hAnsi="Trebuchet MS"/>
          <w:color w:val="auto"/>
          <w:sz w:val="22"/>
          <w:szCs w:val="22"/>
          <w:shd w:val="clear" w:color="auto" w:fill="FFFFFF"/>
        </w:rPr>
        <w:t>43/2011</w:t>
      </w:r>
      <w:r w:rsidR="00B279E7">
        <w:fldChar w:fldCharType="end"/>
      </w:r>
      <w:r w:rsidR="00B279E7" w:rsidRPr="00B279E7">
        <w:rPr>
          <w:rFonts w:ascii="Trebuchet MS" w:hAnsi="Trebuchet MS" w:cs="Arial"/>
          <w:color w:val="auto"/>
          <w:sz w:val="22"/>
          <w:szCs w:val="22"/>
          <w:shd w:val="clear" w:color="auto" w:fill="FFFFFF"/>
        </w:rPr>
        <w:t>, </w:t>
      </w:r>
      <w:hyperlink r:id="rId16" w:tooltip="Zakon o dopolnitvi Zakona o tajnih podatkih (ZTP-D) (Uradni list RS, št. 60-2820/2011)" w:history="1">
        <w:r w:rsidR="00B279E7" w:rsidRPr="00B279E7">
          <w:rPr>
            <w:rStyle w:val="Hiperpovezava"/>
            <w:rFonts w:ascii="Trebuchet MS" w:hAnsi="Trebuchet MS"/>
            <w:color w:val="auto"/>
            <w:sz w:val="22"/>
            <w:szCs w:val="22"/>
            <w:shd w:val="clear" w:color="auto" w:fill="FFFFFF"/>
          </w:rPr>
          <w:t>60/2011</w:t>
        </w:r>
      </w:hyperlink>
      <w:r w:rsidR="00B279E7" w:rsidRPr="00B279E7">
        <w:rPr>
          <w:rFonts w:ascii="Trebuchet MS" w:hAnsi="Trebuchet MS" w:cs="Arial"/>
          <w:color w:val="auto"/>
          <w:sz w:val="22"/>
          <w:szCs w:val="22"/>
          <w:shd w:val="clear" w:color="auto" w:fill="FFFFFF"/>
        </w:rPr>
        <w:t> - ZTP-D, </w:t>
      </w:r>
      <w:hyperlink r:id="rId17" w:tooltip="Zakon o spremembah in dopolnitvah Zakona o pravnem varstvu v postopkih javnega naročanja (ZPVPJN-A) (Uradni list RS, št. 63-2513/2013)" w:history="1">
        <w:r w:rsidR="00B279E7" w:rsidRPr="00B279E7">
          <w:rPr>
            <w:rStyle w:val="Hiperpovezava"/>
            <w:rFonts w:ascii="Trebuchet MS" w:hAnsi="Trebuchet MS"/>
            <w:color w:val="auto"/>
            <w:sz w:val="22"/>
            <w:szCs w:val="22"/>
            <w:shd w:val="clear" w:color="auto" w:fill="FFFFFF"/>
          </w:rPr>
          <w:t>63/2013</w:t>
        </w:r>
      </w:hyperlink>
      <w:r w:rsidR="00B279E7" w:rsidRPr="00B279E7">
        <w:rPr>
          <w:rFonts w:ascii="Trebuchet MS" w:hAnsi="Trebuchet MS" w:cs="Arial"/>
          <w:color w:val="auto"/>
          <w:sz w:val="22"/>
          <w:szCs w:val="22"/>
          <w:shd w:val="clear" w:color="auto" w:fill="FFFFFF"/>
        </w:rPr>
        <w:t>, </w:t>
      </w:r>
      <w:hyperlink r:id="rId18" w:tooltip="Zakon o spremembah in dopolnitvah Zakona o državni upravi (ZDU-1l) (Uradni list RS, št. 90-3646/2014)" w:history="1">
        <w:r w:rsidR="00B279E7" w:rsidRPr="00B279E7">
          <w:rPr>
            <w:rStyle w:val="Hiperpovezava"/>
            <w:rFonts w:ascii="Trebuchet MS" w:hAnsi="Trebuchet MS"/>
            <w:color w:val="auto"/>
            <w:sz w:val="22"/>
            <w:szCs w:val="22"/>
            <w:shd w:val="clear" w:color="auto" w:fill="FFFFFF"/>
          </w:rPr>
          <w:t>90/2014</w:t>
        </w:r>
      </w:hyperlink>
      <w:r w:rsidR="00B279E7" w:rsidRPr="00B279E7">
        <w:rPr>
          <w:rFonts w:ascii="Trebuchet MS" w:hAnsi="Trebuchet MS" w:cs="Arial"/>
          <w:color w:val="auto"/>
          <w:sz w:val="22"/>
          <w:szCs w:val="22"/>
          <w:shd w:val="clear" w:color="auto" w:fill="FFFFFF"/>
        </w:rPr>
        <w:t> - ZDU-1l, </w:t>
      </w:r>
      <w:hyperlink r:id="rId19" w:tooltip="Zakon o spremembah in dopolnitvah Zakona o izvrševanju proračunov Republike Slovenije za leti 2014 in 2015 (ZIPRS1415-C) (Uradni list RS, št. 95-3952/2014)" w:history="1">
        <w:r w:rsidR="00B279E7" w:rsidRPr="00B279E7">
          <w:rPr>
            <w:rStyle w:val="Hiperpovezava"/>
            <w:rFonts w:ascii="Trebuchet MS" w:hAnsi="Trebuchet MS"/>
            <w:color w:val="auto"/>
            <w:sz w:val="22"/>
            <w:szCs w:val="22"/>
            <w:shd w:val="clear" w:color="auto" w:fill="FFFFFF"/>
          </w:rPr>
          <w:t>95/2014</w:t>
        </w:r>
      </w:hyperlink>
      <w:r w:rsidR="00B279E7" w:rsidRPr="00B279E7">
        <w:rPr>
          <w:rFonts w:ascii="Trebuchet MS" w:hAnsi="Trebuchet MS" w:cs="Arial"/>
          <w:color w:val="auto"/>
          <w:sz w:val="22"/>
          <w:szCs w:val="22"/>
          <w:shd w:val="clear" w:color="auto" w:fill="FFFFFF"/>
        </w:rPr>
        <w:t> - ZIPRS1415-C, </w:t>
      </w:r>
      <w:hyperlink r:id="rId20" w:tooltip="Zakon o izvrševanju proračunov Republike Slovenije za leti 2016 in 2017 (ZIPRS1617) (Uradni list RS, št. 96-3772/2015)" w:history="1">
        <w:r w:rsidR="00B279E7" w:rsidRPr="00B279E7">
          <w:rPr>
            <w:rStyle w:val="Hiperpovezava"/>
            <w:rFonts w:ascii="Trebuchet MS" w:hAnsi="Trebuchet MS"/>
            <w:color w:val="auto"/>
            <w:sz w:val="22"/>
            <w:szCs w:val="22"/>
            <w:shd w:val="clear" w:color="auto" w:fill="FFFFFF"/>
          </w:rPr>
          <w:t>96/2015</w:t>
        </w:r>
      </w:hyperlink>
      <w:r w:rsidR="00B279E7" w:rsidRPr="00B279E7">
        <w:rPr>
          <w:rFonts w:ascii="Trebuchet MS" w:hAnsi="Trebuchet MS" w:cs="Arial"/>
          <w:color w:val="auto"/>
          <w:sz w:val="22"/>
          <w:szCs w:val="22"/>
          <w:shd w:val="clear" w:color="auto" w:fill="FFFFFF"/>
        </w:rPr>
        <w:t> - ZIPRS1617, </w:t>
      </w:r>
      <w:hyperlink r:id="rId21" w:tooltip="Zakon o izvrševanju proračunov Republike Slovenije za leti 2017 in 2018 (ZIPRS1718) (Uradni list RS, št. 80-3386/2016)" w:history="1">
        <w:r w:rsidR="00B279E7" w:rsidRPr="00B279E7">
          <w:rPr>
            <w:rStyle w:val="Hiperpovezava"/>
            <w:rFonts w:ascii="Trebuchet MS" w:hAnsi="Trebuchet MS"/>
            <w:color w:val="auto"/>
            <w:sz w:val="22"/>
            <w:szCs w:val="22"/>
            <w:shd w:val="clear" w:color="auto" w:fill="FFFFFF"/>
          </w:rPr>
          <w:t>80/2016</w:t>
        </w:r>
      </w:hyperlink>
      <w:r w:rsidR="00B279E7" w:rsidRPr="00B279E7">
        <w:rPr>
          <w:rFonts w:ascii="Trebuchet MS" w:hAnsi="Trebuchet MS" w:cs="Arial"/>
          <w:color w:val="auto"/>
          <w:sz w:val="22"/>
          <w:szCs w:val="22"/>
          <w:shd w:val="clear" w:color="auto" w:fill="FFFFFF"/>
        </w:rPr>
        <w:t> - ZIPRS1718, </w:t>
      </w:r>
      <w:hyperlink r:id="rId22" w:tooltip="Zakon o spremembah in dopolnitvah Zakona o pravnem varstvu v postopkih javnega naročanja (ZPVPJN-B) (Uradni list RS, št. 60-2880/2017)" w:history="1">
        <w:r w:rsidR="00B279E7" w:rsidRPr="00B279E7">
          <w:rPr>
            <w:rStyle w:val="Hiperpovezava"/>
            <w:rFonts w:ascii="Trebuchet MS" w:hAnsi="Trebuchet MS"/>
            <w:color w:val="auto"/>
            <w:sz w:val="22"/>
            <w:szCs w:val="22"/>
            <w:shd w:val="clear" w:color="auto" w:fill="FFFFFF"/>
          </w:rPr>
          <w:t>60/2017</w:t>
        </w:r>
      </w:hyperlink>
      <w:r w:rsidR="00B279E7" w:rsidRPr="00B279E7">
        <w:rPr>
          <w:rFonts w:ascii="Trebuchet MS" w:hAnsi="Trebuchet MS" w:cs="Arial"/>
          <w:color w:val="auto"/>
          <w:sz w:val="22"/>
          <w:szCs w:val="22"/>
          <w:shd w:val="clear" w:color="auto" w:fill="FFFFFF"/>
        </w:rPr>
        <w:t>, </w:t>
      </w:r>
      <w:hyperlink r:id="rId23" w:tooltip="Zakon o spremembah in dopolnitvah Zakona o pravnem varstvu v postopkih javnega naročanja (ZPVPJN-C) (Uradni list RS, št. 72-3209/2019)" w:history="1">
        <w:r w:rsidR="00B279E7" w:rsidRPr="00B279E7">
          <w:rPr>
            <w:rStyle w:val="Hiperpovezava"/>
            <w:rFonts w:ascii="Trebuchet MS" w:hAnsi="Trebuchet MS"/>
            <w:color w:val="auto"/>
            <w:sz w:val="22"/>
            <w:szCs w:val="22"/>
            <w:shd w:val="clear" w:color="auto" w:fill="FFFFFF"/>
          </w:rPr>
          <w:t>72/2019</w:t>
        </w:r>
      </w:hyperlink>
      <w:r w:rsidR="00B279E7" w:rsidRPr="00B279E7">
        <w:rPr>
          <w:rFonts w:ascii="Trebuchet MS" w:hAnsi="Trebuchet MS" w:cs="Arial"/>
          <w:color w:val="auto"/>
          <w:sz w:val="22"/>
          <w:szCs w:val="22"/>
          <w:shd w:val="clear" w:color="auto" w:fill="FFFFFF"/>
        </w:rPr>
        <w:t>, </w:t>
      </w:r>
      <w:hyperlink r:id="rId24" w:tooltip="Zakon o interventnih ukrepih za odpravo posledic poplav in zemeljskih plazov iz avgusta 2023 (ZIUOPZP) (Uradni list RS, št. 95-2670/2023)" w:history="1">
        <w:r w:rsidR="00B279E7" w:rsidRPr="00B279E7">
          <w:rPr>
            <w:rStyle w:val="Hiperpovezava"/>
            <w:rFonts w:ascii="Trebuchet MS" w:hAnsi="Trebuchet MS"/>
            <w:color w:val="auto"/>
            <w:sz w:val="22"/>
            <w:szCs w:val="22"/>
            <w:shd w:val="clear" w:color="auto" w:fill="FFFFFF"/>
          </w:rPr>
          <w:t>95/2023</w:t>
        </w:r>
      </w:hyperlink>
      <w:r w:rsidR="00B279E7" w:rsidRPr="00B279E7">
        <w:rPr>
          <w:rFonts w:ascii="Trebuchet MS" w:hAnsi="Trebuchet MS" w:cs="Arial"/>
          <w:color w:val="auto"/>
          <w:sz w:val="22"/>
          <w:szCs w:val="22"/>
          <w:shd w:val="clear" w:color="auto" w:fill="FFFFFF"/>
        </w:rPr>
        <w:t> - ZIUOPZP, </w:t>
      </w:r>
      <w:hyperlink r:id="rId25" w:tooltip="Zakon o obnovi, razvoju in zagotavljanju finančnih sredstev (ZORZFS) (Uradni list RS, št. 131-4011/2023)" w:history="1">
        <w:r w:rsidR="00B279E7" w:rsidRPr="00B279E7">
          <w:rPr>
            <w:rStyle w:val="Hiperpovezava"/>
            <w:rFonts w:ascii="Trebuchet MS" w:hAnsi="Trebuchet MS"/>
            <w:color w:val="auto"/>
            <w:sz w:val="22"/>
            <w:szCs w:val="22"/>
            <w:shd w:val="clear" w:color="auto" w:fill="FFFFFF"/>
          </w:rPr>
          <w:t>131/2023</w:t>
        </w:r>
      </w:hyperlink>
      <w:r w:rsidR="00B279E7" w:rsidRPr="00B279E7">
        <w:rPr>
          <w:rFonts w:ascii="Trebuchet MS" w:hAnsi="Trebuchet MS" w:cs="Arial"/>
          <w:color w:val="auto"/>
          <w:sz w:val="22"/>
          <w:szCs w:val="22"/>
          <w:shd w:val="clear" w:color="auto" w:fill="FFFFFF"/>
        </w:rPr>
        <w:t> - ZORZFS</w:t>
      </w:r>
      <w:r>
        <w:rPr>
          <w:rFonts w:ascii="Trebuchet MS" w:hAnsi="Trebuchet MS"/>
          <w:color w:val="auto"/>
          <w:sz w:val="22"/>
          <w:szCs w:val="22"/>
          <w:shd w:val="clear" w:color="auto" w:fill="FFFFFF"/>
        </w:rPr>
        <w:t>; v nadaljnjem besedilu: ZPVPJN</w:t>
      </w:r>
      <w:r w:rsidRPr="00082233">
        <w:rPr>
          <w:rFonts w:ascii="Trebuchet MS" w:hAnsi="Trebuchet MS" w:cs="Trebuchet MS"/>
          <w:color w:val="auto"/>
          <w:sz w:val="22"/>
          <w:szCs w:val="22"/>
        </w:rPr>
        <w:t>),</w:t>
      </w:r>
    </w:p>
    <w:p w14:paraId="42270E52" w14:textId="779AE21B" w:rsidR="007F2AEC" w:rsidRDefault="007F2AEC" w:rsidP="007F2AEC">
      <w:pPr>
        <w:pStyle w:val="Default"/>
        <w:numPr>
          <w:ilvl w:val="0"/>
          <w:numId w:val="2"/>
        </w:numPr>
        <w:jc w:val="both"/>
        <w:rPr>
          <w:rFonts w:ascii="Trebuchet MS" w:hAnsi="Trebuchet MS" w:cs="Trebuchet MS"/>
          <w:color w:val="auto"/>
          <w:sz w:val="22"/>
          <w:szCs w:val="22"/>
        </w:rPr>
      </w:pPr>
      <w:r w:rsidRPr="00082233">
        <w:rPr>
          <w:rFonts w:ascii="Trebuchet MS" w:hAnsi="Trebuchet MS" w:cs="Trebuchet MS"/>
          <w:color w:val="auto"/>
          <w:sz w:val="22"/>
          <w:szCs w:val="22"/>
        </w:rPr>
        <w:t xml:space="preserve">Obligacijski zakonik (Uradni list RS, št. </w:t>
      </w:r>
      <w:r w:rsidRPr="00082233">
        <w:rPr>
          <w:rFonts w:ascii="Trebuchet MS" w:hAnsi="Trebuchet MS"/>
          <w:color w:val="auto"/>
          <w:sz w:val="22"/>
          <w:szCs w:val="22"/>
          <w:shd w:val="clear" w:color="auto" w:fill="FFFFFF"/>
        </w:rPr>
        <w:t xml:space="preserve">97/07 - uradno prečiščeno besedilo, 64/16 - </w:t>
      </w:r>
      <w:proofErr w:type="spellStart"/>
      <w:r w:rsidRPr="00082233">
        <w:rPr>
          <w:rFonts w:ascii="Trebuchet MS" w:hAnsi="Trebuchet MS"/>
          <w:color w:val="auto"/>
          <w:sz w:val="22"/>
          <w:szCs w:val="22"/>
          <w:shd w:val="clear" w:color="auto" w:fill="FFFFFF"/>
        </w:rPr>
        <w:t>odl</w:t>
      </w:r>
      <w:proofErr w:type="spellEnd"/>
      <w:r w:rsidRPr="00082233">
        <w:rPr>
          <w:rFonts w:ascii="Trebuchet MS" w:hAnsi="Trebuchet MS"/>
          <w:color w:val="auto"/>
          <w:sz w:val="22"/>
          <w:szCs w:val="22"/>
          <w:shd w:val="clear" w:color="auto" w:fill="FFFFFF"/>
        </w:rPr>
        <w:t>. US in 20/18</w:t>
      </w:r>
      <w:r>
        <w:rPr>
          <w:rFonts w:ascii="Trebuchet MS" w:hAnsi="Trebuchet MS"/>
          <w:color w:val="auto"/>
          <w:sz w:val="22"/>
          <w:szCs w:val="22"/>
          <w:shd w:val="clear" w:color="auto" w:fill="FFFFFF"/>
        </w:rPr>
        <w:t>; v nadaljnjem besedilu: OZ</w:t>
      </w:r>
      <w:r w:rsidRPr="00082233">
        <w:rPr>
          <w:rFonts w:ascii="Trebuchet MS" w:hAnsi="Trebuchet MS" w:cs="Trebuchet MS"/>
          <w:color w:val="auto"/>
          <w:sz w:val="22"/>
          <w:szCs w:val="22"/>
        </w:rPr>
        <w:t>),</w:t>
      </w:r>
    </w:p>
    <w:p w14:paraId="4125C504" w14:textId="2D267305" w:rsidR="009D5373" w:rsidRDefault="009D5373" w:rsidP="009D5373">
      <w:pPr>
        <w:pStyle w:val="Default"/>
        <w:numPr>
          <w:ilvl w:val="0"/>
          <w:numId w:val="2"/>
        </w:numPr>
        <w:jc w:val="both"/>
        <w:rPr>
          <w:rFonts w:ascii="Trebuchet MS" w:hAnsi="Trebuchet MS" w:cs="Trebuchet MS"/>
          <w:color w:val="auto"/>
          <w:sz w:val="22"/>
          <w:szCs w:val="22"/>
        </w:rPr>
      </w:pPr>
      <w:r w:rsidRPr="000E4825">
        <w:rPr>
          <w:rFonts w:ascii="Trebuchet MS" w:hAnsi="Trebuchet MS" w:cs="Trebuchet MS"/>
          <w:color w:val="auto"/>
          <w:sz w:val="22"/>
          <w:szCs w:val="22"/>
        </w:rPr>
        <w:t xml:space="preserve">Gradbeni zakon (Uradni list RS št. </w:t>
      </w:r>
      <w:r w:rsidR="000F150C" w:rsidRPr="000F150C">
        <w:rPr>
          <w:rFonts w:ascii="Trebuchet MS" w:hAnsi="Trebuchet MS" w:cs="Arial"/>
          <w:color w:val="auto"/>
          <w:sz w:val="22"/>
          <w:szCs w:val="22"/>
          <w:shd w:val="clear" w:color="auto" w:fill="FFFFFF"/>
        </w:rPr>
        <w:t>199/21, 105/22 - ZZNŠPP</w:t>
      </w:r>
      <w:r>
        <w:rPr>
          <w:rFonts w:ascii="Trebuchet MS" w:eastAsia="Calibri" w:hAnsi="Trebuchet MS" w:cs="Arial"/>
          <w:color w:val="auto"/>
          <w:sz w:val="22"/>
          <w:szCs w:val="22"/>
          <w:shd w:val="clear" w:color="auto" w:fill="FFFFFF"/>
          <w:lang w:eastAsia="en-US"/>
        </w:rPr>
        <w:t>; v nadaljnjem besedilu: GZ</w:t>
      </w:r>
      <w:r w:rsidR="000F150C">
        <w:rPr>
          <w:rFonts w:ascii="Trebuchet MS" w:eastAsia="Calibri" w:hAnsi="Trebuchet MS" w:cs="Arial"/>
          <w:color w:val="auto"/>
          <w:sz w:val="22"/>
          <w:szCs w:val="22"/>
          <w:shd w:val="clear" w:color="auto" w:fill="FFFFFF"/>
          <w:lang w:eastAsia="en-US"/>
        </w:rPr>
        <w:t>-1</w:t>
      </w:r>
      <w:r w:rsidRPr="000E4825">
        <w:rPr>
          <w:rFonts w:ascii="Trebuchet MS" w:hAnsi="Trebuchet MS" w:cs="Trebuchet MS"/>
          <w:color w:val="auto"/>
          <w:sz w:val="22"/>
          <w:szCs w:val="22"/>
        </w:rPr>
        <w:t>),</w:t>
      </w:r>
    </w:p>
    <w:p w14:paraId="67EE5658" w14:textId="77777777" w:rsidR="007F2AEC" w:rsidRPr="006903F8" w:rsidRDefault="007F2AEC" w:rsidP="007F2AEC">
      <w:pPr>
        <w:pStyle w:val="Default"/>
        <w:numPr>
          <w:ilvl w:val="0"/>
          <w:numId w:val="2"/>
        </w:numPr>
        <w:jc w:val="both"/>
        <w:rPr>
          <w:rFonts w:ascii="Trebuchet MS" w:hAnsi="Trebuchet MS" w:cs="Trebuchet MS"/>
          <w:color w:val="auto"/>
          <w:sz w:val="22"/>
          <w:szCs w:val="22"/>
        </w:rPr>
      </w:pPr>
      <w:r>
        <w:rPr>
          <w:rFonts w:ascii="Trebuchet MS" w:hAnsi="Trebuchet MS" w:cs="Arial"/>
          <w:color w:val="auto"/>
          <w:sz w:val="22"/>
          <w:szCs w:val="22"/>
          <w:shd w:val="clear" w:color="auto" w:fill="FFFFFF"/>
        </w:rPr>
        <w:t xml:space="preserve">zakonodaja s področja varstva pri delu, zaposlovanja in delovnih pogojev, </w:t>
      </w:r>
    </w:p>
    <w:p w14:paraId="3D736F12" w14:textId="77777777" w:rsidR="007F2AEC" w:rsidRPr="001F0F1F" w:rsidRDefault="007F2AEC" w:rsidP="007F2AEC">
      <w:pPr>
        <w:pStyle w:val="Default"/>
        <w:numPr>
          <w:ilvl w:val="0"/>
          <w:numId w:val="2"/>
        </w:numPr>
        <w:jc w:val="both"/>
        <w:rPr>
          <w:rFonts w:ascii="Trebuchet MS" w:hAnsi="Trebuchet MS" w:cs="Trebuchet MS"/>
          <w:sz w:val="22"/>
          <w:szCs w:val="22"/>
        </w:rPr>
      </w:pPr>
      <w:r w:rsidRPr="001F0F1F">
        <w:rPr>
          <w:rFonts w:ascii="Trebuchet MS" w:hAnsi="Trebuchet MS" w:cs="Trebuchet MS"/>
          <w:sz w:val="22"/>
          <w:szCs w:val="22"/>
        </w:rPr>
        <w:lastRenderedPageBreak/>
        <w:t>ostali relevantni predpisi.</w:t>
      </w:r>
    </w:p>
    <w:p w14:paraId="1078DE1C" w14:textId="2B6F910D" w:rsidR="007F2AEC" w:rsidRDefault="007F2AEC" w:rsidP="007F2AEC">
      <w:pPr>
        <w:pStyle w:val="Default"/>
        <w:jc w:val="both"/>
        <w:rPr>
          <w:rFonts w:ascii="Trebuchet MS" w:hAnsi="Trebuchet MS" w:cs="Trebuchet MS"/>
          <w:color w:val="auto"/>
          <w:sz w:val="22"/>
          <w:szCs w:val="22"/>
        </w:rPr>
      </w:pPr>
    </w:p>
    <w:p w14:paraId="5249C657" w14:textId="77777777" w:rsidR="00450BB4" w:rsidRDefault="00450BB4" w:rsidP="007F2AEC">
      <w:pPr>
        <w:pStyle w:val="Default"/>
        <w:jc w:val="both"/>
        <w:rPr>
          <w:rFonts w:ascii="Trebuchet MS" w:hAnsi="Trebuchet MS" w:cs="Trebuchet MS"/>
          <w:color w:val="auto"/>
          <w:sz w:val="22"/>
          <w:szCs w:val="22"/>
        </w:rPr>
      </w:pPr>
    </w:p>
    <w:p w14:paraId="07ED801D" w14:textId="77777777" w:rsidR="007F2AEC" w:rsidRPr="00810AC4" w:rsidRDefault="007F2AEC" w:rsidP="005822C9">
      <w:pPr>
        <w:pStyle w:val="Naslov2"/>
        <w:numPr>
          <w:ilvl w:val="0"/>
          <w:numId w:val="7"/>
        </w:numPr>
        <w:spacing w:before="0" w:after="0"/>
        <w:ind w:left="284" w:hanging="284"/>
        <w:rPr>
          <w:rFonts w:ascii="Trebuchet MS" w:hAnsi="Trebuchet MS" w:cs="Trebuchet MS"/>
          <w:sz w:val="22"/>
          <w:szCs w:val="22"/>
        </w:rPr>
      </w:pPr>
      <w:r w:rsidRPr="00810AC4">
        <w:rPr>
          <w:rFonts w:ascii="Trebuchet MS" w:hAnsi="Trebuchet MS" w:cs="Trebuchet MS"/>
          <w:sz w:val="22"/>
          <w:szCs w:val="22"/>
        </w:rPr>
        <w:t>NAČIN ODDAJE JAVNEGA NAROČILA</w:t>
      </w:r>
    </w:p>
    <w:p w14:paraId="3D5884E5" w14:textId="77777777" w:rsidR="007F2AEC" w:rsidRPr="007174A4" w:rsidRDefault="007F2AEC" w:rsidP="007F2AEC">
      <w:pPr>
        <w:pStyle w:val="Default"/>
        <w:jc w:val="both"/>
        <w:rPr>
          <w:rFonts w:ascii="Trebuchet MS" w:hAnsi="Trebuchet MS" w:cs="Trebuchet MS"/>
          <w:color w:val="auto"/>
          <w:sz w:val="22"/>
          <w:szCs w:val="22"/>
        </w:rPr>
      </w:pPr>
    </w:p>
    <w:p w14:paraId="7BA65945" w14:textId="16C4C676" w:rsidR="007174A4" w:rsidRDefault="007174A4" w:rsidP="008233BC">
      <w:pPr>
        <w:autoSpaceDE w:val="0"/>
        <w:autoSpaceDN w:val="0"/>
        <w:adjustRightInd w:val="0"/>
        <w:jc w:val="both"/>
        <w:rPr>
          <w:rFonts w:eastAsia="Times New Roman"/>
          <w:noProof/>
          <w:color w:val="000000"/>
          <w:lang w:eastAsia="sl-SI"/>
        </w:rPr>
      </w:pPr>
      <w:r w:rsidRPr="007174A4">
        <w:t xml:space="preserve">Za oddajo tega javnega naročila se izvede </w:t>
      </w:r>
      <w:r w:rsidR="00C955E0">
        <w:t xml:space="preserve">naročilo male vrednosti </w:t>
      </w:r>
      <w:r w:rsidRPr="007174A4">
        <w:rPr>
          <w:rFonts w:eastAsia="Times New Roman"/>
          <w:noProof/>
          <w:color w:val="000000"/>
          <w:lang w:eastAsia="sl-SI"/>
        </w:rPr>
        <w:t>v skladu s 4</w:t>
      </w:r>
      <w:r w:rsidR="00C955E0">
        <w:rPr>
          <w:rFonts w:eastAsia="Times New Roman"/>
          <w:noProof/>
          <w:color w:val="000000"/>
          <w:lang w:eastAsia="sl-SI"/>
        </w:rPr>
        <w:t>7</w:t>
      </w:r>
      <w:r w:rsidRPr="007174A4">
        <w:rPr>
          <w:rFonts w:eastAsia="Times New Roman"/>
          <w:noProof/>
          <w:color w:val="000000"/>
          <w:lang w:eastAsia="sl-SI"/>
        </w:rPr>
        <w:t>. členom ZJN-3.</w:t>
      </w:r>
    </w:p>
    <w:p w14:paraId="71930192" w14:textId="77777777" w:rsidR="007174A4" w:rsidRPr="007174A4" w:rsidRDefault="007174A4" w:rsidP="007174A4">
      <w:pPr>
        <w:jc w:val="both"/>
        <w:rPr>
          <w:b/>
          <w:iCs/>
        </w:rPr>
      </w:pPr>
    </w:p>
    <w:p w14:paraId="373114C7" w14:textId="77777777" w:rsidR="007174A4" w:rsidRPr="007174A4" w:rsidRDefault="007174A4" w:rsidP="007174A4">
      <w:pPr>
        <w:pStyle w:val="Default"/>
        <w:jc w:val="both"/>
        <w:rPr>
          <w:rFonts w:ascii="Trebuchet MS" w:hAnsi="Trebuchet MS" w:cs="Trebuchet MS"/>
          <w:color w:val="auto"/>
          <w:sz w:val="22"/>
          <w:szCs w:val="22"/>
        </w:rPr>
      </w:pPr>
      <w:r w:rsidRPr="007174A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70F6EA5C" w14:textId="77777777" w:rsidR="007174A4" w:rsidRPr="007174A4" w:rsidRDefault="007174A4" w:rsidP="007174A4">
      <w:pPr>
        <w:pStyle w:val="Default"/>
        <w:jc w:val="both"/>
        <w:rPr>
          <w:rFonts w:ascii="Trebuchet MS" w:hAnsi="Trebuchet MS" w:cs="Trebuchet MS"/>
          <w:color w:val="auto"/>
          <w:sz w:val="22"/>
          <w:szCs w:val="22"/>
        </w:rPr>
      </w:pPr>
    </w:p>
    <w:p w14:paraId="7F30580F" w14:textId="15FE5464" w:rsidR="007174A4" w:rsidRDefault="007174A4" w:rsidP="007174A4">
      <w:pPr>
        <w:pStyle w:val="Default"/>
        <w:jc w:val="both"/>
        <w:rPr>
          <w:rFonts w:ascii="Trebuchet MS" w:hAnsi="Trebuchet MS"/>
          <w:sz w:val="22"/>
          <w:szCs w:val="22"/>
        </w:rPr>
      </w:pPr>
      <w:r w:rsidRPr="007174A4">
        <w:rPr>
          <w:rFonts w:ascii="Trebuchet MS" w:hAnsi="Trebuchet MS"/>
          <w:color w:val="auto"/>
          <w:sz w:val="22"/>
          <w:szCs w:val="22"/>
        </w:rPr>
        <w:t xml:space="preserve">Ponudbena dokumentacija mora biti sestavljena v skladu z določili teh navodil ponudnikom za izdelavo ponudbe. Ponudbe morajo biti v celoti pripravljene v skladu z razpisno dokumentacijo. </w:t>
      </w:r>
    </w:p>
    <w:p w14:paraId="1A30B29D" w14:textId="59410361" w:rsidR="006042AD" w:rsidRDefault="006042AD" w:rsidP="007174A4">
      <w:pPr>
        <w:pStyle w:val="Default"/>
        <w:jc w:val="both"/>
        <w:rPr>
          <w:rFonts w:ascii="Trebuchet MS" w:hAnsi="Trebuchet MS"/>
          <w:sz w:val="22"/>
          <w:szCs w:val="22"/>
        </w:rPr>
      </w:pPr>
    </w:p>
    <w:p w14:paraId="750C9D57" w14:textId="77777777" w:rsidR="001B352E" w:rsidRPr="00C44616" w:rsidRDefault="00C955E0" w:rsidP="007174A4">
      <w:pPr>
        <w:pStyle w:val="Default"/>
        <w:jc w:val="both"/>
        <w:rPr>
          <w:rFonts w:ascii="Trebuchet MS" w:hAnsi="Trebuchet MS"/>
          <w:sz w:val="22"/>
          <w:szCs w:val="22"/>
        </w:rPr>
      </w:pPr>
      <w:r w:rsidRPr="00C44616">
        <w:rPr>
          <w:rFonts w:ascii="Trebuchet MS" w:hAnsi="Trebuchet MS"/>
          <w:b/>
          <w:bCs/>
          <w:sz w:val="22"/>
          <w:szCs w:val="22"/>
          <w:u w:val="single"/>
        </w:rPr>
        <w:t>Naročnik dopušča variantne ponudbe.</w:t>
      </w:r>
      <w:r w:rsidRPr="00C44616">
        <w:rPr>
          <w:rFonts w:ascii="Trebuchet MS" w:hAnsi="Trebuchet MS"/>
          <w:b/>
          <w:bCs/>
          <w:sz w:val="22"/>
          <w:szCs w:val="22"/>
        </w:rPr>
        <w:t xml:space="preserve"> </w:t>
      </w:r>
      <w:r w:rsidR="00EF7C9D" w:rsidRPr="00C44616">
        <w:rPr>
          <w:rFonts w:ascii="Trebuchet MS" w:hAnsi="Trebuchet MS"/>
          <w:sz w:val="22"/>
          <w:szCs w:val="22"/>
        </w:rPr>
        <w:t xml:space="preserve">Kot variantno ponudbo lahko ponudnik, tudi če ne ponuja osnovne variante, ki je gradnja v skladu s priloženim PZI, ponudi </w:t>
      </w:r>
      <w:r w:rsidR="00390F03" w:rsidRPr="00C44616">
        <w:rPr>
          <w:rFonts w:ascii="Trebuchet MS" w:hAnsi="Trebuchet MS"/>
          <w:sz w:val="22"/>
          <w:szCs w:val="22"/>
        </w:rPr>
        <w:t xml:space="preserve"> variantno gradnjo</w:t>
      </w:r>
      <w:r w:rsidR="001B352E" w:rsidRPr="00C44616">
        <w:rPr>
          <w:rFonts w:ascii="Trebuchet MS" w:hAnsi="Trebuchet MS"/>
          <w:sz w:val="22"/>
          <w:szCs w:val="22"/>
        </w:rPr>
        <w:t xml:space="preserve">, pri čemer mora takšna ponudba upoštevati naslednje: </w:t>
      </w:r>
    </w:p>
    <w:p w14:paraId="27046C32" w14:textId="77777777" w:rsidR="001B352E" w:rsidRPr="00C44616" w:rsidRDefault="001B352E" w:rsidP="007174A4">
      <w:pPr>
        <w:pStyle w:val="Default"/>
        <w:jc w:val="both"/>
        <w:rPr>
          <w:rFonts w:ascii="Trebuchet MS" w:hAnsi="Trebuchet MS"/>
          <w:sz w:val="22"/>
          <w:szCs w:val="22"/>
        </w:rPr>
      </w:pPr>
    </w:p>
    <w:p w14:paraId="1F86E14C" w14:textId="0F79AD34" w:rsidR="001B352E" w:rsidRPr="00C44616" w:rsidRDefault="001B352E" w:rsidP="001B352E">
      <w:pPr>
        <w:pStyle w:val="Default"/>
        <w:numPr>
          <w:ilvl w:val="0"/>
          <w:numId w:val="47"/>
        </w:numPr>
        <w:jc w:val="both"/>
        <w:rPr>
          <w:rFonts w:ascii="Trebuchet MS" w:hAnsi="Trebuchet MS"/>
          <w:b/>
          <w:bCs/>
          <w:sz w:val="22"/>
          <w:szCs w:val="22"/>
        </w:rPr>
      </w:pPr>
      <w:r w:rsidRPr="00C44616">
        <w:rPr>
          <w:rFonts w:ascii="Trebuchet MS" w:hAnsi="Trebuchet MS"/>
          <w:sz w:val="22"/>
          <w:szCs w:val="22"/>
        </w:rPr>
        <w:t xml:space="preserve">predlagane spremembe zagotavljajo najmanj enakovredno raven kakovosti, funkcionalnosti, trajnosti in varnosti od rešitev, predvidenih v projektni dokumentaciji (PZI), ter ne vplivajo na pogoje za pridobitev oziroma ohranitev </w:t>
      </w:r>
      <w:proofErr w:type="spellStart"/>
      <w:r w:rsidRPr="00C44616">
        <w:rPr>
          <w:rFonts w:ascii="Trebuchet MS" w:hAnsi="Trebuchet MS"/>
          <w:sz w:val="22"/>
          <w:szCs w:val="22"/>
        </w:rPr>
        <w:t>sofinancerskih</w:t>
      </w:r>
      <w:proofErr w:type="spellEnd"/>
      <w:r w:rsidRPr="00C44616">
        <w:rPr>
          <w:rFonts w:ascii="Trebuchet MS" w:hAnsi="Trebuchet MS"/>
          <w:sz w:val="22"/>
          <w:szCs w:val="22"/>
        </w:rPr>
        <w:t xml:space="preserve"> sredstev (</w:t>
      </w:r>
      <w:r w:rsidRPr="00C44616">
        <w:rPr>
          <w:rFonts w:ascii="Trebuchet MS" w:hAnsi="Trebuchet MS"/>
          <w:b/>
          <w:bCs/>
          <w:sz w:val="22"/>
          <w:szCs w:val="22"/>
        </w:rPr>
        <w:t>Javni poziv za sofinanciranje investicij iz Gozdnega sklada za izvajanje Promocije javnih demo lesenih objektov za leto 2026 (DEMO LES 2026)</w:t>
      </w:r>
      <w:r w:rsidRPr="00C44616">
        <w:rPr>
          <w:rFonts w:ascii="Trebuchet MS" w:hAnsi="Trebuchet MS"/>
          <w:sz w:val="22"/>
          <w:szCs w:val="22"/>
        </w:rPr>
        <w:t>.</w:t>
      </w:r>
    </w:p>
    <w:p w14:paraId="3373BC54" w14:textId="7D5FA2FB" w:rsidR="001B352E" w:rsidRPr="00C44616" w:rsidRDefault="001B352E" w:rsidP="001B352E">
      <w:pPr>
        <w:pStyle w:val="Default"/>
        <w:numPr>
          <w:ilvl w:val="0"/>
          <w:numId w:val="47"/>
        </w:numPr>
        <w:jc w:val="both"/>
        <w:rPr>
          <w:rFonts w:ascii="Trebuchet MS" w:hAnsi="Trebuchet MS"/>
          <w:sz w:val="22"/>
          <w:szCs w:val="22"/>
        </w:rPr>
      </w:pPr>
      <w:r w:rsidRPr="00C44616">
        <w:rPr>
          <w:rFonts w:ascii="Trebuchet MS" w:hAnsi="Trebuchet MS"/>
          <w:sz w:val="22"/>
          <w:szCs w:val="22"/>
        </w:rPr>
        <w:t xml:space="preserve">Predlagane optimizacije </w:t>
      </w:r>
      <w:r w:rsidRPr="00C44616">
        <w:rPr>
          <w:rFonts w:ascii="Trebuchet MS" w:hAnsi="Trebuchet MS"/>
          <w:b/>
          <w:bCs/>
          <w:sz w:val="22"/>
          <w:szCs w:val="22"/>
        </w:rPr>
        <w:t>ne smejo posegati oziroma spreminjati</w:t>
      </w:r>
      <w:r w:rsidRPr="00C44616">
        <w:rPr>
          <w:rFonts w:ascii="Trebuchet MS" w:hAnsi="Trebuchet MS"/>
          <w:sz w:val="22"/>
          <w:szCs w:val="22"/>
        </w:rPr>
        <w:t>:</w:t>
      </w:r>
    </w:p>
    <w:p w14:paraId="7A0CA114" w14:textId="77777777" w:rsidR="001B352E" w:rsidRPr="00C44616" w:rsidRDefault="001B352E" w:rsidP="001B352E">
      <w:pPr>
        <w:pStyle w:val="Default"/>
        <w:numPr>
          <w:ilvl w:val="0"/>
          <w:numId w:val="43"/>
        </w:numPr>
        <w:jc w:val="both"/>
        <w:rPr>
          <w:rFonts w:ascii="Trebuchet MS" w:hAnsi="Trebuchet MS"/>
          <w:sz w:val="22"/>
          <w:szCs w:val="22"/>
        </w:rPr>
      </w:pPr>
      <w:r w:rsidRPr="00C44616">
        <w:rPr>
          <w:rFonts w:ascii="Trebuchet MS" w:hAnsi="Trebuchet MS"/>
          <w:sz w:val="22"/>
          <w:szCs w:val="22"/>
        </w:rPr>
        <w:t xml:space="preserve">gabaritov, višinskih kot, tlorisnih dimenzij, namembnosti in funkcionalne zasnove objekta, kot so določeni v DGD in PZI dokumentaciji; </w:t>
      </w:r>
    </w:p>
    <w:p w14:paraId="518C6FCE" w14:textId="77777777" w:rsidR="001B352E" w:rsidRPr="00C44616" w:rsidRDefault="001B352E" w:rsidP="001B352E">
      <w:pPr>
        <w:pStyle w:val="Default"/>
        <w:numPr>
          <w:ilvl w:val="0"/>
          <w:numId w:val="43"/>
        </w:numPr>
        <w:jc w:val="both"/>
        <w:rPr>
          <w:rFonts w:ascii="Trebuchet MS" w:hAnsi="Trebuchet MS"/>
          <w:sz w:val="22"/>
          <w:szCs w:val="22"/>
        </w:rPr>
      </w:pPr>
      <w:r w:rsidRPr="00C44616">
        <w:rPr>
          <w:rFonts w:ascii="Trebuchet MS" w:hAnsi="Trebuchet MS"/>
          <w:sz w:val="22"/>
          <w:szCs w:val="22"/>
        </w:rPr>
        <w:t xml:space="preserve">bistvenih zahtev za objekte, zlasti glede mehanske odpornosti in stabilnosti, požarne varnosti, varnosti pri uporabi, higienskih in zdravstvenih zahtev, energijske učinkovitosti ter trajnosti objekta; </w:t>
      </w:r>
    </w:p>
    <w:p w14:paraId="7E18B74F" w14:textId="66CC578F" w:rsidR="001B352E" w:rsidRPr="00C44616" w:rsidRDefault="001B352E" w:rsidP="001B352E">
      <w:pPr>
        <w:pStyle w:val="Default"/>
        <w:numPr>
          <w:ilvl w:val="0"/>
          <w:numId w:val="43"/>
        </w:numPr>
        <w:jc w:val="both"/>
        <w:rPr>
          <w:rFonts w:ascii="Trebuchet MS" w:hAnsi="Trebuchet MS"/>
          <w:sz w:val="22"/>
          <w:szCs w:val="22"/>
        </w:rPr>
      </w:pPr>
      <w:r w:rsidRPr="00C44616">
        <w:rPr>
          <w:rFonts w:ascii="Trebuchet MS" w:hAnsi="Trebuchet MS"/>
          <w:sz w:val="22"/>
          <w:szCs w:val="22"/>
        </w:rPr>
        <w:t xml:space="preserve">zahtev nosilcev urejanja prostora, pridobljenih soglasij in pogojev, na podlagi katerih je bila izdelana projektna dokumentacija. </w:t>
      </w:r>
    </w:p>
    <w:p w14:paraId="153D4B76" w14:textId="2088C8E2" w:rsidR="001B352E" w:rsidRPr="00C44616" w:rsidRDefault="001B352E" w:rsidP="001B352E">
      <w:pPr>
        <w:pStyle w:val="Default"/>
        <w:numPr>
          <w:ilvl w:val="0"/>
          <w:numId w:val="47"/>
        </w:numPr>
        <w:jc w:val="both"/>
        <w:rPr>
          <w:rFonts w:ascii="Trebuchet MS" w:hAnsi="Trebuchet MS"/>
          <w:sz w:val="22"/>
          <w:szCs w:val="22"/>
        </w:rPr>
      </w:pPr>
      <w:r w:rsidRPr="00C44616">
        <w:rPr>
          <w:rFonts w:ascii="Trebuchet MS" w:hAnsi="Trebuchet MS"/>
          <w:sz w:val="22"/>
          <w:szCs w:val="22"/>
        </w:rPr>
        <w:t xml:space="preserve">predlagane variantne rešitve morajo biti v celoti skladne z načelom </w:t>
      </w:r>
      <w:r w:rsidRPr="00C44616">
        <w:rPr>
          <w:rFonts w:ascii="Trebuchet MS" w:hAnsi="Trebuchet MS"/>
          <w:b/>
          <w:bCs/>
          <w:sz w:val="22"/>
          <w:szCs w:val="22"/>
        </w:rPr>
        <w:t xml:space="preserve">"Do No </w:t>
      </w:r>
      <w:proofErr w:type="spellStart"/>
      <w:r w:rsidRPr="00C44616">
        <w:rPr>
          <w:rFonts w:ascii="Trebuchet MS" w:hAnsi="Trebuchet MS"/>
          <w:b/>
          <w:bCs/>
          <w:sz w:val="22"/>
          <w:szCs w:val="22"/>
        </w:rPr>
        <w:t>Significant</w:t>
      </w:r>
      <w:proofErr w:type="spellEnd"/>
      <w:r w:rsidRPr="00C44616">
        <w:rPr>
          <w:rFonts w:ascii="Trebuchet MS" w:hAnsi="Trebuchet MS"/>
          <w:b/>
          <w:bCs/>
          <w:sz w:val="22"/>
          <w:szCs w:val="22"/>
        </w:rPr>
        <w:t xml:space="preserve"> </w:t>
      </w:r>
      <w:proofErr w:type="spellStart"/>
      <w:r w:rsidRPr="00C44616">
        <w:rPr>
          <w:rFonts w:ascii="Trebuchet MS" w:hAnsi="Trebuchet MS"/>
          <w:b/>
          <w:bCs/>
          <w:sz w:val="22"/>
          <w:szCs w:val="22"/>
        </w:rPr>
        <w:t>Harm</w:t>
      </w:r>
      <w:proofErr w:type="spellEnd"/>
      <w:r w:rsidRPr="00C44616">
        <w:rPr>
          <w:rFonts w:ascii="Trebuchet MS" w:hAnsi="Trebuchet MS"/>
          <w:b/>
          <w:bCs/>
          <w:sz w:val="22"/>
          <w:szCs w:val="22"/>
        </w:rPr>
        <w:t xml:space="preserve"> (DNSH)"</w:t>
      </w:r>
      <w:r w:rsidRPr="00C44616">
        <w:rPr>
          <w:rFonts w:ascii="Trebuchet MS" w:hAnsi="Trebuchet MS"/>
          <w:sz w:val="22"/>
          <w:szCs w:val="22"/>
        </w:rPr>
        <w:t xml:space="preserve">, kot je opredeljeno v prijavni dokumentaciji projekta, kar vključuje predvsem zagotavljanje ukrepov za blažitev podnebnih sprememb, prilagajanje podnebnim spremembam, trajnostno rabo virov, prehod na krožno gospodarstvo, preprečevanje onesnaževanja ter varstvo biotske raznovrstnosti in ekosistemov. </w:t>
      </w:r>
    </w:p>
    <w:p w14:paraId="5064C590" w14:textId="20D72FCA" w:rsidR="001B352E" w:rsidRPr="00C44616" w:rsidRDefault="001B352E" w:rsidP="001B352E">
      <w:pPr>
        <w:pStyle w:val="Default"/>
        <w:numPr>
          <w:ilvl w:val="0"/>
          <w:numId w:val="47"/>
        </w:numPr>
        <w:jc w:val="both"/>
        <w:rPr>
          <w:rFonts w:ascii="Trebuchet MS" w:hAnsi="Trebuchet MS"/>
          <w:sz w:val="22"/>
          <w:szCs w:val="22"/>
        </w:rPr>
      </w:pPr>
      <w:r w:rsidRPr="00C44616">
        <w:rPr>
          <w:rFonts w:ascii="Trebuchet MS" w:hAnsi="Trebuchet MS"/>
          <w:sz w:val="22"/>
          <w:szCs w:val="22"/>
        </w:rPr>
        <w:t xml:space="preserve">predlagane optimizacije </w:t>
      </w:r>
      <w:r w:rsidRPr="00C44616">
        <w:rPr>
          <w:rFonts w:ascii="Trebuchet MS" w:hAnsi="Trebuchet MS"/>
          <w:b/>
          <w:bCs/>
          <w:sz w:val="22"/>
          <w:szCs w:val="22"/>
        </w:rPr>
        <w:t>ne zmanjšajo deleža lesa oziroma lesnih tvoriv</w:t>
      </w:r>
      <w:r w:rsidRPr="00C44616">
        <w:rPr>
          <w:rFonts w:ascii="Trebuchet MS" w:hAnsi="Trebuchet MS"/>
          <w:sz w:val="22"/>
          <w:szCs w:val="22"/>
        </w:rPr>
        <w:t xml:space="preserve">, ki je bil določen v prijavni dokumentaciji projekta. Za predmetni objekt je bil v fazi DGD izračunan </w:t>
      </w:r>
      <w:r w:rsidRPr="00C44616">
        <w:rPr>
          <w:rFonts w:ascii="Trebuchet MS" w:hAnsi="Trebuchet MS"/>
          <w:b/>
          <w:bCs/>
          <w:sz w:val="22"/>
          <w:szCs w:val="22"/>
        </w:rPr>
        <w:t>delež lesa v stavbi v višini 98,4 %</w:t>
      </w:r>
      <w:r w:rsidRPr="00C44616">
        <w:rPr>
          <w:rFonts w:ascii="Trebuchet MS" w:hAnsi="Trebuchet MS"/>
          <w:sz w:val="22"/>
          <w:szCs w:val="22"/>
        </w:rPr>
        <w:t xml:space="preserve">, pri čemer znaša skupni volumen lesa in lesnih tvoriv </w:t>
      </w:r>
      <w:r w:rsidRPr="00C44616">
        <w:rPr>
          <w:rFonts w:ascii="Trebuchet MS" w:hAnsi="Trebuchet MS"/>
          <w:b/>
          <w:bCs/>
          <w:sz w:val="22"/>
          <w:szCs w:val="22"/>
        </w:rPr>
        <w:t>175,1 m³</w:t>
      </w:r>
      <w:r w:rsidRPr="00C44616">
        <w:rPr>
          <w:rFonts w:ascii="Trebuchet MS" w:hAnsi="Trebuchet MS"/>
          <w:sz w:val="22"/>
          <w:szCs w:val="22"/>
        </w:rPr>
        <w:t xml:space="preserve"> od skupnega volumna gradbenih elementov </w:t>
      </w:r>
      <w:r w:rsidRPr="00C44616">
        <w:rPr>
          <w:rFonts w:ascii="Trebuchet MS" w:hAnsi="Trebuchet MS"/>
          <w:b/>
          <w:bCs/>
          <w:sz w:val="22"/>
          <w:szCs w:val="22"/>
        </w:rPr>
        <w:t>178,0 m³</w:t>
      </w:r>
      <w:r w:rsidRPr="00C44616">
        <w:rPr>
          <w:rFonts w:ascii="Trebuchet MS" w:hAnsi="Trebuchet MS"/>
          <w:sz w:val="22"/>
          <w:szCs w:val="22"/>
        </w:rPr>
        <w:t xml:space="preserve">. Variantna rešitev mora zagotavljati najmanj enak delež lesa oziroma izpolnjevati vse zahteve prijavne dokumentacije glede uporabe lesa kot prevladujočega konstrukcijskega materiala. </w:t>
      </w:r>
    </w:p>
    <w:p w14:paraId="44FC13C2" w14:textId="2AC3FA60" w:rsidR="001B352E" w:rsidRPr="00C44616" w:rsidRDefault="001B352E" w:rsidP="001B352E">
      <w:pPr>
        <w:pStyle w:val="Default"/>
        <w:numPr>
          <w:ilvl w:val="0"/>
          <w:numId w:val="47"/>
        </w:numPr>
        <w:jc w:val="both"/>
        <w:rPr>
          <w:rFonts w:ascii="Trebuchet MS" w:hAnsi="Trebuchet MS"/>
          <w:sz w:val="22"/>
          <w:szCs w:val="22"/>
        </w:rPr>
      </w:pPr>
      <w:r w:rsidRPr="00C44616">
        <w:rPr>
          <w:rFonts w:ascii="Trebuchet MS" w:hAnsi="Trebuchet MS"/>
          <w:sz w:val="22"/>
          <w:szCs w:val="22"/>
        </w:rPr>
        <w:t xml:space="preserve">variantna rešitev mora biti </w:t>
      </w:r>
      <w:r w:rsidRPr="00C44616">
        <w:rPr>
          <w:rFonts w:ascii="Trebuchet MS" w:hAnsi="Trebuchet MS"/>
          <w:b/>
          <w:bCs/>
          <w:sz w:val="22"/>
          <w:szCs w:val="22"/>
        </w:rPr>
        <w:t>v celoti skladna z zahtevami Uredbe o zelenem javnem naročanju</w:t>
      </w:r>
      <w:r w:rsidRPr="00C44616">
        <w:rPr>
          <w:rFonts w:ascii="Trebuchet MS" w:hAnsi="Trebuchet MS"/>
          <w:sz w:val="22"/>
          <w:szCs w:val="22"/>
        </w:rPr>
        <w:t xml:space="preserve"> in vsemi </w:t>
      </w:r>
      <w:proofErr w:type="spellStart"/>
      <w:r w:rsidRPr="00C44616">
        <w:rPr>
          <w:rFonts w:ascii="Trebuchet MS" w:hAnsi="Trebuchet MS"/>
          <w:sz w:val="22"/>
          <w:szCs w:val="22"/>
        </w:rPr>
        <w:t>okoljskimi</w:t>
      </w:r>
      <w:proofErr w:type="spellEnd"/>
      <w:r w:rsidRPr="00C44616">
        <w:rPr>
          <w:rFonts w:ascii="Trebuchet MS" w:hAnsi="Trebuchet MS"/>
          <w:sz w:val="22"/>
          <w:szCs w:val="22"/>
        </w:rPr>
        <w:t xml:space="preserve"> zahtevami, določenimi v razpisni dokumentaciji. Ponudnik mora zagotoviti, da predlagane spremembe:</w:t>
      </w:r>
    </w:p>
    <w:p w14:paraId="158EC947" w14:textId="77777777" w:rsidR="001B352E" w:rsidRPr="00C44616" w:rsidRDefault="001B352E" w:rsidP="00C44616">
      <w:pPr>
        <w:pStyle w:val="Default"/>
        <w:numPr>
          <w:ilvl w:val="0"/>
          <w:numId w:val="44"/>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 xml:space="preserve">ne zmanjšujejo deleža </w:t>
      </w:r>
      <w:proofErr w:type="spellStart"/>
      <w:r w:rsidRPr="00C44616">
        <w:rPr>
          <w:rFonts w:ascii="Trebuchet MS" w:hAnsi="Trebuchet MS"/>
          <w:sz w:val="22"/>
          <w:szCs w:val="22"/>
        </w:rPr>
        <w:t>okoljsko</w:t>
      </w:r>
      <w:proofErr w:type="spellEnd"/>
      <w:r w:rsidRPr="00C44616">
        <w:rPr>
          <w:rFonts w:ascii="Trebuchet MS" w:hAnsi="Trebuchet MS"/>
          <w:sz w:val="22"/>
          <w:szCs w:val="22"/>
        </w:rPr>
        <w:t xml:space="preserve"> manj obremenjujočih in trajnostnih materialov; </w:t>
      </w:r>
    </w:p>
    <w:p w14:paraId="21CC6D6E" w14:textId="77777777" w:rsidR="001B352E" w:rsidRPr="00C44616" w:rsidRDefault="001B352E" w:rsidP="00C44616">
      <w:pPr>
        <w:pStyle w:val="Default"/>
        <w:numPr>
          <w:ilvl w:val="0"/>
          <w:numId w:val="44"/>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 xml:space="preserve">ohranjajo oziroma izboljšujejo zahteve glede krožnega gospodarstva, možnosti ponovne uporabe in recikliranja materialov; </w:t>
      </w:r>
    </w:p>
    <w:p w14:paraId="3A8ED720" w14:textId="77777777" w:rsidR="001B352E" w:rsidRPr="00C44616" w:rsidRDefault="001B352E" w:rsidP="00C44616">
      <w:pPr>
        <w:pStyle w:val="Default"/>
        <w:numPr>
          <w:ilvl w:val="0"/>
          <w:numId w:val="44"/>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 xml:space="preserve">zagotavljajo uporabo gradbenih proizvodov z ustreznimi </w:t>
      </w:r>
      <w:proofErr w:type="spellStart"/>
      <w:r w:rsidRPr="00C44616">
        <w:rPr>
          <w:rFonts w:ascii="Trebuchet MS" w:hAnsi="Trebuchet MS"/>
          <w:sz w:val="22"/>
          <w:szCs w:val="22"/>
        </w:rPr>
        <w:t>okoljskimi</w:t>
      </w:r>
      <w:proofErr w:type="spellEnd"/>
      <w:r w:rsidRPr="00C44616">
        <w:rPr>
          <w:rFonts w:ascii="Trebuchet MS" w:hAnsi="Trebuchet MS"/>
          <w:sz w:val="22"/>
          <w:szCs w:val="22"/>
        </w:rPr>
        <w:t xml:space="preserve"> lastnostmi in dokazili, kjer je to zahtevano; </w:t>
      </w:r>
    </w:p>
    <w:p w14:paraId="14DFA904" w14:textId="77777777" w:rsidR="001B352E" w:rsidRPr="00C44616" w:rsidRDefault="001B352E" w:rsidP="00C44616">
      <w:pPr>
        <w:pStyle w:val="Default"/>
        <w:numPr>
          <w:ilvl w:val="0"/>
          <w:numId w:val="44"/>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 xml:space="preserve">ne povečujejo vplivov na okolje v fazi gradnje, uporabe in odstranitve objekta; </w:t>
      </w:r>
    </w:p>
    <w:p w14:paraId="6363AF61" w14:textId="77777777" w:rsidR="001B352E" w:rsidRPr="00C44616" w:rsidRDefault="001B352E" w:rsidP="00C44616">
      <w:pPr>
        <w:pStyle w:val="Default"/>
        <w:numPr>
          <w:ilvl w:val="0"/>
          <w:numId w:val="44"/>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 xml:space="preserve">izpolnjujejo vse zahteve glede ravnanja z gradbenimi odpadki, ločenega zbiranja, ponovne uporabe in recikliranja skladno z veljavnimi predpisi in zahtevami zelenega javnega naročanja. </w:t>
      </w:r>
    </w:p>
    <w:p w14:paraId="3AAFE676" w14:textId="2A890152" w:rsidR="001B352E" w:rsidRPr="00C44616" w:rsidRDefault="001B352E" w:rsidP="00C44616">
      <w:pPr>
        <w:pStyle w:val="Default"/>
        <w:numPr>
          <w:ilvl w:val="0"/>
          <w:numId w:val="45"/>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ohran</w:t>
      </w:r>
      <w:r w:rsidR="00C44616" w:rsidRPr="00C44616">
        <w:rPr>
          <w:rFonts w:ascii="Trebuchet MS" w:hAnsi="Trebuchet MS"/>
          <w:sz w:val="22"/>
          <w:szCs w:val="22"/>
        </w:rPr>
        <w:t>ijo</w:t>
      </w:r>
      <w:r w:rsidRPr="00C44616">
        <w:rPr>
          <w:rFonts w:ascii="Trebuchet MS" w:hAnsi="Trebuchet MS"/>
          <w:sz w:val="22"/>
          <w:szCs w:val="22"/>
        </w:rPr>
        <w:t xml:space="preserve"> oziroma izboljša</w:t>
      </w:r>
      <w:r w:rsidR="00C44616" w:rsidRPr="00C44616">
        <w:rPr>
          <w:rFonts w:ascii="Trebuchet MS" w:hAnsi="Trebuchet MS"/>
          <w:sz w:val="22"/>
          <w:szCs w:val="22"/>
        </w:rPr>
        <w:t>jo</w:t>
      </w:r>
      <w:r w:rsidRPr="00C44616">
        <w:rPr>
          <w:rFonts w:ascii="Trebuchet MS" w:hAnsi="Trebuchet MS"/>
          <w:sz w:val="22"/>
          <w:szCs w:val="22"/>
        </w:rPr>
        <w:t xml:space="preserve"> </w:t>
      </w:r>
      <w:proofErr w:type="spellStart"/>
      <w:r w:rsidRPr="00C44616">
        <w:rPr>
          <w:rFonts w:ascii="Trebuchet MS" w:hAnsi="Trebuchet MS"/>
          <w:sz w:val="22"/>
          <w:szCs w:val="22"/>
        </w:rPr>
        <w:t>okoljske</w:t>
      </w:r>
      <w:proofErr w:type="spellEnd"/>
      <w:r w:rsidRPr="00C44616">
        <w:rPr>
          <w:rFonts w:ascii="Trebuchet MS" w:hAnsi="Trebuchet MS"/>
          <w:sz w:val="22"/>
          <w:szCs w:val="22"/>
        </w:rPr>
        <w:t xml:space="preserve"> kazalnike projekta; </w:t>
      </w:r>
    </w:p>
    <w:p w14:paraId="0928FE5C" w14:textId="0ED7D808" w:rsidR="001B352E" w:rsidRPr="00C44616" w:rsidRDefault="001B352E" w:rsidP="00C44616">
      <w:pPr>
        <w:pStyle w:val="Default"/>
        <w:numPr>
          <w:ilvl w:val="0"/>
          <w:numId w:val="45"/>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zagotavlja</w:t>
      </w:r>
      <w:r w:rsidR="00C44616" w:rsidRPr="00C44616">
        <w:rPr>
          <w:rFonts w:ascii="Trebuchet MS" w:hAnsi="Trebuchet MS"/>
          <w:sz w:val="22"/>
          <w:szCs w:val="22"/>
        </w:rPr>
        <w:t>jo</w:t>
      </w:r>
      <w:r w:rsidRPr="00C44616">
        <w:rPr>
          <w:rFonts w:ascii="Trebuchet MS" w:hAnsi="Trebuchet MS"/>
          <w:sz w:val="22"/>
          <w:szCs w:val="22"/>
        </w:rPr>
        <w:t xml:space="preserve"> najmanj enako energijsko učinkovitost objekta; </w:t>
      </w:r>
    </w:p>
    <w:p w14:paraId="04B2D077" w14:textId="342C0D6B" w:rsidR="001B352E" w:rsidRPr="00C44616" w:rsidRDefault="001B352E" w:rsidP="00C44616">
      <w:pPr>
        <w:pStyle w:val="Default"/>
        <w:numPr>
          <w:ilvl w:val="0"/>
          <w:numId w:val="45"/>
        </w:numPr>
        <w:tabs>
          <w:tab w:val="clear" w:pos="720"/>
          <w:tab w:val="num" w:pos="1068"/>
        </w:tabs>
        <w:ind w:left="1068"/>
        <w:jc w:val="both"/>
        <w:rPr>
          <w:rFonts w:ascii="Trebuchet MS" w:hAnsi="Trebuchet MS"/>
          <w:sz w:val="22"/>
          <w:szCs w:val="22"/>
        </w:rPr>
      </w:pPr>
      <w:r w:rsidRPr="00C44616">
        <w:rPr>
          <w:rFonts w:ascii="Trebuchet MS" w:hAnsi="Trebuchet MS"/>
          <w:sz w:val="22"/>
          <w:szCs w:val="22"/>
        </w:rPr>
        <w:t>zagotavlja</w:t>
      </w:r>
      <w:r w:rsidR="00C44616" w:rsidRPr="00C44616">
        <w:rPr>
          <w:rFonts w:ascii="Trebuchet MS" w:hAnsi="Trebuchet MS"/>
          <w:sz w:val="22"/>
          <w:szCs w:val="22"/>
        </w:rPr>
        <w:t>jo</w:t>
      </w:r>
      <w:r w:rsidRPr="00C44616">
        <w:rPr>
          <w:rFonts w:ascii="Trebuchet MS" w:hAnsi="Trebuchet MS"/>
          <w:sz w:val="22"/>
          <w:szCs w:val="22"/>
        </w:rPr>
        <w:t xml:space="preserve"> vse zahteve požarne varnosti in ostalih bistvenih zahtev za objekte; </w:t>
      </w:r>
    </w:p>
    <w:p w14:paraId="5AF40BD1" w14:textId="0D8581B3" w:rsidR="001B352E" w:rsidRPr="00C44616" w:rsidRDefault="001B352E" w:rsidP="00C44616">
      <w:pPr>
        <w:pStyle w:val="Default"/>
        <w:numPr>
          <w:ilvl w:val="0"/>
          <w:numId w:val="45"/>
        </w:numPr>
        <w:tabs>
          <w:tab w:val="clear" w:pos="720"/>
          <w:tab w:val="num" w:pos="1068"/>
        </w:tabs>
        <w:ind w:left="1068"/>
        <w:jc w:val="both"/>
        <w:rPr>
          <w:rFonts w:ascii="Trebuchet MS" w:hAnsi="Trebuchet MS"/>
          <w:sz w:val="22"/>
          <w:szCs w:val="22"/>
        </w:rPr>
      </w:pPr>
      <w:r w:rsidRPr="00C44616">
        <w:rPr>
          <w:rFonts w:ascii="Trebuchet MS" w:hAnsi="Trebuchet MS"/>
          <w:sz w:val="22"/>
          <w:szCs w:val="22"/>
        </w:rPr>
        <w:lastRenderedPageBreak/>
        <w:t>ne vpliva</w:t>
      </w:r>
      <w:r w:rsidR="00C44616" w:rsidRPr="00C44616">
        <w:rPr>
          <w:rFonts w:ascii="Trebuchet MS" w:hAnsi="Trebuchet MS"/>
          <w:sz w:val="22"/>
          <w:szCs w:val="22"/>
        </w:rPr>
        <w:t>jo</w:t>
      </w:r>
      <w:r w:rsidRPr="00C44616">
        <w:rPr>
          <w:rFonts w:ascii="Trebuchet MS" w:hAnsi="Trebuchet MS"/>
          <w:sz w:val="22"/>
          <w:szCs w:val="22"/>
        </w:rPr>
        <w:t xml:space="preserve"> na upravičenost projekta do sofinanciranja. </w:t>
      </w:r>
    </w:p>
    <w:p w14:paraId="465A7BE9" w14:textId="77777777" w:rsidR="00C44616" w:rsidRPr="00C44616" w:rsidRDefault="00C44616" w:rsidP="001B352E">
      <w:pPr>
        <w:pStyle w:val="Default"/>
        <w:jc w:val="both"/>
        <w:rPr>
          <w:rFonts w:ascii="Trebuchet MS" w:hAnsi="Trebuchet MS"/>
          <w:sz w:val="22"/>
          <w:szCs w:val="22"/>
        </w:rPr>
      </w:pPr>
    </w:p>
    <w:p w14:paraId="5F763FAB" w14:textId="55CD76FC" w:rsidR="001B352E" w:rsidRPr="00C44616" w:rsidRDefault="001B352E" w:rsidP="001B352E">
      <w:pPr>
        <w:pStyle w:val="Default"/>
        <w:jc w:val="both"/>
        <w:rPr>
          <w:rFonts w:ascii="Trebuchet MS" w:hAnsi="Trebuchet MS"/>
          <w:sz w:val="22"/>
          <w:szCs w:val="22"/>
        </w:rPr>
      </w:pPr>
      <w:r w:rsidRPr="00C44616">
        <w:rPr>
          <w:rFonts w:ascii="Trebuchet MS" w:hAnsi="Trebuchet MS"/>
          <w:sz w:val="22"/>
          <w:szCs w:val="22"/>
        </w:rPr>
        <w:t>Ponudnik mora za vsako predlagano spremembo predložiti:</w:t>
      </w:r>
    </w:p>
    <w:p w14:paraId="56756ECB" w14:textId="77777777" w:rsidR="001B352E" w:rsidRPr="00C44616" w:rsidRDefault="001B352E" w:rsidP="001B352E">
      <w:pPr>
        <w:pStyle w:val="Default"/>
        <w:numPr>
          <w:ilvl w:val="0"/>
          <w:numId w:val="46"/>
        </w:numPr>
        <w:jc w:val="both"/>
        <w:rPr>
          <w:rFonts w:ascii="Trebuchet MS" w:hAnsi="Trebuchet MS"/>
          <w:sz w:val="22"/>
          <w:szCs w:val="22"/>
        </w:rPr>
      </w:pPr>
      <w:r w:rsidRPr="00C44616">
        <w:rPr>
          <w:rFonts w:ascii="Trebuchet MS" w:hAnsi="Trebuchet MS"/>
          <w:sz w:val="22"/>
          <w:szCs w:val="22"/>
        </w:rPr>
        <w:t xml:space="preserve">tehnično obrazložitev predlagane optimizacije; </w:t>
      </w:r>
    </w:p>
    <w:p w14:paraId="72283C42" w14:textId="77777777" w:rsidR="001B352E" w:rsidRPr="00C44616" w:rsidRDefault="001B352E" w:rsidP="001B352E">
      <w:pPr>
        <w:pStyle w:val="Default"/>
        <w:numPr>
          <w:ilvl w:val="0"/>
          <w:numId w:val="46"/>
        </w:numPr>
        <w:jc w:val="both"/>
        <w:rPr>
          <w:rFonts w:ascii="Trebuchet MS" w:hAnsi="Trebuchet MS"/>
          <w:sz w:val="22"/>
          <w:szCs w:val="22"/>
        </w:rPr>
      </w:pPr>
      <w:r w:rsidRPr="00C44616">
        <w:rPr>
          <w:rFonts w:ascii="Trebuchet MS" w:hAnsi="Trebuchet MS"/>
          <w:sz w:val="22"/>
          <w:szCs w:val="22"/>
        </w:rPr>
        <w:t xml:space="preserve">primerjalni prikaz rešitve iz PZI in predlagane variantne rešitve; </w:t>
      </w:r>
    </w:p>
    <w:p w14:paraId="0C9C9A01" w14:textId="77777777" w:rsidR="001B352E" w:rsidRPr="00C44616" w:rsidRDefault="001B352E" w:rsidP="001B352E">
      <w:pPr>
        <w:pStyle w:val="Default"/>
        <w:numPr>
          <w:ilvl w:val="0"/>
          <w:numId w:val="46"/>
        </w:numPr>
        <w:jc w:val="both"/>
        <w:rPr>
          <w:rFonts w:ascii="Trebuchet MS" w:hAnsi="Trebuchet MS"/>
          <w:sz w:val="22"/>
          <w:szCs w:val="22"/>
        </w:rPr>
      </w:pPr>
      <w:r w:rsidRPr="00C44616">
        <w:rPr>
          <w:rFonts w:ascii="Trebuchet MS" w:hAnsi="Trebuchet MS"/>
          <w:sz w:val="22"/>
          <w:szCs w:val="22"/>
        </w:rPr>
        <w:t xml:space="preserve">vse potrebne izračune, elaborate in dokazila, iz katerih je razvidno izpolnjevanje zahtev glede požarne varnosti, mehanske odpornosti, energijske učinkovitosti, </w:t>
      </w:r>
      <w:r w:rsidRPr="00C44616">
        <w:rPr>
          <w:rFonts w:ascii="Trebuchet MS" w:hAnsi="Trebuchet MS"/>
          <w:b/>
          <w:bCs/>
          <w:sz w:val="22"/>
          <w:szCs w:val="22"/>
        </w:rPr>
        <w:t>zahtev zelenega javnega naročanja</w:t>
      </w:r>
      <w:r w:rsidRPr="00C44616">
        <w:rPr>
          <w:rFonts w:ascii="Trebuchet MS" w:hAnsi="Trebuchet MS"/>
          <w:sz w:val="22"/>
          <w:szCs w:val="22"/>
        </w:rPr>
        <w:t xml:space="preserve">, deleža lesa, načela DNSH in vseh ostalih zahtev projekta; </w:t>
      </w:r>
    </w:p>
    <w:p w14:paraId="6ECCCCBC" w14:textId="77777777" w:rsidR="001B352E" w:rsidRPr="00C44616" w:rsidRDefault="001B352E" w:rsidP="001B352E">
      <w:pPr>
        <w:pStyle w:val="Default"/>
        <w:numPr>
          <w:ilvl w:val="0"/>
          <w:numId w:val="46"/>
        </w:numPr>
        <w:jc w:val="both"/>
        <w:rPr>
          <w:rFonts w:ascii="Trebuchet MS" w:hAnsi="Trebuchet MS"/>
          <w:sz w:val="22"/>
          <w:szCs w:val="22"/>
        </w:rPr>
      </w:pPr>
      <w:r w:rsidRPr="00C44616">
        <w:rPr>
          <w:rFonts w:ascii="Trebuchet MS" w:hAnsi="Trebuchet MS"/>
          <w:sz w:val="22"/>
          <w:szCs w:val="22"/>
        </w:rPr>
        <w:t xml:space="preserve">prikaz finančnih učinkov predlagane optimizacije. </w:t>
      </w:r>
    </w:p>
    <w:p w14:paraId="41D7473A" w14:textId="77777777" w:rsidR="001B352E" w:rsidRPr="00C44616" w:rsidRDefault="001B352E" w:rsidP="001B352E">
      <w:pPr>
        <w:pStyle w:val="Default"/>
        <w:jc w:val="both"/>
        <w:rPr>
          <w:rFonts w:ascii="Trebuchet MS" w:hAnsi="Trebuchet MS"/>
          <w:sz w:val="22"/>
          <w:szCs w:val="22"/>
        </w:rPr>
      </w:pPr>
    </w:p>
    <w:p w14:paraId="51A8E501" w14:textId="2354B861" w:rsidR="001B352E" w:rsidRPr="00C44616" w:rsidRDefault="001B352E" w:rsidP="007174A4">
      <w:pPr>
        <w:pStyle w:val="Default"/>
        <w:jc w:val="both"/>
        <w:rPr>
          <w:rFonts w:ascii="Trebuchet MS" w:hAnsi="Trebuchet MS"/>
          <w:sz w:val="22"/>
          <w:szCs w:val="22"/>
        </w:rPr>
      </w:pPr>
      <w:r w:rsidRPr="00C44616">
        <w:rPr>
          <w:rFonts w:ascii="Trebuchet MS" w:hAnsi="Trebuchet MS"/>
          <w:sz w:val="22"/>
          <w:szCs w:val="22"/>
        </w:rPr>
        <w:t>Naročnik</w:t>
      </w:r>
      <w:r w:rsidR="00C44616" w:rsidRPr="00C44616">
        <w:rPr>
          <w:rFonts w:ascii="Trebuchet MS" w:hAnsi="Trebuchet MS"/>
          <w:sz w:val="22"/>
          <w:szCs w:val="22"/>
        </w:rPr>
        <w:t xml:space="preserve"> bo </w:t>
      </w:r>
      <w:r w:rsidRPr="00C44616">
        <w:rPr>
          <w:rFonts w:ascii="Trebuchet MS" w:hAnsi="Trebuchet MS"/>
          <w:sz w:val="22"/>
          <w:szCs w:val="22"/>
        </w:rPr>
        <w:t>variantno ponudbo zavrn</w:t>
      </w:r>
      <w:r w:rsidR="00C44616" w:rsidRPr="00C44616">
        <w:rPr>
          <w:rFonts w:ascii="Trebuchet MS" w:hAnsi="Trebuchet MS"/>
          <w:sz w:val="22"/>
          <w:szCs w:val="22"/>
        </w:rPr>
        <w:t>il</w:t>
      </w:r>
      <w:r w:rsidRPr="00C44616">
        <w:rPr>
          <w:rFonts w:ascii="Trebuchet MS" w:hAnsi="Trebuchet MS"/>
          <w:sz w:val="22"/>
          <w:szCs w:val="22"/>
        </w:rPr>
        <w:t>, če ugotovi, da predlagana rešitev zmanjšuje kakovost ali funkcionalnost objekta, ni skladna z DGD dokumentacijo, zahtevami zelenega javnega naročanja, načelom DNSH, predpisanim deležem lesa ali drugimi pogoji razpisne dokumentacije oziroma bi lahko vplivala na upravičenost projekta do sofinanciranja.</w:t>
      </w:r>
    </w:p>
    <w:p w14:paraId="70933D96" w14:textId="77777777" w:rsidR="001B352E" w:rsidRPr="00C44616" w:rsidRDefault="001B352E" w:rsidP="007174A4">
      <w:pPr>
        <w:pStyle w:val="Default"/>
        <w:jc w:val="both"/>
        <w:rPr>
          <w:rFonts w:ascii="Trebuchet MS" w:hAnsi="Trebuchet MS"/>
          <w:sz w:val="22"/>
          <w:szCs w:val="22"/>
        </w:rPr>
      </w:pPr>
    </w:p>
    <w:p w14:paraId="29475542" w14:textId="3C280475" w:rsidR="00C678D3" w:rsidRPr="00C44616" w:rsidRDefault="00EF7C9D" w:rsidP="007174A4">
      <w:pPr>
        <w:pStyle w:val="Default"/>
        <w:jc w:val="both"/>
        <w:rPr>
          <w:rFonts w:ascii="Trebuchet MS" w:hAnsi="Trebuchet MS"/>
          <w:b/>
          <w:bCs/>
          <w:sz w:val="22"/>
          <w:szCs w:val="22"/>
        </w:rPr>
      </w:pPr>
      <w:r w:rsidRPr="00C44616">
        <w:rPr>
          <w:rFonts w:ascii="Trebuchet MS" w:hAnsi="Trebuchet MS"/>
          <w:sz w:val="22"/>
          <w:szCs w:val="22"/>
        </w:rPr>
        <w:t>V primeru, da ponudnik ponuja katero od variantnih ponudb, morda v ceni upoštevati stroške za izdelavo</w:t>
      </w:r>
      <w:r w:rsidR="00C44616" w:rsidRPr="00C44616">
        <w:rPr>
          <w:rFonts w:ascii="Trebuchet MS" w:hAnsi="Trebuchet MS"/>
          <w:sz w:val="22"/>
          <w:szCs w:val="22"/>
        </w:rPr>
        <w:t xml:space="preserve"> sprememb PZI</w:t>
      </w:r>
      <w:r w:rsidRPr="00C44616">
        <w:rPr>
          <w:rFonts w:ascii="Trebuchet MS" w:hAnsi="Trebuchet MS"/>
          <w:sz w:val="22"/>
          <w:szCs w:val="22"/>
        </w:rPr>
        <w:t xml:space="preserve"> dokumentacije,</w:t>
      </w:r>
      <w:r w:rsidR="00D167A4" w:rsidRPr="00C44616">
        <w:rPr>
          <w:rFonts w:ascii="Trebuchet MS" w:hAnsi="Trebuchet MS"/>
          <w:sz w:val="22"/>
          <w:szCs w:val="22"/>
        </w:rPr>
        <w:t xml:space="preserve"> ter stroške izgradnje ter morebitne druge stroške, potrebno za izdelavo </w:t>
      </w:r>
      <w:r w:rsidR="00C44616" w:rsidRPr="00C44616">
        <w:rPr>
          <w:rFonts w:ascii="Trebuchet MS" w:hAnsi="Trebuchet MS"/>
          <w:sz w:val="22"/>
          <w:szCs w:val="22"/>
        </w:rPr>
        <w:t>ustrezne</w:t>
      </w:r>
      <w:r w:rsidR="00D167A4" w:rsidRPr="00C44616">
        <w:rPr>
          <w:rFonts w:ascii="Trebuchet MS" w:hAnsi="Trebuchet MS"/>
          <w:sz w:val="22"/>
          <w:szCs w:val="22"/>
        </w:rPr>
        <w:t xml:space="preserve"> projektne dokumentacije</w:t>
      </w:r>
      <w:r w:rsidR="00C44616" w:rsidRPr="00C44616">
        <w:rPr>
          <w:rFonts w:ascii="Trebuchet MS" w:hAnsi="Trebuchet MS"/>
          <w:sz w:val="22"/>
          <w:szCs w:val="22"/>
        </w:rPr>
        <w:t xml:space="preserve"> oz. njene spremembe</w:t>
      </w:r>
      <w:r w:rsidR="00D167A4" w:rsidRPr="00C44616">
        <w:rPr>
          <w:rFonts w:ascii="Trebuchet MS" w:hAnsi="Trebuchet MS"/>
          <w:sz w:val="22"/>
          <w:szCs w:val="22"/>
        </w:rPr>
        <w:t xml:space="preserve"> in izvedbo gradnje. </w:t>
      </w:r>
    </w:p>
    <w:p w14:paraId="60DB5C80" w14:textId="77777777" w:rsidR="007174A4" w:rsidRPr="00C44616" w:rsidRDefault="007174A4" w:rsidP="007F2AEC">
      <w:pPr>
        <w:pStyle w:val="Default"/>
        <w:jc w:val="both"/>
        <w:rPr>
          <w:rFonts w:ascii="Trebuchet MS" w:hAnsi="Trebuchet MS" w:cs="Trebuchet MS"/>
          <w:color w:val="auto"/>
          <w:sz w:val="22"/>
          <w:szCs w:val="22"/>
        </w:rPr>
      </w:pPr>
    </w:p>
    <w:p w14:paraId="49939704" w14:textId="77777777" w:rsidR="00450BB4" w:rsidRPr="00810AC4" w:rsidRDefault="00450BB4" w:rsidP="007F2AEC">
      <w:pPr>
        <w:pStyle w:val="Default"/>
        <w:jc w:val="both"/>
        <w:rPr>
          <w:rFonts w:ascii="Trebuchet MS" w:hAnsi="Trebuchet MS" w:cs="Trebuchet MS"/>
          <w:color w:val="auto"/>
          <w:sz w:val="22"/>
          <w:szCs w:val="22"/>
        </w:rPr>
      </w:pPr>
    </w:p>
    <w:p w14:paraId="60B89B9F" w14:textId="77777777" w:rsidR="007F2AEC" w:rsidRPr="009F30A4"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9F30A4">
        <w:rPr>
          <w:rFonts w:ascii="Trebuchet MS" w:hAnsi="Trebuchet MS" w:cs="Trebuchet MS"/>
          <w:b/>
          <w:bCs/>
          <w:i/>
          <w:iCs/>
          <w:color w:val="auto"/>
          <w:sz w:val="22"/>
          <w:szCs w:val="22"/>
        </w:rPr>
        <w:t>DOKUMENTI V ZVEZI Z ODDAJO JAVNEGA NAROČILA (v nadaljnjem besedilu: RAZPISNA DOKUMENTACIJA)</w:t>
      </w:r>
    </w:p>
    <w:p w14:paraId="39011FCA" w14:textId="77777777" w:rsidR="00450BB4" w:rsidRDefault="00450BB4" w:rsidP="007F2AEC">
      <w:pPr>
        <w:rPr>
          <w:b/>
          <w:u w:val="single"/>
        </w:rPr>
      </w:pPr>
    </w:p>
    <w:p w14:paraId="4E7078F9" w14:textId="0B077ADD" w:rsidR="007F2AEC" w:rsidRDefault="007F2AEC" w:rsidP="007F2AEC">
      <w:pPr>
        <w:rPr>
          <w:b/>
          <w:u w:val="single"/>
        </w:rPr>
      </w:pPr>
      <w:r w:rsidRPr="009F30A4">
        <w:rPr>
          <w:b/>
          <w:u w:val="single"/>
        </w:rPr>
        <w:t>4.1. Dostop do razpisne dokumentacije</w:t>
      </w:r>
    </w:p>
    <w:p w14:paraId="21096329" w14:textId="77777777" w:rsidR="007174A4" w:rsidRDefault="007174A4" w:rsidP="007F2AEC">
      <w:pPr>
        <w:pStyle w:val="Default"/>
        <w:jc w:val="both"/>
        <w:rPr>
          <w:rFonts w:ascii="Trebuchet MS" w:hAnsi="Trebuchet MS" w:cs="Trebuchet MS"/>
          <w:color w:val="auto"/>
          <w:sz w:val="22"/>
          <w:szCs w:val="22"/>
        </w:rPr>
      </w:pPr>
    </w:p>
    <w:p w14:paraId="1517B36C" w14:textId="054A11B1" w:rsidR="007F2AEC" w:rsidRPr="007174A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Ponudnikom je skladno z določbami ZJN-3 omogočen neomejen, popoln, neposreden in brezplačen dostop do razpisne dokumentacije na</w:t>
      </w:r>
      <w:r w:rsidR="00473391">
        <w:rPr>
          <w:rFonts w:ascii="Trebuchet MS" w:hAnsi="Trebuchet MS" w:cs="Trebuchet MS"/>
          <w:color w:val="auto"/>
          <w:sz w:val="22"/>
          <w:szCs w:val="22"/>
        </w:rPr>
        <w:t xml:space="preserve"> portalu javnih naročil. Izjemoma so lahko dodatne informacije (projekti ipd.) zaradi velikosti objavljeni na</w:t>
      </w:r>
      <w:r w:rsidRPr="00810AC4">
        <w:rPr>
          <w:rFonts w:ascii="Trebuchet MS" w:hAnsi="Trebuchet MS" w:cs="Trebuchet MS"/>
          <w:color w:val="auto"/>
          <w:sz w:val="22"/>
          <w:szCs w:val="22"/>
        </w:rPr>
        <w:t xml:space="preserve"> spletni strani naročnika </w:t>
      </w:r>
      <w:hyperlink r:id="rId26" w:history="1">
        <w:r w:rsidR="007174A4" w:rsidRPr="00A95C2B">
          <w:rPr>
            <w:rStyle w:val="Hiperpovezava"/>
            <w:rFonts w:ascii="Trebuchet MS" w:hAnsi="Trebuchet MS" w:cs="Trebuchet MS"/>
            <w:b/>
            <w:bCs/>
            <w:sz w:val="22"/>
            <w:szCs w:val="22"/>
          </w:rPr>
          <w:t>http://moc.celje.si</w:t>
        </w:r>
      </w:hyperlink>
      <w:r w:rsidR="007174A4">
        <w:rPr>
          <w:rFonts w:ascii="Trebuchet MS" w:hAnsi="Trebuchet MS" w:cs="Trebuchet MS"/>
          <w:b/>
          <w:bCs/>
          <w:color w:val="auto"/>
          <w:sz w:val="22"/>
          <w:szCs w:val="22"/>
        </w:rPr>
        <w:t xml:space="preserve"> </w:t>
      </w:r>
      <w:r w:rsidR="007174A4">
        <w:rPr>
          <w:rFonts w:ascii="Trebuchet MS" w:hAnsi="Trebuchet MS" w:cs="Trebuchet MS"/>
          <w:color w:val="auto"/>
          <w:sz w:val="22"/>
          <w:szCs w:val="22"/>
        </w:rPr>
        <w:t>.</w:t>
      </w:r>
    </w:p>
    <w:p w14:paraId="5C676098" w14:textId="77777777" w:rsidR="007F2AEC" w:rsidRPr="00810AC4" w:rsidRDefault="007F2AEC" w:rsidP="007F2AEC">
      <w:pPr>
        <w:pStyle w:val="Default"/>
        <w:ind w:left="360"/>
        <w:jc w:val="both"/>
        <w:rPr>
          <w:rFonts w:ascii="Trebuchet MS" w:hAnsi="Trebuchet MS" w:cs="Trebuchet MS"/>
          <w:b/>
          <w:bCs/>
          <w:color w:val="auto"/>
          <w:sz w:val="22"/>
          <w:szCs w:val="22"/>
        </w:rPr>
      </w:pPr>
    </w:p>
    <w:p w14:paraId="4338485C" w14:textId="50CF5525" w:rsidR="007F2AEC" w:rsidRPr="00810AC4" w:rsidRDefault="007F2AEC" w:rsidP="00450BB4">
      <w:pPr>
        <w:rPr>
          <w:b/>
          <w:bCs/>
        </w:rPr>
      </w:pPr>
      <w:r w:rsidRPr="009F30A4">
        <w:rPr>
          <w:b/>
          <w:u w:val="single"/>
        </w:rPr>
        <w:t xml:space="preserve">4.2. Sestava razpisne dokumentacije </w:t>
      </w:r>
    </w:p>
    <w:p w14:paraId="7C5614B1" w14:textId="77777777" w:rsidR="007174A4" w:rsidRDefault="007174A4" w:rsidP="007F2AEC">
      <w:pPr>
        <w:pStyle w:val="Default"/>
        <w:jc w:val="both"/>
        <w:rPr>
          <w:rFonts w:ascii="Trebuchet MS" w:hAnsi="Trebuchet MS" w:cs="Trebuchet MS"/>
          <w:color w:val="auto"/>
          <w:sz w:val="22"/>
          <w:szCs w:val="22"/>
        </w:rPr>
      </w:pPr>
    </w:p>
    <w:p w14:paraId="53349462" w14:textId="77777777" w:rsidR="00C678D3" w:rsidRPr="00810AC4" w:rsidRDefault="00C678D3" w:rsidP="00C678D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Razpisno dokumentacijo v tem postopku sestavljajo:</w:t>
      </w:r>
    </w:p>
    <w:p w14:paraId="232D4D71" w14:textId="77777777" w:rsidR="00C678D3" w:rsidRPr="00810AC4" w:rsidRDefault="00C678D3" w:rsidP="00C678D3">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Povabilo k oddaji ponudbe;</w:t>
      </w:r>
    </w:p>
    <w:p w14:paraId="1C00B9BA" w14:textId="77777777" w:rsidR="00C678D3" w:rsidRPr="00810AC4" w:rsidRDefault="00C678D3" w:rsidP="00C678D3">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Navodila ponudnikom za izdelavo ponudbe; </w:t>
      </w:r>
    </w:p>
    <w:p w14:paraId="62E1C798" w14:textId="77777777" w:rsidR="00C678D3" w:rsidRPr="00810AC4" w:rsidRDefault="00C678D3" w:rsidP="00C678D3">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Obrazci za pripravo ponudbe:</w:t>
      </w:r>
    </w:p>
    <w:p w14:paraId="0AB306D0" w14:textId="77777777" w:rsidR="00C678D3" w:rsidRPr="00566E79" w:rsidRDefault="00C678D3" w:rsidP="00C678D3">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w:t>
      </w:r>
      <w:r w:rsidRPr="003A0C4F">
        <w:rPr>
          <w:rFonts w:ascii="Trebuchet MS" w:hAnsi="Trebuchet MS" w:cs="Trebuchet MS"/>
          <w:color w:val="auto"/>
          <w:sz w:val="22"/>
          <w:szCs w:val="22"/>
        </w:rPr>
        <w:t>brazec za pisemsko ovojnico (Obr_0);</w:t>
      </w:r>
    </w:p>
    <w:p w14:paraId="1118FEF4"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Ponudba (Obr_1);</w:t>
      </w:r>
    </w:p>
    <w:p w14:paraId="06F9A29F"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Ponudbena cena (Obr_2);</w:t>
      </w:r>
    </w:p>
    <w:p w14:paraId="31E06848"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 o sprejemu pogojev javnega naročila</w:t>
      </w:r>
      <w:r>
        <w:rPr>
          <w:rFonts w:ascii="Trebuchet MS" w:hAnsi="Trebuchet MS" w:cs="Trebuchet MS"/>
          <w:color w:val="auto"/>
          <w:sz w:val="22"/>
          <w:szCs w:val="22"/>
        </w:rPr>
        <w:t xml:space="preserve"> </w:t>
      </w:r>
      <w:r w:rsidRPr="00810AC4">
        <w:rPr>
          <w:rFonts w:ascii="Trebuchet MS" w:hAnsi="Trebuchet MS" w:cs="Trebuchet MS"/>
          <w:color w:val="auto"/>
          <w:sz w:val="22"/>
          <w:szCs w:val="22"/>
        </w:rPr>
        <w:t>(Obr_3);</w:t>
      </w:r>
    </w:p>
    <w:p w14:paraId="090D66AE"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w:t>
      </w:r>
    </w:p>
    <w:p w14:paraId="6228D07D"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podizvajalca</w:t>
      </w:r>
      <w:r>
        <w:rPr>
          <w:rFonts w:ascii="Trebuchet MS" w:hAnsi="Trebuchet MS" w:cs="Trebuchet MS"/>
          <w:color w:val="auto"/>
          <w:sz w:val="22"/>
          <w:szCs w:val="22"/>
        </w:rPr>
        <w:t xml:space="preserve"> o</w:t>
      </w:r>
      <w:r w:rsidRPr="00810AC4">
        <w:rPr>
          <w:rFonts w:ascii="Trebuchet MS" w:hAnsi="Trebuchet MS" w:cs="Trebuchet MS"/>
          <w:color w:val="auto"/>
          <w:sz w:val="22"/>
          <w:szCs w:val="22"/>
        </w:rPr>
        <w:t xml:space="preserve"> neposredn</w:t>
      </w:r>
      <w:r>
        <w:rPr>
          <w:rFonts w:ascii="Trebuchet MS" w:hAnsi="Trebuchet MS" w:cs="Trebuchet MS"/>
          <w:color w:val="auto"/>
          <w:sz w:val="22"/>
          <w:szCs w:val="22"/>
        </w:rPr>
        <w:t>e</w:t>
      </w:r>
      <w:r w:rsidRPr="00810AC4">
        <w:rPr>
          <w:rFonts w:ascii="Trebuchet MS" w:hAnsi="Trebuchet MS" w:cs="Trebuchet MS"/>
          <w:color w:val="auto"/>
          <w:sz w:val="22"/>
          <w:szCs w:val="22"/>
        </w:rPr>
        <w:t>m plačil</w:t>
      </w:r>
      <w:r>
        <w:rPr>
          <w:rFonts w:ascii="Trebuchet MS" w:hAnsi="Trebuchet MS" w:cs="Trebuchet MS"/>
          <w:color w:val="auto"/>
          <w:sz w:val="22"/>
          <w:szCs w:val="22"/>
        </w:rPr>
        <w:t>u</w:t>
      </w:r>
      <w:r w:rsidRPr="00810AC4">
        <w:rPr>
          <w:rFonts w:ascii="Trebuchet MS" w:hAnsi="Trebuchet MS" w:cs="Trebuchet MS"/>
          <w:color w:val="auto"/>
          <w:sz w:val="22"/>
          <w:szCs w:val="22"/>
        </w:rPr>
        <w:t xml:space="preserve"> naročnika (Obr_</w:t>
      </w:r>
      <w:r>
        <w:rPr>
          <w:rFonts w:ascii="Trebuchet MS" w:hAnsi="Trebuchet MS" w:cs="Trebuchet MS"/>
          <w:color w:val="auto"/>
          <w:sz w:val="22"/>
          <w:szCs w:val="22"/>
        </w:rPr>
        <w:t>4</w:t>
      </w:r>
      <w:r w:rsidRPr="00810AC4">
        <w:rPr>
          <w:rFonts w:ascii="Trebuchet MS" w:hAnsi="Trebuchet MS" w:cs="Trebuchet MS"/>
          <w:color w:val="auto"/>
          <w:sz w:val="22"/>
          <w:szCs w:val="22"/>
        </w:rPr>
        <w:t>a);</w:t>
      </w:r>
    </w:p>
    <w:p w14:paraId="52D33CDA"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Skupna ponudba (Obr_</w:t>
      </w:r>
      <w:r>
        <w:rPr>
          <w:rFonts w:ascii="Trebuchet MS" w:hAnsi="Trebuchet MS" w:cs="Trebuchet MS"/>
          <w:color w:val="auto"/>
          <w:sz w:val="22"/>
          <w:szCs w:val="22"/>
        </w:rPr>
        <w:t>5</w:t>
      </w:r>
      <w:r w:rsidRPr="00810AC4">
        <w:rPr>
          <w:rFonts w:ascii="Trebuchet MS" w:hAnsi="Trebuchet MS" w:cs="Trebuchet MS"/>
          <w:color w:val="auto"/>
          <w:sz w:val="22"/>
          <w:szCs w:val="22"/>
        </w:rPr>
        <w:t>);</w:t>
      </w:r>
    </w:p>
    <w:p w14:paraId="0CD25130"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Pooblastilo za podpis skupne ponudbe (Obr_</w:t>
      </w:r>
      <w:r>
        <w:rPr>
          <w:rFonts w:ascii="Trebuchet MS" w:hAnsi="Trebuchet MS" w:cs="Trebuchet MS"/>
          <w:color w:val="auto"/>
          <w:sz w:val="22"/>
          <w:szCs w:val="22"/>
        </w:rPr>
        <w:t>5</w:t>
      </w:r>
      <w:r w:rsidRPr="00810AC4">
        <w:rPr>
          <w:rFonts w:ascii="Trebuchet MS" w:hAnsi="Trebuchet MS" w:cs="Trebuchet MS"/>
          <w:color w:val="auto"/>
          <w:sz w:val="22"/>
          <w:szCs w:val="22"/>
        </w:rPr>
        <w:t>a);</w:t>
      </w:r>
    </w:p>
    <w:p w14:paraId="7B8157AE" w14:textId="77777777" w:rsidR="00C678D3" w:rsidRPr="00810AC4"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2C0DA5B9" w14:textId="77777777" w:rsidR="00C678D3" w:rsidRDefault="00C678D3" w:rsidP="00C678D3">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in pooblastilo osebe, ki je članica upravnega, vodstvenega ali nadzornega organa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ali ki ima pooblastilo za zastopanje ali odločanje ali nadzor v njem (Obr_</w:t>
      </w:r>
      <w:r>
        <w:rPr>
          <w:rFonts w:ascii="Trebuchet MS" w:hAnsi="Trebuchet MS" w:cs="Trebuchet MS"/>
          <w:color w:val="auto"/>
          <w:sz w:val="22"/>
          <w:szCs w:val="22"/>
        </w:rPr>
        <w:t>6a</w:t>
      </w:r>
      <w:r w:rsidRPr="00810AC4">
        <w:rPr>
          <w:rFonts w:ascii="Trebuchet MS" w:hAnsi="Trebuchet MS" w:cs="Trebuchet MS"/>
          <w:color w:val="auto"/>
          <w:sz w:val="22"/>
          <w:szCs w:val="22"/>
        </w:rPr>
        <w:t>);</w:t>
      </w:r>
    </w:p>
    <w:p w14:paraId="229B7942" w14:textId="77777777" w:rsidR="00C678D3" w:rsidRDefault="00C678D3" w:rsidP="00C678D3">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 xml:space="preserve">obrazec Izjava o izpolnjevanju tehnične in kadrovske sposobnosti </w:t>
      </w:r>
      <w:r w:rsidRPr="005B01FD">
        <w:rPr>
          <w:rFonts w:ascii="Trebuchet MS" w:hAnsi="Trebuchet MS" w:cs="Trebuchet MS"/>
          <w:color w:val="auto"/>
          <w:sz w:val="22"/>
          <w:szCs w:val="22"/>
        </w:rPr>
        <w:t>(</w:t>
      </w:r>
      <w:r>
        <w:rPr>
          <w:rFonts w:ascii="Trebuchet MS" w:hAnsi="Trebuchet MS" w:cs="Trebuchet MS"/>
          <w:color w:val="auto"/>
          <w:sz w:val="22"/>
          <w:szCs w:val="22"/>
        </w:rPr>
        <w:t>Obr_7);</w:t>
      </w:r>
    </w:p>
    <w:p w14:paraId="4187A4A8" w14:textId="77777777" w:rsidR="00C678D3" w:rsidRDefault="00C678D3" w:rsidP="00C678D3">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Potrdilo referenčnega naročnika (Obr_7a);</w:t>
      </w:r>
    </w:p>
    <w:p w14:paraId="0BC4860B" w14:textId="77777777" w:rsidR="00C678D3" w:rsidRDefault="00C678D3" w:rsidP="00C678D3">
      <w:pPr>
        <w:pStyle w:val="Default"/>
        <w:numPr>
          <w:ilvl w:val="0"/>
          <w:numId w:val="5"/>
        </w:numPr>
        <w:ind w:left="284" w:right="-710" w:hanging="142"/>
        <w:jc w:val="both"/>
        <w:rPr>
          <w:rFonts w:ascii="Trebuchet MS" w:hAnsi="Trebuchet MS" w:cs="Trebuchet MS"/>
          <w:color w:val="auto"/>
          <w:sz w:val="22"/>
          <w:szCs w:val="22"/>
        </w:rPr>
      </w:pPr>
      <w:r w:rsidRPr="0029738F">
        <w:rPr>
          <w:rFonts w:ascii="Trebuchet MS" w:hAnsi="Trebuchet MS" w:cs="Trebuchet MS"/>
          <w:color w:val="auto"/>
          <w:sz w:val="22"/>
          <w:szCs w:val="22"/>
        </w:rPr>
        <w:t>obrazec Menična izjava za resnost ponudbe s pooblastilom za izpolnitev in unovčenje menice (Obr_</w:t>
      </w:r>
      <w:r>
        <w:rPr>
          <w:rFonts w:ascii="Trebuchet MS" w:hAnsi="Trebuchet MS" w:cs="Trebuchet MS"/>
          <w:color w:val="auto"/>
          <w:sz w:val="22"/>
          <w:szCs w:val="22"/>
        </w:rPr>
        <w:t>8</w:t>
      </w:r>
      <w:r w:rsidRPr="0029738F">
        <w:rPr>
          <w:rFonts w:ascii="Trebuchet MS" w:hAnsi="Trebuchet MS" w:cs="Trebuchet MS"/>
          <w:color w:val="auto"/>
          <w:sz w:val="22"/>
          <w:szCs w:val="22"/>
        </w:rPr>
        <w:t>)</w:t>
      </w:r>
      <w:r>
        <w:rPr>
          <w:rFonts w:ascii="Trebuchet MS" w:hAnsi="Trebuchet MS" w:cs="Trebuchet MS"/>
          <w:color w:val="auto"/>
          <w:sz w:val="22"/>
          <w:szCs w:val="22"/>
        </w:rPr>
        <w:t>;</w:t>
      </w:r>
    </w:p>
    <w:p w14:paraId="0D5712A4" w14:textId="77777777" w:rsidR="00C678D3" w:rsidRDefault="00C678D3" w:rsidP="00C678D3">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 xml:space="preserve">obrazec Vzorec finančnega zavarovanja za dobro izvedbo pogodbenih obveznosti </w:t>
      </w:r>
      <w:r w:rsidRPr="00D54493">
        <w:rPr>
          <w:rFonts w:ascii="Trebuchet MS" w:hAnsi="Trebuchet MS" w:cs="Trebuchet MS"/>
          <w:color w:val="auto"/>
          <w:sz w:val="22"/>
          <w:szCs w:val="22"/>
        </w:rPr>
        <w:t>(Obr_</w:t>
      </w:r>
      <w:r>
        <w:rPr>
          <w:rFonts w:ascii="Trebuchet MS" w:hAnsi="Trebuchet MS" w:cs="Trebuchet MS"/>
          <w:color w:val="auto"/>
          <w:sz w:val="22"/>
          <w:szCs w:val="22"/>
        </w:rPr>
        <w:t>9);</w:t>
      </w:r>
    </w:p>
    <w:p w14:paraId="6072CB5C" w14:textId="77777777" w:rsidR="00C678D3" w:rsidRPr="00C21EC8" w:rsidRDefault="00C678D3" w:rsidP="00C678D3">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w:t>
      </w:r>
      <w:r w:rsidRPr="00C21EC8">
        <w:rPr>
          <w:rFonts w:ascii="Trebuchet MS" w:hAnsi="Trebuchet MS" w:cs="Trebuchet MS"/>
          <w:color w:val="auto"/>
          <w:sz w:val="22"/>
          <w:szCs w:val="22"/>
        </w:rPr>
        <w:t>zorec finančnega zavarovanja za odpravo napak v garancijski dobi (obr_10)</w:t>
      </w:r>
      <w:r>
        <w:rPr>
          <w:rFonts w:ascii="Trebuchet MS" w:hAnsi="Trebuchet MS" w:cs="Trebuchet MS"/>
          <w:color w:val="auto"/>
          <w:sz w:val="22"/>
          <w:szCs w:val="22"/>
        </w:rPr>
        <w:t>;</w:t>
      </w:r>
    </w:p>
    <w:p w14:paraId="2EF06197" w14:textId="77777777" w:rsidR="00C678D3" w:rsidRDefault="00C678D3" w:rsidP="00C678D3">
      <w:pPr>
        <w:pStyle w:val="Default"/>
        <w:numPr>
          <w:ilvl w:val="0"/>
          <w:numId w:val="4"/>
        </w:numPr>
        <w:jc w:val="both"/>
        <w:rPr>
          <w:rFonts w:ascii="Trebuchet MS" w:hAnsi="Trebuchet MS" w:cs="Trebuchet MS"/>
          <w:color w:val="auto"/>
          <w:sz w:val="22"/>
          <w:szCs w:val="22"/>
        </w:rPr>
      </w:pPr>
      <w:r w:rsidRPr="00AC5E66">
        <w:rPr>
          <w:rFonts w:ascii="Trebuchet MS" w:hAnsi="Trebuchet MS" w:cs="Trebuchet MS"/>
          <w:color w:val="auto"/>
          <w:sz w:val="22"/>
          <w:szCs w:val="22"/>
        </w:rPr>
        <w:t>Vzorec pogodbe;</w:t>
      </w:r>
    </w:p>
    <w:p w14:paraId="56DC972D" w14:textId="77777777" w:rsidR="00C678D3" w:rsidRDefault="00C678D3" w:rsidP="00C678D3">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t>Tehnične specifikacije naročila (objavljene kot ločene datoteke):</w:t>
      </w:r>
    </w:p>
    <w:p w14:paraId="6B0CB83A" w14:textId="3CA85A0C" w:rsidR="00C678D3" w:rsidRDefault="00C678D3" w:rsidP="00C678D3">
      <w:pPr>
        <w:numPr>
          <w:ilvl w:val="0"/>
          <w:numId w:val="19"/>
        </w:numPr>
        <w:jc w:val="both"/>
      </w:pPr>
      <w:bookmarkStart w:id="1" w:name="_Hlk166590269"/>
      <w:r>
        <w:t>projektna naloga naročnika</w:t>
      </w:r>
    </w:p>
    <w:p w14:paraId="2055EA14" w14:textId="2097650F" w:rsidR="00C678D3" w:rsidRDefault="00C678D3" w:rsidP="00C678D3">
      <w:pPr>
        <w:numPr>
          <w:ilvl w:val="0"/>
          <w:numId w:val="19"/>
        </w:numPr>
        <w:jc w:val="both"/>
      </w:pPr>
      <w:r>
        <w:lastRenderedPageBreak/>
        <w:t xml:space="preserve">popisi del </w:t>
      </w:r>
    </w:p>
    <w:p w14:paraId="264B443A" w14:textId="3CC2BFE9" w:rsidR="00C678D3" w:rsidRDefault="00C678D3" w:rsidP="00C678D3">
      <w:pPr>
        <w:numPr>
          <w:ilvl w:val="0"/>
          <w:numId w:val="19"/>
        </w:numPr>
        <w:jc w:val="both"/>
      </w:pPr>
      <w:r>
        <w:t xml:space="preserve">PZI </w:t>
      </w:r>
      <w:r w:rsidR="003805DD">
        <w:t xml:space="preserve">št. </w:t>
      </w:r>
      <w:r w:rsidR="00C44616">
        <w:t>9255, LUZ d.d., junij 2026</w:t>
      </w:r>
    </w:p>
    <w:p w14:paraId="54039E70" w14:textId="77777777" w:rsidR="00C678D3" w:rsidRPr="00BF3B00" w:rsidRDefault="00C678D3" w:rsidP="00C678D3">
      <w:pPr>
        <w:jc w:val="both"/>
      </w:pPr>
    </w:p>
    <w:bookmarkEnd w:id="1"/>
    <w:p w14:paraId="751749F5" w14:textId="77777777" w:rsidR="00D17C61" w:rsidRPr="00D17C61" w:rsidRDefault="00D17C61" w:rsidP="00D17C61">
      <w:pPr>
        <w:pStyle w:val="Default"/>
        <w:ind w:left="284"/>
        <w:jc w:val="both"/>
        <w:rPr>
          <w:rFonts w:ascii="Trebuchet MS" w:hAnsi="Trebuchet MS" w:cs="Trebuchet MS"/>
          <w:color w:val="auto"/>
          <w:sz w:val="22"/>
          <w:szCs w:val="22"/>
        </w:rPr>
      </w:pPr>
    </w:p>
    <w:p w14:paraId="57551BBF" w14:textId="77777777" w:rsidR="007F2AEC" w:rsidRPr="00474533" w:rsidRDefault="007F2AEC" w:rsidP="007F2AEC">
      <w:pPr>
        <w:rPr>
          <w:b/>
          <w:u w:val="single"/>
        </w:rPr>
      </w:pPr>
      <w:r w:rsidRPr="00474533">
        <w:rPr>
          <w:b/>
          <w:u w:val="single"/>
        </w:rPr>
        <w:t>4.3. Dodatna pojasnila in sprememba razpisne dokumentacije</w:t>
      </w:r>
    </w:p>
    <w:p w14:paraId="771651F7" w14:textId="77777777" w:rsidR="007F2AEC" w:rsidRPr="00810AC4" w:rsidRDefault="007F2AEC" w:rsidP="007F2AEC">
      <w:pPr>
        <w:rPr>
          <w:b/>
        </w:rPr>
      </w:pPr>
    </w:p>
    <w:p w14:paraId="2E5359EE" w14:textId="1809ABC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lahko od naročnika zahteva pojasnila razpisne dokumentacije tako, da vprašanja postavi preko Portala </w:t>
      </w:r>
      <w:r w:rsidR="00450BB4">
        <w:rPr>
          <w:rFonts w:ascii="Trebuchet MS" w:hAnsi="Trebuchet MS" w:cs="Trebuchet MS"/>
          <w:color w:val="auto"/>
          <w:sz w:val="22"/>
          <w:szCs w:val="22"/>
        </w:rPr>
        <w:t>j</w:t>
      </w:r>
      <w:r w:rsidRPr="00810AC4">
        <w:rPr>
          <w:rFonts w:ascii="Trebuchet MS" w:hAnsi="Trebuchet MS" w:cs="Trebuchet MS"/>
          <w:color w:val="auto"/>
          <w:sz w:val="22"/>
          <w:szCs w:val="22"/>
        </w:rPr>
        <w:t xml:space="preserve">avnih naročil. Odgovori in dodatna pojasnila bodo objavljeni na portalu in so sestavni del razpisne dokumentacije. </w:t>
      </w:r>
    </w:p>
    <w:p w14:paraId="4EADDA33" w14:textId="77777777" w:rsidR="007F2AEC" w:rsidRPr="00810AC4" w:rsidRDefault="007F2AEC" w:rsidP="007F2AEC">
      <w:pPr>
        <w:pStyle w:val="Default"/>
        <w:jc w:val="both"/>
        <w:rPr>
          <w:rFonts w:ascii="Trebuchet MS" w:hAnsi="Trebuchet MS" w:cs="Trebuchet MS"/>
          <w:color w:val="auto"/>
          <w:sz w:val="22"/>
          <w:szCs w:val="22"/>
        </w:rPr>
      </w:pPr>
    </w:p>
    <w:p w14:paraId="7E98AF1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navedbe v razpisni dokumentaciji.  </w:t>
      </w:r>
    </w:p>
    <w:p w14:paraId="4281FA05" w14:textId="77777777" w:rsidR="007F2AEC" w:rsidRPr="00810AC4" w:rsidRDefault="007F2AEC" w:rsidP="007F2AEC">
      <w:pPr>
        <w:pStyle w:val="Default"/>
        <w:jc w:val="both"/>
        <w:rPr>
          <w:rFonts w:ascii="Trebuchet MS" w:hAnsi="Trebuchet MS" w:cs="Trebuchet MS"/>
          <w:color w:val="auto"/>
          <w:sz w:val="22"/>
          <w:szCs w:val="22"/>
        </w:rPr>
      </w:pPr>
    </w:p>
    <w:p w14:paraId="0F61649E" w14:textId="77777777" w:rsidR="007F2AEC" w:rsidRPr="00810AC4" w:rsidRDefault="007F2AEC" w:rsidP="007F2AEC">
      <w:pPr>
        <w:pStyle w:val="Default"/>
        <w:jc w:val="both"/>
        <w:rPr>
          <w:rFonts w:ascii="Trebuchet MS" w:hAnsi="Trebuchet MS" w:cs="Trebuchet MS"/>
          <w:i/>
          <w:iCs/>
          <w:color w:val="auto"/>
          <w:sz w:val="22"/>
          <w:szCs w:val="22"/>
        </w:rPr>
      </w:pPr>
      <w:r w:rsidRPr="00810AC4">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65DA9DD" w14:textId="77777777" w:rsidR="007F2AEC" w:rsidRPr="00810AC4" w:rsidRDefault="007F2AEC" w:rsidP="007F2AEC">
      <w:pPr>
        <w:pStyle w:val="Default"/>
        <w:jc w:val="both"/>
        <w:rPr>
          <w:rFonts w:ascii="Trebuchet MS" w:hAnsi="Trebuchet MS" w:cs="Trebuchet MS"/>
          <w:color w:val="auto"/>
          <w:sz w:val="22"/>
          <w:szCs w:val="22"/>
        </w:rPr>
      </w:pPr>
    </w:p>
    <w:p w14:paraId="724A3A0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24A222D3" w14:textId="77777777" w:rsidR="007F2AEC" w:rsidRPr="00810AC4" w:rsidRDefault="007F2AEC" w:rsidP="007F2AEC">
      <w:pPr>
        <w:pStyle w:val="Default"/>
        <w:jc w:val="both"/>
        <w:rPr>
          <w:rFonts w:ascii="Trebuchet MS" w:hAnsi="Trebuchet MS" w:cs="Trebuchet MS"/>
          <w:color w:val="auto"/>
          <w:sz w:val="22"/>
          <w:szCs w:val="22"/>
        </w:rPr>
      </w:pPr>
    </w:p>
    <w:p w14:paraId="27AE6E52" w14:textId="2BC949AE" w:rsidR="002D549C" w:rsidRDefault="007F2AEC" w:rsidP="002D549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Ponudniki lahko zastavijo vprašanje v skladu z zgoraj navedenim</w:t>
      </w:r>
      <w:r w:rsidR="00450BB4">
        <w:rPr>
          <w:rFonts w:ascii="Trebuchet MS" w:hAnsi="Trebuchet MS" w:cs="Trebuchet MS"/>
          <w:color w:val="auto"/>
          <w:sz w:val="22"/>
          <w:szCs w:val="22"/>
        </w:rPr>
        <w:t xml:space="preserve"> </w:t>
      </w:r>
      <w:r w:rsidR="00450BB4" w:rsidRPr="00450BB4">
        <w:rPr>
          <w:rFonts w:ascii="Trebuchet MS" w:hAnsi="Trebuchet MS" w:cs="Trebuchet MS"/>
          <w:b/>
          <w:bCs/>
          <w:color w:val="auto"/>
          <w:sz w:val="22"/>
          <w:szCs w:val="22"/>
        </w:rPr>
        <w:t xml:space="preserve">do dne </w:t>
      </w:r>
      <w:r w:rsidR="00EA02EE">
        <w:rPr>
          <w:rFonts w:ascii="Trebuchet MS" w:hAnsi="Trebuchet MS" w:cs="Trebuchet MS"/>
          <w:b/>
          <w:bCs/>
          <w:color w:val="auto"/>
          <w:sz w:val="22"/>
          <w:szCs w:val="22"/>
        </w:rPr>
        <w:t>2</w:t>
      </w:r>
      <w:r w:rsidR="00C44616">
        <w:rPr>
          <w:rFonts w:ascii="Trebuchet MS" w:hAnsi="Trebuchet MS" w:cs="Trebuchet MS"/>
          <w:b/>
          <w:bCs/>
          <w:color w:val="auto"/>
          <w:sz w:val="22"/>
          <w:szCs w:val="22"/>
        </w:rPr>
        <w:t>3</w:t>
      </w:r>
      <w:r w:rsidR="00970433">
        <w:rPr>
          <w:rFonts w:ascii="Trebuchet MS" w:hAnsi="Trebuchet MS" w:cs="Trebuchet MS"/>
          <w:b/>
          <w:bCs/>
          <w:color w:val="auto"/>
          <w:sz w:val="22"/>
          <w:szCs w:val="22"/>
        </w:rPr>
        <w:t xml:space="preserve">. </w:t>
      </w:r>
      <w:r w:rsidR="00C44616">
        <w:rPr>
          <w:rFonts w:ascii="Trebuchet MS" w:hAnsi="Trebuchet MS" w:cs="Trebuchet MS"/>
          <w:b/>
          <w:bCs/>
          <w:color w:val="auto"/>
          <w:sz w:val="22"/>
          <w:szCs w:val="22"/>
        </w:rPr>
        <w:t>7</w:t>
      </w:r>
      <w:r w:rsidR="00970433">
        <w:rPr>
          <w:rFonts w:ascii="Trebuchet MS" w:hAnsi="Trebuchet MS" w:cs="Trebuchet MS"/>
          <w:b/>
          <w:bCs/>
          <w:color w:val="auto"/>
          <w:sz w:val="22"/>
          <w:szCs w:val="22"/>
        </w:rPr>
        <w:t>. 202</w:t>
      </w:r>
      <w:r w:rsidR="00C44616">
        <w:rPr>
          <w:rFonts w:ascii="Trebuchet MS" w:hAnsi="Trebuchet MS" w:cs="Trebuchet MS"/>
          <w:b/>
          <w:bCs/>
          <w:color w:val="auto"/>
          <w:sz w:val="22"/>
          <w:szCs w:val="22"/>
        </w:rPr>
        <w:t>6</w:t>
      </w:r>
      <w:r w:rsidR="00450BB4" w:rsidRPr="00450BB4">
        <w:rPr>
          <w:rFonts w:ascii="Trebuchet MS" w:hAnsi="Trebuchet MS" w:cs="Trebuchet MS"/>
          <w:b/>
          <w:bCs/>
          <w:color w:val="auto"/>
          <w:sz w:val="22"/>
          <w:szCs w:val="22"/>
        </w:rPr>
        <w:t xml:space="preserve"> do </w:t>
      </w:r>
      <w:r w:rsidR="000F150C">
        <w:rPr>
          <w:rFonts w:ascii="Trebuchet MS" w:hAnsi="Trebuchet MS" w:cs="Trebuchet MS"/>
          <w:b/>
          <w:bCs/>
          <w:color w:val="auto"/>
          <w:sz w:val="22"/>
          <w:szCs w:val="22"/>
        </w:rPr>
        <w:t>10</w:t>
      </w:r>
      <w:r w:rsidR="00450BB4" w:rsidRPr="00450BB4">
        <w:rPr>
          <w:rFonts w:ascii="Trebuchet MS" w:hAnsi="Trebuchet MS" w:cs="Trebuchet MS"/>
          <w:b/>
          <w:bCs/>
          <w:color w:val="auto"/>
          <w:sz w:val="22"/>
          <w:szCs w:val="22"/>
        </w:rPr>
        <w:t>:00 ure</w:t>
      </w:r>
      <w:r w:rsidR="00450BB4">
        <w:rPr>
          <w:rFonts w:ascii="Trebuchet MS" w:hAnsi="Trebuchet MS" w:cs="Trebuchet MS"/>
          <w:color w:val="auto"/>
          <w:sz w:val="22"/>
          <w:szCs w:val="22"/>
        </w:rPr>
        <w:t xml:space="preserve">. </w:t>
      </w:r>
      <w:r w:rsidR="002D549C" w:rsidRPr="00CE0066">
        <w:rPr>
          <w:rFonts w:ascii="Trebuchet MS" w:hAnsi="Trebuchet MS" w:cs="Trebuchet MS"/>
          <w:color w:val="auto"/>
          <w:sz w:val="22"/>
          <w:szCs w:val="22"/>
        </w:rPr>
        <w:t>Naročnik bo</w:t>
      </w:r>
      <w:r w:rsidR="006E7A68">
        <w:rPr>
          <w:rFonts w:ascii="Trebuchet MS" w:hAnsi="Trebuchet MS" w:cs="Trebuchet MS"/>
          <w:color w:val="auto"/>
          <w:sz w:val="22"/>
          <w:szCs w:val="22"/>
        </w:rPr>
        <w:t xml:space="preserve"> podal odgovore oziroma pojasnila, navezujoča se na zastavljena</w:t>
      </w:r>
      <w:r w:rsidR="002D549C" w:rsidRPr="00CE0066">
        <w:rPr>
          <w:rFonts w:ascii="Trebuchet MS" w:hAnsi="Trebuchet MS" w:cs="Trebuchet MS"/>
          <w:color w:val="auto"/>
          <w:sz w:val="22"/>
          <w:szCs w:val="22"/>
        </w:rPr>
        <w:t xml:space="preserve"> vprašanja najpozneje </w:t>
      </w:r>
      <w:r w:rsidR="00C44616">
        <w:rPr>
          <w:rFonts w:ascii="Trebuchet MS" w:hAnsi="Trebuchet MS" w:cs="Trebuchet MS"/>
          <w:b/>
          <w:bCs/>
          <w:color w:val="auto"/>
          <w:sz w:val="22"/>
          <w:szCs w:val="22"/>
        </w:rPr>
        <w:t>dva</w:t>
      </w:r>
      <w:r w:rsidR="002D549C" w:rsidRPr="00B018AB">
        <w:rPr>
          <w:rFonts w:ascii="Trebuchet MS" w:hAnsi="Trebuchet MS" w:cs="Trebuchet MS"/>
          <w:b/>
          <w:bCs/>
          <w:color w:val="auto"/>
          <w:sz w:val="22"/>
          <w:szCs w:val="22"/>
        </w:rPr>
        <w:t xml:space="preserve"> dni</w:t>
      </w:r>
      <w:r w:rsidR="002D549C">
        <w:rPr>
          <w:rFonts w:ascii="Trebuchet MS" w:hAnsi="Trebuchet MS" w:cs="Trebuchet MS"/>
          <w:b/>
          <w:bCs/>
          <w:color w:val="auto"/>
          <w:sz w:val="22"/>
          <w:szCs w:val="22"/>
        </w:rPr>
        <w:t xml:space="preserve"> </w:t>
      </w:r>
      <w:r w:rsidR="002D549C" w:rsidRPr="00CE0066">
        <w:rPr>
          <w:rFonts w:ascii="Trebuchet MS" w:hAnsi="Trebuchet MS" w:cs="Trebuchet MS"/>
          <w:color w:val="auto"/>
          <w:sz w:val="22"/>
          <w:szCs w:val="22"/>
        </w:rPr>
        <w:t>pred iztekom roka za oddajo ponudb, pod pogojem, da je bila z</w:t>
      </w:r>
      <w:r w:rsidR="002D549C">
        <w:rPr>
          <w:rFonts w:ascii="Trebuchet MS" w:hAnsi="Trebuchet MS" w:cs="Trebuchet MS"/>
          <w:color w:val="auto"/>
          <w:sz w:val="22"/>
          <w:szCs w:val="22"/>
        </w:rPr>
        <w:t xml:space="preserve">ahteva posredovana pravočasno. </w:t>
      </w:r>
    </w:p>
    <w:p w14:paraId="64452E12" w14:textId="77777777" w:rsidR="007F2AEC" w:rsidRPr="00810AC4" w:rsidRDefault="007F2AEC" w:rsidP="007F2AEC">
      <w:pPr>
        <w:pStyle w:val="Default"/>
        <w:jc w:val="both"/>
        <w:rPr>
          <w:rFonts w:ascii="Trebuchet MS" w:hAnsi="Trebuchet MS" w:cs="Trebuchet MS"/>
          <w:color w:val="auto"/>
          <w:sz w:val="22"/>
          <w:szCs w:val="22"/>
        </w:rPr>
      </w:pPr>
    </w:p>
    <w:p w14:paraId="4D055110" w14:textId="77777777" w:rsidR="007F2AEC" w:rsidRPr="00810AC4" w:rsidRDefault="007F2AEC" w:rsidP="007F2AEC">
      <w:pPr>
        <w:pStyle w:val="Default"/>
        <w:jc w:val="both"/>
        <w:rPr>
          <w:rFonts w:ascii="Trebuchet MS" w:hAnsi="Trebuchet MS" w:cs="Trebuchet MS"/>
          <w:color w:val="auto"/>
          <w:sz w:val="22"/>
          <w:szCs w:val="22"/>
        </w:rPr>
      </w:pPr>
    </w:p>
    <w:p w14:paraId="6003BB90" w14:textId="77777777" w:rsidR="007F2AEC" w:rsidRPr="00725D5C"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725D5C">
        <w:rPr>
          <w:rFonts w:ascii="Trebuchet MS" w:hAnsi="Trebuchet MS" w:cs="Trebuchet MS"/>
          <w:b/>
          <w:bCs/>
          <w:i/>
          <w:iCs/>
          <w:color w:val="auto"/>
          <w:sz w:val="22"/>
          <w:szCs w:val="22"/>
        </w:rPr>
        <w:t>UGOTAVLJANJE SPOSOBNOSTI PONUDNIKOV</w:t>
      </w:r>
    </w:p>
    <w:p w14:paraId="0A3F5A9C" w14:textId="77777777" w:rsidR="007F2AEC" w:rsidRPr="00810AC4" w:rsidRDefault="007F2AEC" w:rsidP="007F2AEC">
      <w:pPr>
        <w:pStyle w:val="Default"/>
        <w:ind w:firstLine="360"/>
        <w:jc w:val="both"/>
        <w:rPr>
          <w:rFonts w:ascii="Trebuchet MS" w:hAnsi="Trebuchet MS" w:cs="Trebuchet MS"/>
          <w:b/>
          <w:bCs/>
          <w:color w:val="auto"/>
          <w:sz w:val="22"/>
          <w:szCs w:val="22"/>
        </w:rPr>
      </w:pPr>
    </w:p>
    <w:p w14:paraId="3B83B73D" w14:textId="0808C254" w:rsidR="007F2AEC" w:rsidRDefault="007F2AEC" w:rsidP="007F2AEC">
      <w:pPr>
        <w:rPr>
          <w:b/>
          <w:u w:val="single"/>
        </w:rPr>
      </w:pPr>
      <w:r w:rsidRPr="00725D5C">
        <w:rPr>
          <w:b/>
          <w:u w:val="single"/>
        </w:rPr>
        <w:t>5.1. Splošno</w:t>
      </w:r>
    </w:p>
    <w:p w14:paraId="5313BB4D" w14:textId="77777777" w:rsidR="00626C54" w:rsidRPr="00725D5C" w:rsidRDefault="00626C54" w:rsidP="007F2AEC">
      <w:pPr>
        <w:rPr>
          <w:b/>
          <w:u w:val="single"/>
        </w:rPr>
      </w:pPr>
    </w:p>
    <w:p w14:paraId="3532DE78"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izpolnjuje pogoje za sodelovanje iz točke 5.3. predmetne razpisne dokumentacije, ter izpolnjuje vse ostale  pogoje skladno z določili ZJN-3. </w:t>
      </w:r>
    </w:p>
    <w:p w14:paraId="7B8D71FD" w14:textId="77777777" w:rsidR="007F2AEC" w:rsidRDefault="007F2AEC" w:rsidP="007F2AEC">
      <w:pPr>
        <w:autoSpaceDE w:val="0"/>
        <w:autoSpaceDN w:val="0"/>
        <w:adjustRightInd w:val="0"/>
        <w:jc w:val="both"/>
        <w:rPr>
          <w:rFonts w:cs="ArialMT"/>
          <w:lang w:eastAsia="sl-SI"/>
        </w:rPr>
      </w:pPr>
      <w:r w:rsidRPr="00810AC4">
        <w:br/>
      </w:r>
      <w:r w:rsidRPr="00810AC4">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F34A" w14:textId="77777777" w:rsidR="007F2AEC" w:rsidRPr="00810AC4" w:rsidRDefault="007F2AEC" w:rsidP="007F2AEC">
      <w:pPr>
        <w:autoSpaceDE w:val="0"/>
        <w:autoSpaceDN w:val="0"/>
        <w:adjustRightInd w:val="0"/>
        <w:jc w:val="both"/>
        <w:rPr>
          <w:rFonts w:cs="ArialMT"/>
          <w:lang w:eastAsia="sl-SI"/>
        </w:rPr>
      </w:pPr>
    </w:p>
    <w:p w14:paraId="48344BCD" w14:textId="77777777" w:rsidR="007F2AEC" w:rsidRPr="00810AC4" w:rsidRDefault="007F2AEC" w:rsidP="007F2AEC">
      <w:pPr>
        <w:autoSpaceDE w:val="0"/>
        <w:autoSpaceDN w:val="0"/>
        <w:adjustRightInd w:val="0"/>
        <w:jc w:val="both"/>
      </w:pPr>
      <w:r w:rsidRPr="00810AC4">
        <w:rPr>
          <w:rFonts w:cs="ArialMT"/>
          <w:lang w:eastAsia="sl-SI"/>
        </w:rPr>
        <w:t xml:space="preserve">Ponudnik mora pripraviti ponudbo v skladu z zahtevami iz te razpisne dokumentacije. V nadaljevanju so opredeljene zahteve, ki jih mora izpolnjevati ponudnik. Naročnik lahko ponudnika iz sodelovanja izključi tudi v </w:t>
      </w:r>
      <w:r w:rsidRPr="00810AC4">
        <w:rPr>
          <w:rFonts w:cs="ArialMT"/>
        </w:rPr>
        <w:t>ostalih primerih, za katere tako določa zakon (šesti odstavek 75. člena ZJN-3).</w:t>
      </w:r>
    </w:p>
    <w:p w14:paraId="194CE34C" w14:textId="77777777" w:rsidR="007F2AEC" w:rsidRPr="00810AC4" w:rsidRDefault="007F2AEC" w:rsidP="007F2AEC">
      <w:pPr>
        <w:pStyle w:val="Default"/>
        <w:jc w:val="both"/>
        <w:rPr>
          <w:rFonts w:ascii="Trebuchet MS" w:hAnsi="Trebuchet MS" w:cs="Trebuchet MS"/>
          <w:color w:val="auto"/>
          <w:sz w:val="22"/>
          <w:szCs w:val="22"/>
        </w:rPr>
      </w:pPr>
    </w:p>
    <w:p w14:paraId="35B89CB2"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izpolnjevati razpisane pogoje na dan, ko se izteče rok za oddajo ponudb oziroma kjer je to izrecno navedeno, na dan oddaje ponudbe, v nasprotnem primeru se njegova ponudba izloči iz postopka. </w:t>
      </w:r>
    </w:p>
    <w:p w14:paraId="06603A73" w14:textId="77777777" w:rsidR="007F2AEC" w:rsidRPr="00810AC4" w:rsidRDefault="007F2AEC" w:rsidP="007F2AEC">
      <w:pPr>
        <w:pStyle w:val="Default"/>
        <w:jc w:val="both"/>
        <w:rPr>
          <w:rFonts w:ascii="Trebuchet MS" w:hAnsi="Trebuchet MS" w:cs="Trebuchet MS"/>
          <w:color w:val="auto"/>
          <w:sz w:val="22"/>
          <w:szCs w:val="22"/>
        </w:rPr>
      </w:pPr>
    </w:p>
    <w:p w14:paraId="390C4992" w14:textId="6A79DBCC"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Morebitna dokazila morajo ne glede na datum vedno izkazovati zadnje stanje ponudnika. </w:t>
      </w:r>
    </w:p>
    <w:p w14:paraId="1190A677" w14:textId="77777777" w:rsidR="00914778" w:rsidRPr="00810AC4" w:rsidRDefault="00914778" w:rsidP="007F2AEC">
      <w:pPr>
        <w:pStyle w:val="Default"/>
        <w:jc w:val="both"/>
        <w:rPr>
          <w:rFonts w:ascii="Trebuchet MS" w:hAnsi="Trebuchet MS" w:cs="Trebuchet MS"/>
          <w:color w:val="auto"/>
          <w:sz w:val="22"/>
          <w:szCs w:val="22"/>
        </w:rPr>
      </w:pPr>
    </w:p>
    <w:p w14:paraId="7887268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lahko od ponudnika zahteva, da predloži dokazila, ki dokazujejo izpolnjevanje pogojev, razen dokazil, ki se vodijo v uradnih evidencah državnih organov, organov lokalnih skupnosti ali </w:t>
      </w:r>
      <w:r w:rsidRPr="00810AC4">
        <w:rPr>
          <w:rFonts w:ascii="Trebuchet MS" w:hAnsi="Trebuchet MS" w:cs="Trebuchet MS"/>
          <w:color w:val="auto"/>
          <w:sz w:val="22"/>
          <w:szCs w:val="22"/>
        </w:rPr>
        <w:lastRenderedPageBreak/>
        <w:t>nosilcev javnih pooblastil. Če pozvani ponudnik v roku, ki ga določi naročnik, naročniku ne izroči zahtevanih dokazil, bo naročnik njegovo ponudbo izključil.</w:t>
      </w:r>
    </w:p>
    <w:p w14:paraId="73DD5736" w14:textId="77777777" w:rsidR="007F2AEC" w:rsidRPr="00810AC4" w:rsidRDefault="007F2AEC" w:rsidP="007F2AEC">
      <w:pPr>
        <w:pStyle w:val="Default"/>
        <w:jc w:val="both"/>
        <w:rPr>
          <w:rFonts w:ascii="Trebuchet MS" w:hAnsi="Trebuchet MS" w:cs="Trebuchet MS"/>
          <w:color w:val="auto"/>
          <w:sz w:val="22"/>
          <w:szCs w:val="22"/>
        </w:rPr>
      </w:pPr>
    </w:p>
    <w:p w14:paraId="0D67BAEA"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nima sedeža v Republiki Sloveniji, mora kot dokaz neobstoja razlogov za izključitev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kot dokaz izpolnjevanja pogojev za sodelovanje predložiti dokazilo pristojnega organa države, v kateri ima sedež. Če država članica ali tretja država predmetnega potrdila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 </w:t>
      </w:r>
    </w:p>
    <w:p w14:paraId="5F7A6611" w14:textId="77777777" w:rsidR="007F2AEC" w:rsidRDefault="007F2AEC" w:rsidP="007F2AEC">
      <w:pPr>
        <w:pStyle w:val="Default"/>
        <w:jc w:val="both"/>
        <w:rPr>
          <w:rFonts w:ascii="Trebuchet MS" w:hAnsi="Trebuchet MS" w:cs="Trebuchet MS"/>
          <w:color w:val="auto"/>
          <w:sz w:val="22"/>
          <w:szCs w:val="22"/>
        </w:rPr>
      </w:pPr>
    </w:p>
    <w:p w14:paraId="0D56F64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si pridržuje pravico, da v času pregleda ponudb in vse do podpisa pogodbe od ponudnika lahko zahteva predložitev dokazil, ki izkazujejo izpolnjevanje zahtevanih pogojev, predložitev morebiti potrebnih pooblasti</w:t>
      </w:r>
      <w:r>
        <w:rPr>
          <w:rFonts w:ascii="Trebuchet MS" w:hAnsi="Trebuchet MS" w:cs="Trebuchet MS"/>
          <w:color w:val="auto"/>
          <w:sz w:val="22"/>
          <w:szCs w:val="22"/>
        </w:rPr>
        <w:t>l</w:t>
      </w:r>
      <w:r w:rsidRPr="00810AC4">
        <w:rPr>
          <w:rFonts w:ascii="Trebuchet MS" w:hAnsi="Trebuchet MS" w:cs="Trebuchet MS"/>
          <w:color w:val="auto"/>
          <w:sz w:val="22"/>
          <w:szCs w:val="22"/>
        </w:rPr>
        <w:t xml:space="preserve"> za preveritev izpolnjevanja zahtevanih pogojev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podatkov, predložitev podatkov o naslovih, kjer je mogoče preveriti izpolnjevanje pogojev oziroma vse potrebno za pregled in preveritev ponudb. </w:t>
      </w:r>
    </w:p>
    <w:p w14:paraId="5C32AA8D" w14:textId="77777777" w:rsidR="007F2AEC" w:rsidRPr="00810AC4" w:rsidRDefault="007F2AEC" w:rsidP="007F2AEC">
      <w:pPr>
        <w:pStyle w:val="Default"/>
        <w:jc w:val="both"/>
        <w:rPr>
          <w:rFonts w:ascii="Trebuchet MS" w:hAnsi="Trebuchet MS" w:cs="Trebuchet MS"/>
          <w:color w:val="auto"/>
          <w:sz w:val="22"/>
          <w:szCs w:val="22"/>
        </w:rPr>
      </w:pPr>
    </w:p>
    <w:p w14:paraId="1EC5DC3C" w14:textId="77777777" w:rsidR="007F2AEC" w:rsidRPr="00810AC4" w:rsidRDefault="007F2AEC" w:rsidP="007F2AEC">
      <w:pPr>
        <w:jc w:val="both"/>
        <w:rPr>
          <w:rFonts w:cs="Arial"/>
        </w:rPr>
      </w:pPr>
      <w:r w:rsidRPr="00810AC4">
        <w:rPr>
          <w:rFonts w:cs="Arial"/>
        </w:rPr>
        <w:t>Naročnik bo iz sodelovanja v postopku javnega naročanja izključil ponudnika/</w:t>
      </w:r>
      <w:proofErr w:type="spellStart"/>
      <w:r w:rsidRPr="00810AC4">
        <w:rPr>
          <w:rFonts w:cs="Arial"/>
        </w:rPr>
        <w:t>soponudnika</w:t>
      </w:r>
      <w:proofErr w:type="spellEnd"/>
      <w:r w:rsidRPr="00810AC4">
        <w:rPr>
          <w:rFonts w:cs="Arial"/>
        </w:rPr>
        <w:t>, če pri preverjanju sklad</w:t>
      </w:r>
      <w:r>
        <w:rPr>
          <w:rFonts w:cs="Arial"/>
        </w:rPr>
        <w:t>no</w:t>
      </w:r>
      <w:r w:rsidRPr="00810AC4">
        <w:rPr>
          <w:rFonts w:cs="Arial"/>
        </w:rPr>
        <w:t xml:space="preserve"> s 77., 79. in 80. členom ZJN-3 ugotovi ali je drugače seznanjen, da zanj obstaja katerikoli od razlogov za izključitev, naveden v točkah 5.2</w:t>
      </w:r>
      <w:r>
        <w:rPr>
          <w:rFonts w:cs="Arial"/>
        </w:rPr>
        <w:t>.</w:t>
      </w:r>
      <w:r w:rsidRPr="00810AC4">
        <w:rPr>
          <w:rFonts w:cs="Arial"/>
        </w:rPr>
        <w:t xml:space="preserve"> te dokumentacije, ali če ne izpolnjuje pogojev za sodelovanje, navedenih v točki 5.3. te dokumentacije.</w:t>
      </w:r>
    </w:p>
    <w:p w14:paraId="279EAAB0" w14:textId="77777777" w:rsidR="007F2AEC" w:rsidRPr="00810AC4" w:rsidRDefault="007F2AEC" w:rsidP="007F2AEC">
      <w:pPr>
        <w:jc w:val="both"/>
        <w:rPr>
          <w:rFonts w:cs="Arial"/>
        </w:rPr>
      </w:pPr>
    </w:p>
    <w:p w14:paraId="0D06E0F5" w14:textId="77777777" w:rsidR="007F2AEC" w:rsidRDefault="007F2AEC" w:rsidP="007F2AEC">
      <w:pPr>
        <w:jc w:val="both"/>
        <w:rPr>
          <w:rFonts w:cs="Arial"/>
        </w:rPr>
      </w:pPr>
      <w:r w:rsidRPr="00810AC4">
        <w:rPr>
          <w:rFonts w:cs="Arial"/>
        </w:rPr>
        <w:t>Če ponudnik prijavi sodelovanje podizvajalcev, veljajo</w:t>
      </w:r>
      <w:r>
        <w:rPr>
          <w:rFonts w:cs="Arial"/>
        </w:rPr>
        <w:t xml:space="preserve"> tudi za vse podizvajalce </w:t>
      </w:r>
      <w:r w:rsidRPr="00810AC4">
        <w:rPr>
          <w:rFonts w:cs="Arial"/>
        </w:rPr>
        <w:t xml:space="preserve">vsi razlogi za izključitev iz točke 5.2. in pogoji za sodelovanje </w:t>
      </w:r>
      <w:r>
        <w:rPr>
          <w:rFonts w:cs="Arial"/>
        </w:rPr>
        <w:t>iz točke 5.3.</w:t>
      </w:r>
      <w:r w:rsidRPr="00810AC4">
        <w:rPr>
          <w:rFonts w:cs="Arial"/>
        </w:rPr>
        <w:t xml:space="preserve">. Če podizvajalec teh pogojev ne izpolnjuje ali zanj obstajajo razlogi za izključitev, ne more sodelovati pri izvedbi javnega naročila. </w:t>
      </w:r>
    </w:p>
    <w:p w14:paraId="5BF0C143" w14:textId="5DF419D6" w:rsidR="007F2AEC" w:rsidRDefault="007F2AEC" w:rsidP="00D439AC">
      <w:pPr>
        <w:jc w:val="both"/>
        <w:rPr>
          <w:rFonts w:cs="Arial"/>
        </w:rPr>
      </w:pPr>
    </w:p>
    <w:p w14:paraId="78900393" w14:textId="77777777" w:rsidR="00D439AC" w:rsidRDefault="00D439AC" w:rsidP="00D439AC">
      <w:pPr>
        <w:jc w:val="both"/>
        <w:rPr>
          <w:rFonts w:cs="Arial"/>
        </w:rPr>
      </w:pPr>
    </w:p>
    <w:p w14:paraId="2F7E2347" w14:textId="77777777" w:rsidR="006E7A68" w:rsidRPr="006E7A68" w:rsidRDefault="006E7A68" w:rsidP="006E7A68">
      <w:pPr>
        <w:jc w:val="both"/>
        <w:rPr>
          <w:rFonts w:cs="Arial"/>
          <w:b/>
          <w:bCs/>
          <w:u w:val="single"/>
        </w:rPr>
      </w:pPr>
      <w:r w:rsidRPr="006E7A68">
        <w:rPr>
          <w:rFonts w:cs="Arial"/>
          <w:b/>
          <w:bCs/>
          <w:u w:val="single"/>
        </w:rPr>
        <w:t>5.2. Razlogi za izključitev ponudnika</w:t>
      </w:r>
    </w:p>
    <w:p w14:paraId="151C1E62" w14:textId="77777777" w:rsidR="006E7A68" w:rsidRPr="006E7A68" w:rsidRDefault="006E7A68" w:rsidP="006E7A68">
      <w:pPr>
        <w:autoSpaceDE w:val="0"/>
        <w:autoSpaceDN w:val="0"/>
        <w:adjustRightInd w:val="0"/>
        <w:jc w:val="both"/>
        <w:rPr>
          <w:rFonts w:eastAsia="Times New Roman"/>
          <w:b/>
          <w:bCs/>
          <w:i/>
          <w:iCs/>
          <w:lang w:eastAsia="sl-SI"/>
        </w:rPr>
      </w:pPr>
    </w:p>
    <w:p w14:paraId="72C642EE" w14:textId="15A6B45A"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D439AC">
        <w:rPr>
          <w:rFonts w:eastAsia="Times New Roman"/>
          <w:b/>
          <w:bCs/>
          <w:i/>
          <w:iCs/>
          <w:lang w:eastAsia="sl-SI"/>
        </w:rPr>
        <w:t>2.1.</w:t>
      </w:r>
      <w:r w:rsidRPr="006E7A68">
        <w:rPr>
          <w:rFonts w:eastAsia="Times New Roman"/>
          <w:bCs/>
          <w:i/>
          <w:iCs/>
          <w:lang w:eastAsia="sl-SI"/>
        </w:rPr>
        <w:t xml:space="preserve"> </w:t>
      </w:r>
      <w:r w:rsidRPr="006E7A68">
        <w:rPr>
          <w:rFonts w:eastAsia="Times New Roman"/>
          <w:b/>
          <w:bCs/>
          <w:i/>
          <w:iCs/>
          <w:lang w:eastAsia="sl-SI"/>
        </w:rPr>
        <w:t>Naročnik bo iz postopka predmetnega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p>
    <w:p w14:paraId="201B004D" w14:textId="77777777" w:rsidR="006C2FEA" w:rsidRPr="00810AC4" w:rsidRDefault="006C2FEA" w:rsidP="006C2FEA">
      <w:pPr>
        <w:pStyle w:val="Default"/>
        <w:jc w:val="both"/>
        <w:rPr>
          <w:rFonts w:ascii="Trebuchet MS" w:hAnsi="Trebuchet MS" w:cs="Trebuchet MS"/>
          <w:b/>
          <w:bCs/>
          <w:i/>
          <w:iCs/>
          <w:color w:val="auto"/>
          <w:sz w:val="22"/>
          <w:szCs w:val="22"/>
        </w:rPr>
      </w:pPr>
    </w:p>
    <w:p w14:paraId="78C2BECE" w14:textId="77777777" w:rsidR="006C2FEA" w:rsidRPr="00810AC4" w:rsidRDefault="006C2FEA" w:rsidP="006C2FEA">
      <w:pPr>
        <w:pStyle w:val="Default"/>
        <w:jc w:val="both"/>
        <w:rPr>
          <w:rFonts w:ascii="Trebuchet MS" w:hAnsi="Trebuchet MS" w:cs="Trebuchet MS"/>
          <w:b/>
          <w:bCs/>
          <w:i/>
          <w:iCs/>
          <w:color w:val="auto"/>
          <w:sz w:val="22"/>
          <w:szCs w:val="22"/>
        </w:rPr>
      </w:pPr>
    </w:p>
    <w:p w14:paraId="2E5494C2" w14:textId="57AF25C5" w:rsidR="006E7A68" w:rsidRDefault="006E7A68" w:rsidP="00A75237">
      <w:pPr>
        <w:autoSpaceDE w:val="0"/>
        <w:autoSpaceDN w:val="0"/>
        <w:adjustRightInd w:val="0"/>
        <w:jc w:val="both"/>
        <w:rPr>
          <w:rFonts w:eastAsia="Times New Roman"/>
          <w:lang w:eastAsia="sl-SI"/>
        </w:rPr>
      </w:pPr>
      <w:r w:rsidRPr="006E7A68">
        <w:rPr>
          <w:rFonts w:eastAsia="Times New Roman"/>
          <w:lang w:eastAsia="sl-SI"/>
        </w:rPr>
        <w:t>DOKAZILA:</w:t>
      </w:r>
      <w:r w:rsidR="00A75237">
        <w:rPr>
          <w:rFonts w:eastAsia="Times New Roman"/>
          <w:lang w:eastAsia="sl-SI"/>
        </w:rPr>
        <w:t xml:space="preserve"> </w:t>
      </w:r>
    </w:p>
    <w:p w14:paraId="1104F7B2" w14:textId="5E8633B4" w:rsidR="008A53B0" w:rsidRDefault="008A53B0" w:rsidP="00A75237">
      <w:pPr>
        <w:autoSpaceDE w:val="0"/>
        <w:autoSpaceDN w:val="0"/>
        <w:adjustRightInd w:val="0"/>
        <w:ind w:left="1410"/>
        <w:jc w:val="both"/>
        <w:rPr>
          <w:rFonts w:eastAsia="Times New Roman"/>
          <w:lang w:eastAsia="sl-SI"/>
        </w:rPr>
      </w:pPr>
    </w:p>
    <w:p w14:paraId="2A076A84" w14:textId="3AB28D29" w:rsidR="00D07E24" w:rsidRDefault="00A75237"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6E7A68" w:rsidRPr="006E7A68">
        <w:rPr>
          <w:rFonts w:eastAsia="Times New Roman" w:cs="Times New Roman"/>
          <w:color w:val="000000"/>
          <w:lang w:eastAsia="sl-SI"/>
        </w:rPr>
        <w:t>pooblastilo osebe, ki je članica upravnega, vodstvenega ali nadzornega organa ponudnika/podizvajalca/</w:t>
      </w:r>
      <w:proofErr w:type="spellStart"/>
      <w:r w:rsidR="006E7A68" w:rsidRPr="006E7A68">
        <w:rPr>
          <w:rFonts w:eastAsia="Times New Roman" w:cs="Times New Roman"/>
          <w:color w:val="000000"/>
          <w:lang w:eastAsia="sl-SI"/>
        </w:rPr>
        <w:t>soponudnika</w:t>
      </w:r>
      <w:proofErr w:type="spellEnd"/>
      <w:r w:rsidR="006E7A68" w:rsidRPr="006E7A68">
        <w:rPr>
          <w:rFonts w:eastAsia="Times New Roman" w:cs="Times New Roman"/>
          <w:color w:val="000000"/>
          <w:lang w:eastAsia="sl-SI"/>
        </w:rPr>
        <w:t xml:space="preserve"> ali ki ima pooblastilo za zastopanje ali odločanje ali nadzor v njem </w:t>
      </w:r>
      <w:r w:rsidR="006E7A68" w:rsidRPr="006E7A68">
        <w:rPr>
          <w:rFonts w:eastAsia="Times New Roman"/>
          <w:lang w:eastAsia="sl-SI"/>
        </w:rPr>
        <w:t>(Obr_6)</w:t>
      </w:r>
      <w:r w:rsidR="00743826">
        <w:rPr>
          <w:rFonts w:eastAsia="Times New Roman"/>
          <w:lang w:eastAsia="sl-SI"/>
        </w:rPr>
        <w:t xml:space="preserve"> </w:t>
      </w:r>
      <w:r w:rsidR="00D07E24">
        <w:rPr>
          <w:rFonts w:eastAsia="Times New Roman"/>
          <w:lang w:eastAsia="sl-SI"/>
        </w:rPr>
        <w:t>ali</w:t>
      </w:r>
      <w:r w:rsidR="00743826">
        <w:rPr>
          <w:rFonts w:eastAsia="Times New Roman"/>
          <w:lang w:eastAsia="sl-SI"/>
        </w:rPr>
        <w:t xml:space="preserve"> </w:t>
      </w:r>
    </w:p>
    <w:p w14:paraId="6F94EA45" w14:textId="588DA7A1" w:rsidR="006E7A68" w:rsidRPr="006E7A68" w:rsidRDefault="00D07E24"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743826">
        <w:rPr>
          <w:rFonts w:eastAsia="Times New Roman"/>
          <w:lang w:eastAsia="sl-SI"/>
        </w:rPr>
        <w:t xml:space="preserve">potrdilo o nekaznovanosti, ki </w:t>
      </w:r>
      <w:r>
        <w:rPr>
          <w:rFonts w:eastAsia="Times New Roman"/>
          <w:lang w:eastAsia="sl-SI"/>
        </w:rPr>
        <w:t>ni starejše od 4 mesecev, šteto od roka za oddajo ponudb</w:t>
      </w:r>
      <w:r w:rsidR="006E7A68" w:rsidRPr="006E7A68">
        <w:rPr>
          <w:rFonts w:eastAsia="Times New Roman"/>
          <w:lang w:eastAsia="sl-SI"/>
        </w:rPr>
        <w:t xml:space="preserve">  –  </w:t>
      </w:r>
      <w:r w:rsidR="006E7A68" w:rsidRPr="006E7A68">
        <w:rPr>
          <w:rFonts w:eastAsia="Times New Roman"/>
          <w:b/>
          <w:bCs/>
          <w:lang w:eastAsia="sl-SI"/>
        </w:rPr>
        <w:t xml:space="preserve">za vsako osebo! </w:t>
      </w:r>
    </w:p>
    <w:p w14:paraId="3EEC3DFF" w14:textId="7F22537A" w:rsidR="006E7A68" w:rsidRDefault="006E7A68" w:rsidP="006E7A68">
      <w:pPr>
        <w:autoSpaceDE w:val="0"/>
        <w:autoSpaceDN w:val="0"/>
        <w:adjustRightInd w:val="0"/>
        <w:jc w:val="both"/>
        <w:rPr>
          <w:rFonts w:eastAsia="Times New Roman"/>
          <w:b/>
          <w:lang w:eastAsia="sl-SI"/>
        </w:rPr>
      </w:pPr>
    </w:p>
    <w:p w14:paraId="62E965DB" w14:textId="7AD0B1DE" w:rsidR="00A75237" w:rsidRPr="006E7A68" w:rsidRDefault="00A75237" w:rsidP="006E7A68">
      <w:pPr>
        <w:autoSpaceDE w:val="0"/>
        <w:autoSpaceDN w:val="0"/>
        <w:adjustRightInd w:val="0"/>
        <w:jc w:val="both"/>
        <w:rPr>
          <w:rFonts w:eastAsia="Times New Roman"/>
          <w:bCs/>
          <w:lang w:eastAsia="sl-SI"/>
        </w:rPr>
      </w:pPr>
      <w:r>
        <w:rPr>
          <w:rFonts w:eastAsia="Times New Roman"/>
          <w:b/>
          <w:lang w:eastAsia="sl-SI"/>
        </w:rPr>
        <w:t>Za tuje ponudnike</w:t>
      </w:r>
      <w:r w:rsidR="002931D3">
        <w:rPr>
          <w:rFonts w:eastAsia="Times New Roman"/>
          <w:b/>
          <w:lang w:eastAsia="sl-SI"/>
        </w:rPr>
        <w:t>:</w:t>
      </w:r>
      <w:r>
        <w:rPr>
          <w:rFonts w:eastAsia="Times New Roman"/>
          <w:bCs/>
          <w:lang w:eastAsia="sl-SI"/>
        </w:rPr>
        <w:t xml:space="preserve">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w:t>
      </w:r>
    </w:p>
    <w:p w14:paraId="08132CE4" w14:textId="4D02598C" w:rsidR="006E7A68" w:rsidRDefault="006E7A68" w:rsidP="006E7A68">
      <w:pPr>
        <w:autoSpaceDE w:val="0"/>
        <w:autoSpaceDN w:val="0"/>
        <w:adjustRightInd w:val="0"/>
        <w:jc w:val="both"/>
        <w:rPr>
          <w:rFonts w:eastAsia="Times New Roman"/>
          <w:lang w:eastAsia="sl-SI"/>
        </w:rPr>
      </w:pPr>
    </w:p>
    <w:p w14:paraId="6E323084" w14:textId="77777777" w:rsidR="006A66DD" w:rsidRPr="006E7A68" w:rsidRDefault="006A66DD" w:rsidP="006E7A68">
      <w:pPr>
        <w:autoSpaceDE w:val="0"/>
        <w:autoSpaceDN w:val="0"/>
        <w:adjustRightInd w:val="0"/>
        <w:jc w:val="both"/>
        <w:rPr>
          <w:rFonts w:eastAsia="Times New Roman"/>
          <w:lang w:eastAsia="sl-SI"/>
        </w:rPr>
      </w:pPr>
    </w:p>
    <w:p w14:paraId="62ADE4B8" w14:textId="784ACC57"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2.2.</w:t>
      </w:r>
      <w:r w:rsidRPr="006E7A68">
        <w:rPr>
          <w:rFonts w:eastAsia="Times New Roman"/>
          <w:b/>
          <w:bCs/>
          <w:i/>
          <w:iCs/>
          <w:lang w:eastAsia="sl-SI"/>
        </w:rPr>
        <w:t xml:space="preserve">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w:t>
      </w:r>
      <w:r w:rsidR="00D20C89">
        <w:rPr>
          <w:rFonts w:eastAsia="Times New Roman"/>
          <w:b/>
          <w:bCs/>
          <w:i/>
          <w:iCs/>
          <w:lang w:eastAsia="sl-SI"/>
        </w:rPr>
        <w:t xml:space="preserve"> nima predloženih vseh obračunov davčnih odtegljajev za dohodke iz delovnega razmerja za obdobje zadnjih petih </w:t>
      </w:r>
      <w:r w:rsidR="00D20C89">
        <w:rPr>
          <w:rFonts w:eastAsia="Times New Roman"/>
          <w:b/>
          <w:bCs/>
          <w:i/>
          <w:iCs/>
          <w:lang w:eastAsia="sl-SI"/>
        </w:rPr>
        <w:lastRenderedPageBreak/>
        <w:t>let do roka za oddajo ponudb. Gospodarskega subjekta se ne izloči, če gospodarski subjekt do roka za oddajo ponudb poravna neplačane zapadle obveznosti, ki znašajo 50 EUR ali več in predloži vse obračune davčnih odtegljajev za dohode iz delovnega razmerja za obdobje zadnjih pet let do roka za oddajo ponudb.</w:t>
      </w:r>
      <w:r w:rsidRPr="006E7A68">
        <w:rPr>
          <w:rFonts w:eastAsia="Times New Roman"/>
          <w:b/>
          <w:bCs/>
          <w:i/>
          <w:iCs/>
          <w:lang w:eastAsia="sl-SI"/>
        </w:rPr>
        <w:t xml:space="preserve">  </w:t>
      </w:r>
    </w:p>
    <w:p w14:paraId="4CF68C80" w14:textId="77777777" w:rsidR="006A66DD" w:rsidRDefault="006A66DD" w:rsidP="006A66DD">
      <w:pPr>
        <w:autoSpaceDE w:val="0"/>
        <w:autoSpaceDN w:val="0"/>
        <w:adjustRightInd w:val="0"/>
        <w:jc w:val="both"/>
        <w:rPr>
          <w:rFonts w:eastAsia="Times New Roman"/>
          <w:lang w:eastAsia="sl-SI"/>
        </w:rPr>
      </w:pPr>
    </w:p>
    <w:p w14:paraId="602EEB73" w14:textId="0510E3C5" w:rsidR="008A53B0"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6E1FDA42" w14:textId="77777777" w:rsidR="00C934AE" w:rsidRPr="00810AC4" w:rsidRDefault="00C934AE" w:rsidP="00C934AE">
      <w:pPr>
        <w:pStyle w:val="Default"/>
        <w:numPr>
          <w:ilvl w:val="0"/>
          <w:numId w:val="19"/>
        </w:numPr>
        <w:jc w:val="both"/>
        <w:rPr>
          <w:rFonts w:ascii="Trebuchet MS" w:hAnsi="Trebuchet MS" w:cs="Trebuchet MS"/>
          <w:color w:val="auto"/>
          <w:sz w:val="22"/>
          <w:szCs w:val="22"/>
        </w:rPr>
      </w:pPr>
      <w:r w:rsidRPr="00810AC4">
        <w:rPr>
          <w:rFonts w:ascii="Trebuchet MS" w:hAnsi="Trebuchet MS" w:cs="Trebuchet MS"/>
          <w:color w:val="auto"/>
          <w:sz w:val="22"/>
          <w:szCs w:val="22"/>
        </w:rPr>
        <w:t>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36A33E63" w14:textId="4E45FDA1" w:rsidR="006A66DD" w:rsidRPr="00C934AE" w:rsidRDefault="006A66DD" w:rsidP="00C934AE">
      <w:pPr>
        <w:autoSpaceDE w:val="0"/>
        <w:autoSpaceDN w:val="0"/>
        <w:adjustRightInd w:val="0"/>
        <w:ind w:left="360"/>
        <w:jc w:val="both"/>
      </w:pPr>
    </w:p>
    <w:p w14:paraId="248E1988" w14:textId="479CF9F4" w:rsidR="006A66DD" w:rsidRDefault="006A66DD" w:rsidP="006E7A68">
      <w:pPr>
        <w:autoSpaceDE w:val="0"/>
        <w:autoSpaceDN w:val="0"/>
        <w:adjustRightInd w:val="0"/>
        <w:jc w:val="both"/>
        <w:rPr>
          <w:rFonts w:eastAsia="Times New Roman"/>
          <w:bCs/>
          <w:lang w:eastAsia="sl-SI"/>
        </w:rPr>
      </w:pPr>
      <w:r>
        <w:rPr>
          <w:rFonts w:eastAsia="Times New Roman"/>
          <w:b/>
          <w:lang w:eastAsia="sl-SI"/>
        </w:rPr>
        <w:t>Za tuje ponudnike:</w:t>
      </w:r>
      <w:r>
        <w:rPr>
          <w:rFonts w:eastAsia="Times New Roman"/>
          <w:bCs/>
          <w:lang w:eastAsia="sl-SI"/>
        </w:rPr>
        <w:t xml:space="preserve"> potrdilo, ki ga izda pristojni organ v drugi državi članici ali tretji državi. </w:t>
      </w:r>
    </w:p>
    <w:p w14:paraId="250BB3ED" w14:textId="77777777" w:rsidR="006A66DD" w:rsidRDefault="006A66DD" w:rsidP="006E7A68">
      <w:pPr>
        <w:autoSpaceDE w:val="0"/>
        <w:autoSpaceDN w:val="0"/>
        <w:adjustRightInd w:val="0"/>
        <w:jc w:val="both"/>
        <w:rPr>
          <w:rFonts w:eastAsia="Times New Roman"/>
          <w:bCs/>
          <w:lang w:eastAsia="sl-SI"/>
        </w:rPr>
      </w:pPr>
    </w:p>
    <w:p w14:paraId="6540592B" w14:textId="77777777" w:rsidR="006E7A68" w:rsidRPr="006E7A68" w:rsidRDefault="006E7A68" w:rsidP="006E7A68">
      <w:pPr>
        <w:autoSpaceDE w:val="0"/>
        <w:autoSpaceDN w:val="0"/>
        <w:adjustRightInd w:val="0"/>
        <w:jc w:val="both"/>
        <w:rPr>
          <w:rFonts w:eastAsia="Times New Roman"/>
          <w:lang w:eastAsia="sl-SI"/>
        </w:rPr>
      </w:pPr>
    </w:p>
    <w:p w14:paraId="70A9A614" w14:textId="0E66E01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2.3.</w:t>
      </w:r>
      <w:r w:rsidRPr="006E7A68">
        <w:rPr>
          <w:rFonts w:eastAsia="Times New Roman"/>
          <w:b/>
          <w:bCs/>
          <w:i/>
          <w:iCs/>
          <w:lang w:eastAsia="sl-SI"/>
        </w:rPr>
        <w:t xml:space="preserve"> Naročnik bo izključil iz postopka predmetnega javnega naročila ponudnika, če je ponudnik na dan, ko poteče rok za oddajo ponudbe, izločen iz postopkov oddaje javnih naročil zaradi uvrstitve v evidenco gospodarskih subjektov z </w:t>
      </w:r>
      <w:r w:rsidR="001B76DA">
        <w:rPr>
          <w:rFonts w:eastAsia="Times New Roman"/>
          <w:b/>
          <w:bCs/>
          <w:i/>
          <w:iCs/>
          <w:lang w:eastAsia="sl-SI"/>
        </w:rPr>
        <w:t>izrečenimi stranskimi sankcijami izločitve iz postopkov javnega naročanja</w:t>
      </w:r>
      <w:r w:rsidRPr="006E7A68">
        <w:rPr>
          <w:rFonts w:eastAsia="Times New Roman"/>
          <w:b/>
          <w:bCs/>
          <w:i/>
          <w:iCs/>
          <w:lang w:eastAsia="sl-SI"/>
        </w:rPr>
        <w:t>.</w:t>
      </w:r>
    </w:p>
    <w:p w14:paraId="375536D7" w14:textId="77777777" w:rsidR="006E7A68" w:rsidRPr="006E7A68" w:rsidRDefault="006E7A68" w:rsidP="006E7A68">
      <w:pPr>
        <w:autoSpaceDE w:val="0"/>
        <w:autoSpaceDN w:val="0"/>
        <w:adjustRightInd w:val="0"/>
        <w:jc w:val="both"/>
        <w:rPr>
          <w:rFonts w:eastAsia="Times New Roman"/>
          <w:b/>
          <w:bCs/>
          <w:i/>
          <w:iCs/>
          <w:lang w:eastAsia="sl-SI"/>
        </w:rPr>
      </w:pPr>
    </w:p>
    <w:p w14:paraId="0DBFBBA5" w14:textId="77777777" w:rsidR="008A53B0" w:rsidRDefault="006A66DD" w:rsidP="006E7A68">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362989CE" w14:textId="77777777" w:rsidR="00C934AE" w:rsidRPr="00810AC4" w:rsidRDefault="00C934AE" w:rsidP="00C934AE">
      <w:pPr>
        <w:pStyle w:val="Default"/>
        <w:numPr>
          <w:ilvl w:val="0"/>
          <w:numId w:val="19"/>
        </w:numPr>
        <w:jc w:val="both"/>
        <w:rPr>
          <w:rFonts w:ascii="Trebuchet MS" w:hAnsi="Trebuchet MS" w:cs="Trebuchet MS"/>
          <w:color w:val="auto"/>
          <w:sz w:val="22"/>
          <w:szCs w:val="22"/>
        </w:rPr>
      </w:pPr>
      <w:r w:rsidRPr="00810AC4">
        <w:rPr>
          <w:rFonts w:ascii="Trebuchet MS" w:hAnsi="Trebuchet MS" w:cs="Trebuchet MS"/>
          <w:color w:val="auto"/>
          <w:sz w:val="22"/>
          <w:szCs w:val="22"/>
        </w:rPr>
        <w:t>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602E1518" w14:textId="6119CF10" w:rsidR="006A66DD" w:rsidRPr="008A53B0" w:rsidRDefault="008A53B0" w:rsidP="00C934AE">
      <w:pPr>
        <w:pStyle w:val="Odstavekseznama"/>
        <w:autoSpaceDE w:val="0"/>
        <w:autoSpaceDN w:val="0"/>
        <w:adjustRightInd w:val="0"/>
        <w:ind w:left="720"/>
        <w:jc w:val="both"/>
        <w:rPr>
          <w:rFonts w:ascii="Trebuchet MS" w:hAnsi="Trebuchet MS"/>
          <w:bCs/>
          <w:iCs/>
          <w:sz w:val="22"/>
          <w:szCs w:val="22"/>
        </w:rPr>
      </w:pPr>
      <w:r w:rsidRPr="008A53B0">
        <w:rPr>
          <w:rFonts w:ascii="Trebuchet MS" w:hAnsi="Trebuchet MS"/>
          <w:sz w:val="22"/>
          <w:szCs w:val="22"/>
        </w:rPr>
        <w:t xml:space="preserve"> </w:t>
      </w:r>
    </w:p>
    <w:p w14:paraId="19713193" w14:textId="77777777" w:rsidR="006E7A68" w:rsidRPr="006E7A68" w:rsidRDefault="006E7A68" w:rsidP="006E7A68">
      <w:pPr>
        <w:autoSpaceDE w:val="0"/>
        <w:autoSpaceDN w:val="0"/>
        <w:adjustRightInd w:val="0"/>
        <w:jc w:val="both"/>
        <w:rPr>
          <w:rFonts w:eastAsia="Times New Roman"/>
          <w:b/>
          <w:bCs/>
          <w:i/>
          <w:iCs/>
          <w:lang w:eastAsia="sl-SI"/>
        </w:rPr>
      </w:pPr>
    </w:p>
    <w:p w14:paraId="26879CA3" w14:textId="5D82D34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2.4.</w:t>
      </w:r>
      <w:r w:rsidRPr="006E7A68">
        <w:rPr>
          <w:rFonts w:eastAsia="Times New Roman"/>
          <w:b/>
          <w:bCs/>
          <w:i/>
          <w:iCs/>
          <w:lang w:eastAsia="sl-SI"/>
        </w:rPr>
        <w:t xml:space="preserve"> Naročnik bo izključil iz postopka predmetnega javnega naročila ponudnika, če mu je bila v zadnjih treh letih pred potekom roka za oddajo ponudb </w:t>
      </w:r>
      <w:r w:rsidR="006A66DD">
        <w:rPr>
          <w:rFonts w:eastAsia="Times New Roman"/>
          <w:b/>
          <w:bCs/>
          <w:i/>
          <w:iCs/>
          <w:lang w:eastAsia="sl-SI"/>
        </w:rPr>
        <w:t xml:space="preserve">pristojni organ Republike Slovenije ali druge države članice ali tretje države pri njem ugotovil </w:t>
      </w:r>
      <w:r w:rsidR="006A66DD" w:rsidRPr="006A66DD">
        <w:rPr>
          <w:rFonts w:eastAsia="Times New Roman"/>
          <w:b/>
          <w:bCs/>
          <w:i/>
          <w:iCs/>
          <w:u w:val="single"/>
          <w:lang w:eastAsia="sl-SI"/>
        </w:rPr>
        <w:t>najmanj dve kršitvi</w:t>
      </w:r>
      <w:r w:rsidR="006A66DD">
        <w:rPr>
          <w:rFonts w:eastAsia="Times New Roman"/>
          <w:b/>
          <w:bCs/>
          <w:i/>
          <w:iCs/>
          <w:lang w:eastAsia="sl-SI"/>
        </w:rPr>
        <w:t xml:space="preserve"> </w:t>
      </w:r>
      <w:r w:rsidRPr="006E7A68">
        <w:rPr>
          <w:rFonts w:eastAsia="Times New Roman"/>
          <w:b/>
          <w:bCs/>
          <w:i/>
          <w:iCs/>
          <w:lang w:eastAsia="sl-SI"/>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B90D096" w14:textId="366A914B" w:rsidR="006E7A68" w:rsidRDefault="006E7A68" w:rsidP="006E7A68">
      <w:pPr>
        <w:autoSpaceDE w:val="0"/>
        <w:autoSpaceDN w:val="0"/>
        <w:adjustRightInd w:val="0"/>
        <w:jc w:val="both"/>
        <w:rPr>
          <w:rFonts w:eastAsia="Times New Roman"/>
          <w:b/>
          <w:bCs/>
          <w:i/>
          <w:iCs/>
          <w:lang w:eastAsia="sl-SI"/>
        </w:rPr>
      </w:pPr>
    </w:p>
    <w:p w14:paraId="601DC076" w14:textId="77777777" w:rsidR="008A53B0"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060F1A4D" w14:textId="77777777" w:rsidR="00C934AE" w:rsidRPr="00810AC4" w:rsidRDefault="00C934AE" w:rsidP="00C934AE">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3154C6EF" w14:textId="3F0477FE" w:rsidR="006A66DD" w:rsidRDefault="006A66DD" w:rsidP="006E7A68">
      <w:pPr>
        <w:autoSpaceDE w:val="0"/>
        <w:autoSpaceDN w:val="0"/>
        <w:adjustRightInd w:val="0"/>
        <w:jc w:val="both"/>
        <w:rPr>
          <w:rFonts w:eastAsia="Times New Roman"/>
          <w:b/>
          <w:bCs/>
          <w:i/>
          <w:iCs/>
          <w:lang w:eastAsia="sl-SI"/>
        </w:rPr>
      </w:pPr>
    </w:p>
    <w:p w14:paraId="2B874B97" w14:textId="2710C040" w:rsidR="006A66DD" w:rsidRDefault="006A66DD" w:rsidP="006A66DD">
      <w:pPr>
        <w:autoSpaceDE w:val="0"/>
        <w:autoSpaceDN w:val="0"/>
        <w:adjustRightInd w:val="0"/>
        <w:jc w:val="both"/>
        <w:rPr>
          <w:rFonts w:eastAsia="Times New Roman"/>
          <w:bCs/>
          <w:lang w:eastAsia="sl-SI"/>
        </w:rPr>
      </w:pPr>
      <w:r>
        <w:rPr>
          <w:rFonts w:eastAsia="Times New Roman"/>
          <w:b/>
          <w:lang w:eastAsia="sl-SI"/>
        </w:rPr>
        <w:t xml:space="preserve">Za tuje ponudnike: </w:t>
      </w:r>
      <w:r>
        <w:rPr>
          <w:rFonts w:eastAsia="Times New Roman"/>
          <w:bCs/>
          <w:lang w:eastAsia="sl-SI"/>
        </w:rPr>
        <w:t xml:space="preserve">izpis iz evidence o pravnomočnih odločbah o prekrških, ki jo vodi pristojni organ v drugi državi članici ali tretji državi. </w:t>
      </w:r>
    </w:p>
    <w:p w14:paraId="3C7E18D7" w14:textId="77777777" w:rsidR="006A66DD" w:rsidRDefault="006A66DD" w:rsidP="006A66DD">
      <w:pPr>
        <w:autoSpaceDE w:val="0"/>
        <w:autoSpaceDN w:val="0"/>
        <w:adjustRightInd w:val="0"/>
        <w:jc w:val="both"/>
        <w:rPr>
          <w:rFonts w:eastAsia="Times New Roman"/>
          <w:bCs/>
          <w:lang w:eastAsia="sl-SI"/>
        </w:rPr>
      </w:pPr>
    </w:p>
    <w:p w14:paraId="1ECF0801" w14:textId="77777777" w:rsidR="006E7A68" w:rsidRPr="006E7A68" w:rsidRDefault="006E7A68" w:rsidP="006E7A68">
      <w:pPr>
        <w:autoSpaceDE w:val="0"/>
        <w:autoSpaceDN w:val="0"/>
        <w:adjustRightInd w:val="0"/>
        <w:jc w:val="both"/>
        <w:rPr>
          <w:rFonts w:eastAsia="Times New Roman"/>
          <w:lang w:eastAsia="sl-SI"/>
        </w:rPr>
      </w:pPr>
    </w:p>
    <w:p w14:paraId="0772DD91" w14:textId="2B88E65B"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2.5.</w:t>
      </w:r>
      <w:r w:rsidRPr="006E7A68">
        <w:rPr>
          <w:rFonts w:eastAsia="Times New Roman"/>
          <w:b/>
          <w:bCs/>
          <w:i/>
          <w:iCs/>
          <w:lang w:eastAsia="sl-SI"/>
        </w:rPr>
        <w:t xml:space="preserve">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AAB6ED" w14:textId="38847923" w:rsidR="006E7A68" w:rsidRDefault="006E7A68" w:rsidP="006E7A68">
      <w:pPr>
        <w:autoSpaceDE w:val="0"/>
        <w:autoSpaceDN w:val="0"/>
        <w:adjustRightInd w:val="0"/>
        <w:jc w:val="both"/>
        <w:rPr>
          <w:rFonts w:eastAsia="Times New Roman"/>
          <w:b/>
          <w:bCs/>
          <w:i/>
          <w:iCs/>
          <w:lang w:eastAsia="sl-SI"/>
        </w:rPr>
      </w:pPr>
    </w:p>
    <w:p w14:paraId="22336C4D" w14:textId="7E59EE4F" w:rsidR="00F1489F"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66078FE8" w14:textId="77777777" w:rsidR="00C934AE" w:rsidRPr="00810AC4" w:rsidRDefault="00C934AE" w:rsidP="00C934AE">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4CCCC854" w14:textId="1F499C8D" w:rsidR="00CC00DB" w:rsidRDefault="00CC00DB" w:rsidP="006A66DD">
      <w:pPr>
        <w:autoSpaceDE w:val="0"/>
        <w:autoSpaceDN w:val="0"/>
        <w:adjustRightInd w:val="0"/>
        <w:jc w:val="both"/>
        <w:rPr>
          <w:rFonts w:eastAsia="Times New Roman"/>
          <w:lang w:eastAsia="sl-SI"/>
        </w:rPr>
      </w:pPr>
    </w:p>
    <w:p w14:paraId="7F04C3B3" w14:textId="77777777" w:rsidR="00CC00DB" w:rsidRPr="00F1489F" w:rsidRDefault="00CC00DB" w:rsidP="006A66DD">
      <w:pPr>
        <w:autoSpaceDE w:val="0"/>
        <w:autoSpaceDN w:val="0"/>
        <w:adjustRightInd w:val="0"/>
        <w:jc w:val="both"/>
        <w:rPr>
          <w:rFonts w:eastAsia="Times New Roman"/>
          <w:lang w:eastAsia="sl-SI"/>
        </w:rPr>
      </w:pPr>
    </w:p>
    <w:p w14:paraId="37535A97" w14:textId="309C9B92"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2.6.</w:t>
      </w:r>
      <w:r w:rsidRPr="006E7A68">
        <w:rPr>
          <w:rFonts w:eastAsia="Times New Roman"/>
          <w:b/>
          <w:bCs/>
          <w:i/>
          <w:iCs/>
          <w:lang w:eastAsia="sl-SI"/>
        </w:rPr>
        <w:t xml:space="preserve"> 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3C735D7" w14:textId="0D83C7BF" w:rsidR="006E7A68" w:rsidRDefault="006E7A68" w:rsidP="006E7A68">
      <w:pPr>
        <w:autoSpaceDE w:val="0"/>
        <w:autoSpaceDN w:val="0"/>
        <w:adjustRightInd w:val="0"/>
        <w:jc w:val="both"/>
        <w:rPr>
          <w:rFonts w:eastAsia="Times New Roman"/>
          <w:b/>
          <w:bCs/>
          <w:i/>
          <w:iCs/>
          <w:lang w:eastAsia="sl-SI"/>
        </w:rPr>
      </w:pPr>
    </w:p>
    <w:p w14:paraId="30D20D09" w14:textId="74D4A488" w:rsidR="006E7A68" w:rsidRDefault="006A66DD" w:rsidP="006E7A68">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7BE44E5C" w14:textId="77777777" w:rsidR="00C934AE" w:rsidRPr="00810AC4" w:rsidRDefault="00C934AE" w:rsidP="00C934AE">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04405769" w14:textId="77777777" w:rsidR="002931D3" w:rsidRPr="006E7A68" w:rsidRDefault="002931D3" w:rsidP="006E7A68">
      <w:pPr>
        <w:autoSpaceDE w:val="0"/>
        <w:autoSpaceDN w:val="0"/>
        <w:adjustRightInd w:val="0"/>
        <w:jc w:val="both"/>
        <w:rPr>
          <w:rFonts w:eastAsia="Times New Roman"/>
          <w:b/>
          <w:bCs/>
          <w:i/>
          <w:iCs/>
          <w:lang w:eastAsia="sl-SI"/>
        </w:rPr>
      </w:pPr>
    </w:p>
    <w:p w14:paraId="054AF062" w14:textId="77777777" w:rsidR="006E7A68" w:rsidRPr="006E7A68" w:rsidRDefault="006E7A68" w:rsidP="006E7A68">
      <w:pPr>
        <w:autoSpaceDE w:val="0"/>
        <w:autoSpaceDN w:val="0"/>
        <w:adjustRightInd w:val="0"/>
        <w:jc w:val="both"/>
        <w:rPr>
          <w:rFonts w:eastAsia="Times New Roman"/>
          <w:b/>
          <w:bCs/>
          <w:u w:val="single"/>
          <w:lang w:eastAsia="sl-SI"/>
        </w:rPr>
      </w:pPr>
      <w:r w:rsidRPr="006E7A68">
        <w:rPr>
          <w:rFonts w:eastAsia="Times New Roman"/>
          <w:b/>
          <w:bCs/>
          <w:u w:val="single"/>
          <w:lang w:eastAsia="sl-SI"/>
        </w:rPr>
        <w:t>5.3. Pogoji za sodelovanje</w:t>
      </w:r>
    </w:p>
    <w:p w14:paraId="26F49879" w14:textId="77777777" w:rsidR="006E7A68" w:rsidRPr="006E7A68" w:rsidRDefault="006E7A68" w:rsidP="006E7A68">
      <w:pPr>
        <w:autoSpaceDE w:val="0"/>
        <w:autoSpaceDN w:val="0"/>
        <w:adjustRightInd w:val="0"/>
        <w:jc w:val="both"/>
        <w:rPr>
          <w:rFonts w:eastAsia="Times New Roman"/>
          <w:lang w:eastAsia="sl-SI"/>
        </w:rPr>
      </w:pPr>
    </w:p>
    <w:p w14:paraId="108A2EA1" w14:textId="0566D5E0" w:rsidR="006E7A68" w:rsidRDefault="006E7A68" w:rsidP="006E7A68">
      <w:pPr>
        <w:autoSpaceDE w:val="0"/>
        <w:autoSpaceDN w:val="0"/>
        <w:adjustRightInd w:val="0"/>
        <w:jc w:val="both"/>
        <w:rPr>
          <w:rFonts w:eastAsia="Times New Roman"/>
          <w:b/>
          <w:lang w:eastAsia="sl-SI"/>
        </w:rPr>
      </w:pPr>
      <w:r w:rsidRPr="006E7A68">
        <w:rPr>
          <w:rFonts w:eastAsia="Times New Roman"/>
          <w:b/>
          <w:lang w:eastAsia="sl-SI"/>
        </w:rPr>
        <w:t>5.</w:t>
      </w:r>
      <w:r w:rsidR="006A66DD" w:rsidRPr="006A66DD">
        <w:rPr>
          <w:rFonts w:eastAsia="Times New Roman"/>
          <w:b/>
          <w:lang w:eastAsia="sl-SI"/>
        </w:rPr>
        <w:t>3.1.</w:t>
      </w:r>
      <w:r w:rsidRPr="006E7A68">
        <w:rPr>
          <w:rFonts w:eastAsia="Times New Roman"/>
          <w:b/>
          <w:lang w:eastAsia="sl-SI"/>
        </w:rPr>
        <w:t xml:space="preserve"> Ustreznost za opravljanje poklicne dejavnosti </w:t>
      </w:r>
    </w:p>
    <w:p w14:paraId="552794D7" w14:textId="77777777" w:rsidR="005B637A" w:rsidRPr="006E7A68" w:rsidRDefault="005B637A" w:rsidP="006E7A68">
      <w:pPr>
        <w:autoSpaceDE w:val="0"/>
        <w:autoSpaceDN w:val="0"/>
        <w:adjustRightInd w:val="0"/>
        <w:jc w:val="both"/>
        <w:rPr>
          <w:rFonts w:eastAsia="Times New Roman"/>
          <w:b/>
          <w:lang w:eastAsia="sl-SI"/>
        </w:rPr>
      </w:pPr>
    </w:p>
    <w:p w14:paraId="42CE4997" w14:textId="77777777" w:rsidR="006E7A68" w:rsidRPr="006E7A68" w:rsidRDefault="006E7A68" w:rsidP="006E7A68">
      <w:pPr>
        <w:jc w:val="both"/>
        <w:rPr>
          <w:rFonts w:cs="Arial"/>
          <w:b/>
          <w:i/>
          <w:lang w:eastAsia="zh-CN"/>
        </w:rPr>
      </w:pPr>
      <w:r w:rsidRPr="006E7A68">
        <w:rPr>
          <w:rFonts w:cs="Arial"/>
          <w:b/>
          <w:i/>
          <w:lang w:eastAsia="zh-CN"/>
        </w:rPr>
        <w:t>Ponudnik mora biti registriran za opravljanje dejavnosti, ki je predmet tega javnega naročila (prvi odstavek 76. člena ZJN-3).</w:t>
      </w:r>
    </w:p>
    <w:p w14:paraId="7EEA0097" w14:textId="163A74D8" w:rsidR="006E7A68" w:rsidRDefault="006E7A68" w:rsidP="006E7A68">
      <w:pPr>
        <w:autoSpaceDE w:val="0"/>
        <w:autoSpaceDN w:val="0"/>
        <w:adjustRightInd w:val="0"/>
        <w:jc w:val="both"/>
        <w:rPr>
          <w:rFonts w:eastAsia="Times New Roman"/>
          <w:bCs/>
          <w:iCs/>
          <w:lang w:eastAsia="sl-SI"/>
        </w:rPr>
      </w:pPr>
    </w:p>
    <w:p w14:paraId="4F3061B0" w14:textId="671C4AAB" w:rsidR="005B637A" w:rsidRDefault="006A66DD" w:rsidP="005B637A">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3EBFE4A0" w14:textId="77777777" w:rsidR="00C934AE" w:rsidRPr="00810AC4" w:rsidRDefault="00C934AE" w:rsidP="00C934AE">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5D32694C" w14:textId="77777777" w:rsidR="00C934AE" w:rsidRDefault="00C934AE" w:rsidP="005B637A">
      <w:pPr>
        <w:autoSpaceDE w:val="0"/>
        <w:autoSpaceDN w:val="0"/>
        <w:adjustRightInd w:val="0"/>
        <w:jc w:val="both"/>
        <w:rPr>
          <w:rFonts w:eastAsia="Times New Roman"/>
          <w:b/>
          <w:lang w:eastAsia="sl-SI"/>
        </w:rPr>
      </w:pPr>
    </w:p>
    <w:p w14:paraId="5C640D80" w14:textId="5A03C1E6" w:rsidR="005B637A" w:rsidRDefault="005B637A" w:rsidP="005B637A">
      <w:pPr>
        <w:autoSpaceDE w:val="0"/>
        <w:autoSpaceDN w:val="0"/>
        <w:adjustRightInd w:val="0"/>
        <w:jc w:val="both"/>
        <w:rPr>
          <w:rFonts w:eastAsia="Times New Roman"/>
          <w:bCs/>
          <w:lang w:eastAsia="sl-SI"/>
        </w:rPr>
      </w:pPr>
      <w:r>
        <w:rPr>
          <w:rFonts w:eastAsia="Times New Roman"/>
          <w:b/>
          <w:lang w:eastAsia="sl-SI"/>
        </w:rPr>
        <w:t xml:space="preserve">Za tuje ponudnike: </w:t>
      </w:r>
      <w:r w:rsidR="002931D3">
        <w:rPr>
          <w:rFonts w:eastAsia="Times New Roman"/>
          <w:bCs/>
          <w:lang w:eastAsia="sl-SI"/>
        </w:rPr>
        <w:t>tudi</w:t>
      </w:r>
      <w:r>
        <w:rPr>
          <w:rFonts w:eastAsia="Times New Roman"/>
          <w:bCs/>
          <w:lang w:eastAsia="sl-SI"/>
        </w:rPr>
        <w:t xml:space="preserve"> izpis iz uradnega registra v skladu s predpisi države, v kateri ima sedež. </w:t>
      </w:r>
    </w:p>
    <w:p w14:paraId="0A6A91F9" w14:textId="2880F9C0" w:rsidR="006E7A68" w:rsidRDefault="006E7A68" w:rsidP="006E7A68">
      <w:pPr>
        <w:autoSpaceDE w:val="0"/>
        <w:autoSpaceDN w:val="0"/>
        <w:adjustRightInd w:val="0"/>
        <w:jc w:val="both"/>
        <w:rPr>
          <w:rFonts w:eastAsia="Times New Roman"/>
          <w:lang w:eastAsia="sl-SI"/>
        </w:rPr>
      </w:pPr>
    </w:p>
    <w:p w14:paraId="76F9FC62" w14:textId="77777777" w:rsidR="00521F3B" w:rsidRPr="006E7A68" w:rsidRDefault="00521F3B" w:rsidP="006E7A68">
      <w:pPr>
        <w:autoSpaceDE w:val="0"/>
        <w:autoSpaceDN w:val="0"/>
        <w:adjustRightInd w:val="0"/>
        <w:jc w:val="both"/>
        <w:rPr>
          <w:rFonts w:eastAsia="Times New Roman"/>
          <w:lang w:eastAsia="sl-SI"/>
        </w:rPr>
      </w:pPr>
    </w:p>
    <w:p w14:paraId="3FB76865" w14:textId="0428BD4D" w:rsidR="006E7A68" w:rsidRPr="00CB3148" w:rsidRDefault="006E7A68" w:rsidP="00CB3148">
      <w:pPr>
        <w:rPr>
          <w:rFonts w:eastAsia="Times New Roman"/>
          <w:b/>
          <w:bCs/>
          <w:lang w:val="en-US"/>
        </w:rPr>
      </w:pPr>
      <w:r w:rsidRPr="006E7A68">
        <w:rPr>
          <w:b/>
        </w:rPr>
        <w:t>5.</w:t>
      </w:r>
      <w:r w:rsidR="005B637A">
        <w:rPr>
          <w:b/>
        </w:rPr>
        <w:t>3.2.</w:t>
      </w:r>
      <w:r w:rsidRPr="006E7A68">
        <w:rPr>
          <w:b/>
        </w:rPr>
        <w:t xml:space="preserve"> </w:t>
      </w:r>
      <w:proofErr w:type="spellStart"/>
      <w:r w:rsidRPr="006E7A68">
        <w:rPr>
          <w:rFonts w:eastAsia="Times New Roman"/>
          <w:b/>
          <w:bCs/>
          <w:lang w:val="en-US"/>
        </w:rPr>
        <w:t>Tehnična</w:t>
      </w:r>
      <w:proofErr w:type="spellEnd"/>
      <w:r w:rsidRPr="006E7A68">
        <w:rPr>
          <w:rFonts w:eastAsia="Times New Roman"/>
          <w:b/>
          <w:bCs/>
          <w:lang w:val="en-US"/>
        </w:rPr>
        <w:t xml:space="preserve"> in </w:t>
      </w:r>
      <w:proofErr w:type="spellStart"/>
      <w:r w:rsidRPr="006E7A68">
        <w:rPr>
          <w:rFonts w:eastAsia="Times New Roman"/>
          <w:b/>
          <w:bCs/>
          <w:lang w:val="en-US"/>
        </w:rPr>
        <w:t>strokovna</w:t>
      </w:r>
      <w:proofErr w:type="spellEnd"/>
      <w:r w:rsidRPr="006E7A68">
        <w:rPr>
          <w:rFonts w:eastAsia="Times New Roman"/>
          <w:b/>
          <w:bCs/>
          <w:lang w:val="en-US"/>
        </w:rPr>
        <w:t xml:space="preserve"> </w:t>
      </w:r>
      <w:proofErr w:type="spellStart"/>
      <w:r w:rsidRPr="006E7A68">
        <w:rPr>
          <w:rFonts w:eastAsia="Times New Roman"/>
          <w:b/>
          <w:bCs/>
          <w:lang w:val="en-US"/>
        </w:rPr>
        <w:t>sposobnost</w:t>
      </w:r>
      <w:proofErr w:type="spellEnd"/>
    </w:p>
    <w:p w14:paraId="50A5DF78" w14:textId="77777777" w:rsidR="00252794" w:rsidRDefault="00252794" w:rsidP="006E7A68">
      <w:pPr>
        <w:autoSpaceDE w:val="0"/>
        <w:autoSpaceDN w:val="0"/>
        <w:adjustRightInd w:val="0"/>
        <w:jc w:val="both"/>
        <w:rPr>
          <w:rFonts w:eastAsia="Times New Roman"/>
          <w:b/>
          <w:bCs/>
          <w:i/>
          <w:iCs/>
          <w:lang w:eastAsia="sl-SI"/>
        </w:rPr>
      </w:pPr>
    </w:p>
    <w:p w14:paraId="4370A3F7" w14:textId="77777777" w:rsidR="002E46A2" w:rsidRDefault="002E46A2" w:rsidP="006E7A68">
      <w:pPr>
        <w:autoSpaceDE w:val="0"/>
        <w:autoSpaceDN w:val="0"/>
        <w:adjustRightInd w:val="0"/>
        <w:jc w:val="both"/>
        <w:rPr>
          <w:rFonts w:eastAsia="Times New Roman"/>
          <w:b/>
          <w:bCs/>
          <w:i/>
          <w:iCs/>
          <w:lang w:eastAsia="sl-SI"/>
        </w:rPr>
      </w:pPr>
    </w:p>
    <w:p w14:paraId="42FEC75D" w14:textId="2E16CBEF" w:rsidR="00CC00DB" w:rsidRPr="002E46A2" w:rsidRDefault="00521F3B" w:rsidP="00CC00DB">
      <w:pPr>
        <w:jc w:val="both"/>
        <w:rPr>
          <w:rFonts w:cs="Arial"/>
          <w:b/>
          <w:bCs/>
          <w:i/>
          <w:iCs/>
        </w:rPr>
      </w:pPr>
      <w:r>
        <w:rPr>
          <w:rFonts w:cs="Arial"/>
          <w:b/>
          <w:bCs/>
          <w:lang w:eastAsia="sl-SI"/>
        </w:rPr>
        <w:t xml:space="preserve">5.3.2.1 </w:t>
      </w:r>
      <w:r w:rsidR="00252794" w:rsidRPr="00252794">
        <w:rPr>
          <w:rFonts w:cs="Arial"/>
          <w:b/>
          <w:bCs/>
          <w:lang w:eastAsia="sl-SI"/>
        </w:rPr>
        <w:t>Ponudnik</w:t>
      </w:r>
      <w:r w:rsidR="00970433">
        <w:rPr>
          <w:rFonts w:cs="Arial"/>
          <w:b/>
          <w:bCs/>
          <w:lang w:eastAsia="sl-SI"/>
        </w:rPr>
        <w:t xml:space="preserve"> je v zadnjih </w:t>
      </w:r>
      <w:r w:rsidR="001F3F45">
        <w:rPr>
          <w:rFonts w:cs="Arial"/>
          <w:b/>
          <w:bCs/>
          <w:lang w:eastAsia="sl-SI"/>
        </w:rPr>
        <w:t>desetih</w:t>
      </w:r>
      <w:r w:rsidR="00970433">
        <w:rPr>
          <w:rFonts w:cs="Arial"/>
          <w:b/>
          <w:bCs/>
          <w:lang w:eastAsia="sl-SI"/>
        </w:rPr>
        <w:t xml:space="preserve"> (</w:t>
      </w:r>
      <w:r w:rsidR="001F3F45">
        <w:rPr>
          <w:rFonts w:cs="Arial"/>
          <w:b/>
          <w:bCs/>
          <w:lang w:eastAsia="sl-SI"/>
        </w:rPr>
        <w:t>10</w:t>
      </w:r>
      <w:r w:rsidR="00970433">
        <w:rPr>
          <w:rFonts w:cs="Arial"/>
          <w:b/>
          <w:bCs/>
          <w:lang w:eastAsia="sl-SI"/>
        </w:rPr>
        <w:t xml:space="preserve">) letih pred </w:t>
      </w:r>
      <w:r w:rsidR="00724BBF">
        <w:rPr>
          <w:rFonts w:cs="Arial"/>
          <w:b/>
          <w:bCs/>
          <w:lang w:eastAsia="sl-SI"/>
        </w:rPr>
        <w:t xml:space="preserve">objavo predmetnega naročila na Portalu javnih naročil </w:t>
      </w:r>
      <w:r w:rsidR="0028455E">
        <w:rPr>
          <w:rFonts w:cs="Arial"/>
          <w:b/>
          <w:bCs/>
          <w:lang w:eastAsia="sl-SI"/>
        </w:rPr>
        <w:t>uspešno</w:t>
      </w:r>
      <w:r w:rsidR="00970433">
        <w:rPr>
          <w:rFonts w:cs="Arial"/>
          <w:b/>
          <w:bCs/>
          <w:lang w:eastAsia="sl-SI"/>
        </w:rPr>
        <w:t xml:space="preserve"> izvedel</w:t>
      </w:r>
      <w:r w:rsidR="00CC00DB">
        <w:rPr>
          <w:rFonts w:cs="Arial"/>
          <w:b/>
          <w:bCs/>
          <w:lang w:eastAsia="sl-SI"/>
        </w:rPr>
        <w:t xml:space="preserve"> novogradnjo ali rekonstrukcijo</w:t>
      </w:r>
      <w:r w:rsidR="00C44616">
        <w:rPr>
          <w:rFonts w:cs="Arial"/>
          <w:b/>
          <w:bCs/>
          <w:lang w:eastAsia="sl-SI"/>
        </w:rPr>
        <w:t xml:space="preserve"> objekta v pretežno leseni izvedbi (delež lesa vsaj 65%) najmanj v polovični vrednosti, kot jo ponuja za izvedbo predmetnega javnega naročila. </w:t>
      </w:r>
    </w:p>
    <w:p w14:paraId="440F5C36" w14:textId="0F821207" w:rsidR="002E46A2" w:rsidRPr="002E46A2" w:rsidRDefault="002E46A2" w:rsidP="0066140E">
      <w:pPr>
        <w:jc w:val="both"/>
        <w:rPr>
          <w:rFonts w:cs="Arial"/>
          <w:b/>
          <w:bCs/>
          <w:i/>
          <w:iCs/>
        </w:rPr>
      </w:pPr>
    </w:p>
    <w:p w14:paraId="4FBE6A7A" w14:textId="797A224E" w:rsidR="00252794" w:rsidRPr="00252794" w:rsidRDefault="00F91A28" w:rsidP="00252794">
      <w:pPr>
        <w:autoSpaceDE w:val="0"/>
        <w:autoSpaceDN w:val="0"/>
        <w:adjustRightInd w:val="0"/>
        <w:jc w:val="both"/>
        <w:rPr>
          <w:rFonts w:cs="Calibri"/>
        </w:rPr>
      </w:pPr>
      <w:r>
        <w:rPr>
          <w:rFonts w:cs="Arial"/>
          <w:lang w:eastAsia="sl-SI"/>
        </w:rPr>
        <w:t>R</w:t>
      </w:r>
      <w:r w:rsidR="00252794" w:rsidRPr="00252794">
        <w:rPr>
          <w:rFonts w:cs="Arial"/>
          <w:lang w:eastAsia="sl-SI"/>
        </w:rPr>
        <w:t>eferenca</w:t>
      </w:r>
      <w:r w:rsidR="0066140E">
        <w:rPr>
          <w:rFonts w:cs="Arial"/>
          <w:lang w:eastAsia="sl-SI"/>
        </w:rPr>
        <w:t xml:space="preserve"> </w:t>
      </w:r>
      <w:r w:rsidR="00252794" w:rsidRPr="00252794">
        <w:rPr>
          <w:rFonts w:cs="Arial"/>
          <w:lang w:eastAsia="sl-SI"/>
        </w:rPr>
        <w:t>mora v celoti izhajati iz enega posla in jo je gospodarski subjekt izvedel neposredno sam.</w:t>
      </w:r>
      <w:r w:rsidR="00252794" w:rsidRPr="00252794">
        <w:rPr>
          <w:rFonts w:cs="Arial"/>
        </w:rPr>
        <w:t xml:space="preserve"> </w:t>
      </w:r>
      <w:r w:rsidR="00252794" w:rsidRPr="00252794">
        <w:t>Gospodarski subjekt mora sam izvesti vsa tista razpisana dela, za katera je predložil referenco.</w:t>
      </w:r>
      <w:r w:rsidR="00252794" w:rsidRPr="00252794">
        <w:rPr>
          <w:rFonts w:cs="Calibri"/>
        </w:rPr>
        <w:t xml:space="preserve"> </w:t>
      </w:r>
    </w:p>
    <w:p w14:paraId="547CEB9F" w14:textId="77777777" w:rsidR="00252794" w:rsidRPr="00252794" w:rsidRDefault="00252794" w:rsidP="00252794">
      <w:pPr>
        <w:autoSpaceDE w:val="0"/>
        <w:autoSpaceDN w:val="0"/>
        <w:adjustRightInd w:val="0"/>
        <w:jc w:val="both"/>
        <w:rPr>
          <w:rFonts w:cs="Arial"/>
        </w:rPr>
      </w:pPr>
    </w:p>
    <w:p w14:paraId="576821A8" w14:textId="6613EEBD" w:rsidR="00252794" w:rsidRDefault="00252794" w:rsidP="00252794">
      <w:pPr>
        <w:autoSpaceDE w:val="0"/>
        <w:autoSpaceDN w:val="0"/>
        <w:adjustRightInd w:val="0"/>
        <w:jc w:val="both"/>
        <w:rPr>
          <w:rFonts w:cs="Calibri"/>
          <w:color w:val="000000"/>
          <w:lang w:eastAsia="sl-SI"/>
        </w:rPr>
      </w:pPr>
      <w:r w:rsidRPr="00252794">
        <w:rPr>
          <w:rFonts w:cs="Calibri"/>
          <w:color w:val="000000"/>
          <w:lang w:eastAsia="sl-SI"/>
        </w:rPr>
        <w:t xml:space="preserve">Kot zaključek del posameznega referenčnega posla velja datum podpisa prevzemnega zapisnika ali izstavitve končnega obračuna ali izdaje uporabnega dovoljenja ali pa datum plačila končne situacije. </w:t>
      </w:r>
    </w:p>
    <w:p w14:paraId="25BAB4A2" w14:textId="77777777" w:rsidR="00252794" w:rsidRPr="00252794" w:rsidRDefault="00252794" w:rsidP="00252794">
      <w:pPr>
        <w:autoSpaceDE w:val="0"/>
        <w:autoSpaceDN w:val="0"/>
        <w:adjustRightInd w:val="0"/>
        <w:jc w:val="both"/>
        <w:rPr>
          <w:rFonts w:cs="Calibri"/>
          <w:color w:val="000000"/>
          <w:lang w:eastAsia="sl-SI"/>
        </w:rPr>
      </w:pPr>
    </w:p>
    <w:p w14:paraId="7024F51C" w14:textId="5CD257D0" w:rsidR="00252794" w:rsidRPr="00252794" w:rsidRDefault="00252794" w:rsidP="00252794">
      <w:pPr>
        <w:autoSpaceDE w:val="0"/>
        <w:autoSpaceDN w:val="0"/>
        <w:adjustRightInd w:val="0"/>
        <w:jc w:val="both"/>
        <w:rPr>
          <w:rFonts w:cs="Arial"/>
          <w:lang w:eastAsia="zh-CN"/>
        </w:rPr>
      </w:pPr>
      <w:r w:rsidRPr="00252794">
        <w:t xml:space="preserve">Naročnik zahteva potrdilo referenčnega naročnika, ki je bil investitor referenčnega dela. </w:t>
      </w:r>
      <w:r w:rsidRPr="00252794">
        <w:rPr>
          <w:rFonts w:cs="Arial"/>
          <w:lang w:eastAsia="zh-CN"/>
        </w:rPr>
        <w:t>Referenca mora biti potrjena s strani odgovorne osebe končnega naročnika (investitorja) referenčnega objekta. Referencam v tujem jeziku mora biti priložen prevod v slovenski jezik.</w:t>
      </w:r>
    </w:p>
    <w:p w14:paraId="54DC2849" w14:textId="77777777" w:rsidR="00252794" w:rsidRPr="00252794" w:rsidRDefault="00252794" w:rsidP="00252794">
      <w:pPr>
        <w:autoSpaceDE w:val="0"/>
        <w:autoSpaceDN w:val="0"/>
        <w:adjustRightInd w:val="0"/>
        <w:jc w:val="both"/>
        <w:rPr>
          <w:color w:val="000000"/>
          <w:lang w:eastAsia="sl-SI"/>
        </w:rPr>
      </w:pPr>
    </w:p>
    <w:p w14:paraId="0BC4D997" w14:textId="36AF4093" w:rsidR="00CC00DB" w:rsidRPr="00252794" w:rsidRDefault="00CC00DB" w:rsidP="00CC00DB">
      <w:pPr>
        <w:autoSpaceDE w:val="0"/>
        <w:autoSpaceDN w:val="0"/>
        <w:adjustRightInd w:val="0"/>
        <w:jc w:val="both"/>
        <w:rPr>
          <w:rFonts w:cs="Arial"/>
          <w:lang w:eastAsia="zh-CN"/>
        </w:rPr>
      </w:pPr>
      <w:r w:rsidRPr="00252794">
        <w:rPr>
          <w:rFonts w:cs="Arial"/>
          <w:lang w:eastAsia="zh-CN"/>
        </w:rPr>
        <w:t>V primeru, če se ponudnik za izpolnjevanje pogoja sklicuje na partnerje, podizvajalce ali druge gospodarske subjekte, morajo biti navedeni subjekti v okviru konkretnega posla nominirani za opravljanje navedenih del, za katere so podali reference</w:t>
      </w:r>
      <w:r>
        <w:rPr>
          <w:rFonts w:cs="Arial"/>
          <w:lang w:eastAsia="zh-CN"/>
        </w:rPr>
        <w:t>, in dela v primeru oddaje naročila tudi dejansko izvesti</w:t>
      </w:r>
      <w:r w:rsidRPr="00252794">
        <w:rPr>
          <w:rFonts w:cs="Arial"/>
          <w:lang w:eastAsia="zh-CN"/>
        </w:rPr>
        <w:t xml:space="preserve">. </w:t>
      </w:r>
    </w:p>
    <w:p w14:paraId="19DC25E3" w14:textId="77777777" w:rsidR="00CC00DB" w:rsidRPr="00252794" w:rsidRDefault="00CC00DB" w:rsidP="00CC00DB">
      <w:pPr>
        <w:autoSpaceDE w:val="0"/>
        <w:autoSpaceDN w:val="0"/>
        <w:adjustRightInd w:val="0"/>
        <w:jc w:val="both"/>
        <w:rPr>
          <w:rFonts w:cs="Arial"/>
          <w:lang w:eastAsia="zh-CN"/>
        </w:rPr>
      </w:pPr>
    </w:p>
    <w:p w14:paraId="2DA63980" w14:textId="0677B640" w:rsidR="00CC00DB" w:rsidRPr="00252794" w:rsidRDefault="00CC00DB" w:rsidP="00CC00DB">
      <w:pPr>
        <w:jc w:val="both"/>
        <w:rPr>
          <w:rFonts w:cs="Arial"/>
          <w:lang w:eastAsia="zh-CN"/>
        </w:rPr>
      </w:pPr>
      <w:r w:rsidRPr="00252794">
        <w:rPr>
          <w:rFonts w:cs="Arial"/>
          <w:lang w:eastAsia="zh-CN"/>
        </w:rPr>
        <w:t xml:space="preserve">V primeru, da ponudnik tehnično ali strokovno sposobnost izkazuje s podizvajalcem, ponudnik takšnega podizvajalca tekom izvajanja pogodbe za dela, ki so predmet tega javnega naročila, sme zamenjati </w:t>
      </w:r>
      <w:r>
        <w:rPr>
          <w:rFonts w:cs="Arial"/>
          <w:lang w:eastAsia="zh-CN"/>
        </w:rPr>
        <w:t>le</w:t>
      </w:r>
      <w:r w:rsidRPr="00252794">
        <w:rPr>
          <w:rFonts w:cs="Arial"/>
          <w:lang w:eastAsia="zh-CN"/>
        </w:rPr>
        <w:t xml:space="preserve"> ob izpolnjevanju pogojev iz razpisne dokumentacije</w:t>
      </w:r>
      <w:r>
        <w:rPr>
          <w:rFonts w:cs="Arial"/>
          <w:lang w:eastAsia="zh-CN"/>
        </w:rPr>
        <w:t>, kar naročnik predhodno preveri</w:t>
      </w:r>
      <w:r w:rsidRPr="00252794">
        <w:rPr>
          <w:rFonts w:cs="Arial"/>
          <w:lang w:eastAsia="zh-CN"/>
        </w:rPr>
        <w:t>.</w:t>
      </w:r>
    </w:p>
    <w:p w14:paraId="5CF8BAA4" w14:textId="77777777" w:rsidR="00CC00DB" w:rsidRPr="00252794" w:rsidRDefault="00CC00DB" w:rsidP="00CC00DB">
      <w:pPr>
        <w:pStyle w:val="Default"/>
        <w:jc w:val="both"/>
        <w:rPr>
          <w:rFonts w:ascii="Trebuchet MS" w:hAnsi="Trebuchet MS" w:cs="Trebuchet MS"/>
          <w:b/>
          <w:bCs/>
          <w:i/>
          <w:iCs/>
          <w:color w:val="auto"/>
          <w:sz w:val="22"/>
          <w:szCs w:val="22"/>
          <w:highlight w:val="yellow"/>
        </w:rPr>
      </w:pPr>
    </w:p>
    <w:p w14:paraId="7C946B4C" w14:textId="77777777" w:rsidR="00252794" w:rsidRPr="00252794" w:rsidRDefault="00252794" w:rsidP="00252794">
      <w:pPr>
        <w:autoSpaceDE w:val="0"/>
        <w:autoSpaceDN w:val="0"/>
        <w:adjustRightInd w:val="0"/>
        <w:jc w:val="both"/>
      </w:pPr>
    </w:p>
    <w:p w14:paraId="64E5485B" w14:textId="77777777" w:rsidR="00252794" w:rsidRPr="00252794" w:rsidRDefault="00252794" w:rsidP="00252794">
      <w:pPr>
        <w:autoSpaceDE w:val="0"/>
        <w:autoSpaceDN w:val="0"/>
        <w:adjustRightInd w:val="0"/>
        <w:rPr>
          <w:b/>
          <w:bCs/>
          <w:color w:val="000000"/>
          <w:lang w:eastAsia="sl-SI"/>
        </w:rPr>
      </w:pPr>
      <w:r w:rsidRPr="00252794">
        <w:rPr>
          <w:b/>
          <w:bCs/>
          <w:color w:val="000000"/>
          <w:lang w:eastAsia="sl-SI"/>
        </w:rPr>
        <w:t xml:space="preserve">DOKAZILA: </w:t>
      </w:r>
    </w:p>
    <w:p w14:paraId="4B15ADBD" w14:textId="10461F07" w:rsidR="00252794" w:rsidRPr="00252794" w:rsidRDefault="00252794" w:rsidP="00CA0D8B">
      <w:pPr>
        <w:numPr>
          <w:ilvl w:val="0"/>
          <w:numId w:val="21"/>
        </w:numPr>
        <w:autoSpaceDE w:val="0"/>
        <w:autoSpaceDN w:val="0"/>
        <w:adjustRightInd w:val="0"/>
        <w:ind w:left="284" w:hanging="284"/>
        <w:rPr>
          <w:b/>
          <w:bCs/>
          <w:color w:val="000000"/>
          <w:lang w:eastAsia="sl-SI"/>
        </w:rPr>
      </w:pPr>
      <w:r>
        <w:rPr>
          <w:b/>
          <w:bCs/>
          <w:color w:val="000000"/>
          <w:lang w:eastAsia="sl-SI"/>
        </w:rPr>
        <w:t>Izpolnjen o</w:t>
      </w:r>
      <w:r w:rsidRPr="00252794">
        <w:rPr>
          <w:b/>
          <w:bCs/>
          <w:color w:val="000000"/>
          <w:lang w:eastAsia="sl-SI"/>
        </w:rPr>
        <w:t xml:space="preserve">brazec </w:t>
      </w:r>
      <w:r w:rsidRPr="00252794">
        <w:rPr>
          <w:b/>
          <w:bCs/>
        </w:rPr>
        <w:t xml:space="preserve">Izjava o izpolnjevanju tehnične in kadrovske sposobnosti </w:t>
      </w:r>
      <w:r w:rsidRPr="00252794">
        <w:rPr>
          <w:b/>
          <w:bCs/>
          <w:color w:val="000000"/>
          <w:lang w:eastAsia="sl-SI"/>
        </w:rPr>
        <w:t>(Obr_7)</w:t>
      </w:r>
    </w:p>
    <w:p w14:paraId="19B70DF8" w14:textId="160C0B24" w:rsidR="00252794" w:rsidRPr="00252794" w:rsidRDefault="00252794" w:rsidP="00CA0D8B">
      <w:pPr>
        <w:numPr>
          <w:ilvl w:val="0"/>
          <w:numId w:val="22"/>
        </w:numPr>
        <w:autoSpaceDE w:val="0"/>
        <w:autoSpaceDN w:val="0"/>
        <w:adjustRightInd w:val="0"/>
        <w:ind w:left="284" w:hanging="284"/>
        <w:jc w:val="both"/>
        <w:rPr>
          <w:b/>
          <w:bCs/>
          <w:color w:val="000000"/>
          <w:lang w:eastAsia="sl-SI"/>
        </w:rPr>
      </w:pPr>
      <w:r w:rsidRPr="00252794">
        <w:rPr>
          <w:b/>
          <w:bCs/>
          <w:color w:val="000000"/>
          <w:lang w:eastAsia="sl-SI"/>
        </w:rPr>
        <w:t>Potrdil</w:t>
      </w:r>
      <w:r w:rsidR="00F91A28">
        <w:rPr>
          <w:b/>
          <w:bCs/>
          <w:color w:val="000000"/>
          <w:lang w:eastAsia="sl-SI"/>
        </w:rPr>
        <w:t>o</w:t>
      </w:r>
      <w:r w:rsidRPr="00252794">
        <w:rPr>
          <w:b/>
          <w:bCs/>
          <w:color w:val="000000"/>
          <w:lang w:eastAsia="sl-SI"/>
        </w:rPr>
        <w:t xml:space="preserve"> referenčn</w:t>
      </w:r>
      <w:r w:rsidR="00F91A28">
        <w:rPr>
          <w:b/>
          <w:bCs/>
          <w:color w:val="000000"/>
          <w:lang w:eastAsia="sl-SI"/>
        </w:rPr>
        <w:t>ega</w:t>
      </w:r>
      <w:r w:rsidRPr="00252794">
        <w:rPr>
          <w:b/>
          <w:bCs/>
          <w:color w:val="000000"/>
          <w:lang w:eastAsia="sl-SI"/>
        </w:rPr>
        <w:t xml:space="preserve"> naročnik</w:t>
      </w:r>
      <w:r w:rsidR="00F91A28">
        <w:rPr>
          <w:b/>
          <w:bCs/>
          <w:color w:val="000000"/>
          <w:lang w:eastAsia="sl-SI"/>
        </w:rPr>
        <w:t>a</w:t>
      </w:r>
      <w:r w:rsidRPr="00252794">
        <w:rPr>
          <w:b/>
          <w:bCs/>
          <w:color w:val="000000"/>
          <w:lang w:eastAsia="sl-SI"/>
        </w:rPr>
        <w:t xml:space="preserve"> ki potrjuje, da je ponudnik/gospodarski subjekt uspešno izvedel referenčn</w:t>
      </w:r>
      <w:r w:rsidR="00F91A28">
        <w:rPr>
          <w:b/>
          <w:bCs/>
          <w:color w:val="000000"/>
          <w:lang w:eastAsia="sl-SI"/>
        </w:rPr>
        <w:t>o delo</w:t>
      </w:r>
      <w:r w:rsidRPr="00252794">
        <w:rPr>
          <w:b/>
          <w:bCs/>
          <w:color w:val="000000"/>
          <w:lang w:eastAsia="sl-SI"/>
        </w:rPr>
        <w:t xml:space="preserve"> (Obr_7a) </w:t>
      </w:r>
    </w:p>
    <w:p w14:paraId="1E9FA28F" w14:textId="0A05955D" w:rsidR="00252794" w:rsidRPr="00252794" w:rsidRDefault="00252794" w:rsidP="00CA0D8B">
      <w:pPr>
        <w:numPr>
          <w:ilvl w:val="0"/>
          <w:numId w:val="22"/>
        </w:numPr>
        <w:autoSpaceDE w:val="0"/>
        <w:autoSpaceDN w:val="0"/>
        <w:adjustRightInd w:val="0"/>
        <w:ind w:left="284" w:hanging="284"/>
        <w:rPr>
          <w:b/>
          <w:bCs/>
          <w:color w:val="000000"/>
          <w:lang w:eastAsia="sl-SI"/>
        </w:rPr>
      </w:pPr>
      <w:r>
        <w:rPr>
          <w:b/>
          <w:bCs/>
          <w:color w:val="000000"/>
          <w:lang w:eastAsia="sl-SI"/>
        </w:rPr>
        <w:t>F</w:t>
      </w:r>
      <w:r w:rsidRPr="00252794">
        <w:rPr>
          <w:b/>
          <w:bCs/>
          <w:color w:val="000000"/>
          <w:lang w:eastAsia="sl-SI"/>
        </w:rPr>
        <w:t xml:space="preserve">otokopija pogodb, končni obračun, potrdilo o izplačilu, navedba izvajalske zasedbe (le na zahtevo naročnika; ni potrebno prilagati ponudbi). </w:t>
      </w:r>
    </w:p>
    <w:p w14:paraId="6D2C1C04" w14:textId="77777777" w:rsidR="00252794" w:rsidRPr="00252794" w:rsidRDefault="00252794" w:rsidP="00252794">
      <w:pPr>
        <w:pStyle w:val="Default"/>
        <w:jc w:val="both"/>
        <w:rPr>
          <w:rFonts w:ascii="Trebuchet MS" w:hAnsi="Trebuchet MS"/>
          <w:bCs/>
          <w:color w:val="auto"/>
          <w:sz w:val="22"/>
          <w:szCs w:val="22"/>
        </w:rPr>
      </w:pPr>
    </w:p>
    <w:p w14:paraId="503BBE03" w14:textId="77777777" w:rsidR="00252794" w:rsidRPr="00252794" w:rsidRDefault="00252794" w:rsidP="00252794">
      <w:pPr>
        <w:autoSpaceDE w:val="0"/>
        <w:autoSpaceDN w:val="0"/>
        <w:adjustRightInd w:val="0"/>
        <w:jc w:val="both"/>
        <w:rPr>
          <w:rFonts w:eastAsia="Times New Roman"/>
          <w:bCs/>
          <w:lang w:eastAsia="sl-SI"/>
        </w:rPr>
      </w:pPr>
      <w:r w:rsidRPr="00252794">
        <w:rPr>
          <w:rFonts w:eastAsia="Times New Roman"/>
          <w:bCs/>
          <w:lang w:eastAsia="sl-SI"/>
        </w:rPr>
        <w:t>Naročnik si pridružuje pravico, da podrobnejšo vsebino in kvaliteto izvedbe pogodbenih obveznosti preveri neposredno pri referenčnem naročniku. Posli, ki so bili sklenjeni z aneksom k pogodbi, ne štejejo kot veljavna referenca, ker sodijo k istemu naročilu, za katerega je bila sklenjena osnovna pogodba.</w:t>
      </w:r>
    </w:p>
    <w:p w14:paraId="0119CD18" w14:textId="77777777" w:rsidR="00252794" w:rsidRPr="00252794" w:rsidRDefault="00252794" w:rsidP="00252794">
      <w:pPr>
        <w:jc w:val="both"/>
      </w:pPr>
    </w:p>
    <w:p w14:paraId="37EB8073" w14:textId="77777777" w:rsidR="00252794" w:rsidRPr="00252794" w:rsidRDefault="00252794" w:rsidP="00252794">
      <w:pPr>
        <w:jc w:val="both"/>
        <w:rPr>
          <w:rFonts w:eastAsia="Times New Roman"/>
          <w:color w:val="000000" w:themeColor="text1"/>
          <w:lang w:eastAsia="sl-SI"/>
        </w:rPr>
      </w:pPr>
    </w:p>
    <w:p w14:paraId="710CE20C" w14:textId="0123730A" w:rsidR="00252794" w:rsidRPr="00252794" w:rsidRDefault="00252794" w:rsidP="00252794">
      <w:pPr>
        <w:pStyle w:val="Default"/>
        <w:jc w:val="both"/>
        <w:rPr>
          <w:rFonts w:ascii="Trebuchet MS" w:hAnsi="Trebuchet MS" w:cs="Trebuchet MS"/>
          <w:b/>
          <w:bCs/>
          <w:i/>
          <w:iCs/>
          <w:sz w:val="22"/>
          <w:szCs w:val="22"/>
        </w:rPr>
      </w:pPr>
      <w:r w:rsidRPr="00252794">
        <w:rPr>
          <w:rFonts w:ascii="Trebuchet MS" w:hAnsi="Trebuchet MS" w:cs="Trebuchet MS"/>
          <w:b/>
          <w:bCs/>
          <w:i/>
          <w:iCs/>
          <w:color w:val="auto"/>
          <w:sz w:val="22"/>
          <w:szCs w:val="22"/>
        </w:rPr>
        <w:lastRenderedPageBreak/>
        <w:t>5.3.</w:t>
      </w:r>
      <w:r w:rsidR="00521F3B">
        <w:rPr>
          <w:rFonts w:ascii="Trebuchet MS" w:hAnsi="Trebuchet MS" w:cs="Trebuchet MS"/>
          <w:b/>
          <w:bCs/>
          <w:i/>
          <w:iCs/>
          <w:color w:val="auto"/>
          <w:sz w:val="22"/>
          <w:szCs w:val="22"/>
        </w:rPr>
        <w:t>2</w:t>
      </w:r>
      <w:r w:rsidRPr="00252794">
        <w:rPr>
          <w:rFonts w:ascii="Trebuchet MS" w:hAnsi="Trebuchet MS" w:cs="Trebuchet MS"/>
          <w:b/>
          <w:bCs/>
          <w:i/>
          <w:iCs/>
          <w:color w:val="auto"/>
          <w:sz w:val="22"/>
          <w:szCs w:val="22"/>
        </w:rPr>
        <w:t>.</w:t>
      </w:r>
      <w:r w:rsidR="00CC00DB">
        <w:rPr>
          <w:rFonts w:ascii="Trebuchet MS" w:hAnsi="Trebuchet MS" w:cs="Trebuchet MS"/>
          <w:b/>
          <w:bCs/>
          <w:i/>
          <w:iCs/>
          <w:color w:val="auto"/>
          <w:sz w:val="22"/>
          <w:szCs w:val="22"/>
        </w:rPr>
        <w:t>2</w:t>
      </w:r>
      <w:r w:rsidRPr="00252794">
        <w:rPr>
          <w:rFonts w:ascii="Trebuchet MS" w:hAnsi="Trebuchet MS" w:cs="Trebuchet MS"/>
          <w:b/>
          <w:bCs/>
          <w:i/>
          <w:iCs/>
          <w:color w:val="auto"/>
          <w:sz w:val="22"/>
          <w:szCs w:val="22"/>
        </w:rPr>
        <w:t>. Strokovna – k</w:t>
      </w:r>
      <w:r w:rsidRPr="00252794">
        <w:rPr>
          <w:rFonts w:ascii="Trebuchet MS" w:hAnsi="Trebuchet MS" w:cs="Trebuchet MS"/>
          <w:b/>
          <w:bCs/>
          <w:i/>
          <w:iCs/>
          <w:sz w:val="22"/>
          <w:szCs w:val="22"/>
        </w:rPr>
        <w:t xml:space="preserve">adrovska sposobnost: </w:t>
      </w:r>
    </w:p>
    <w:p w14:paraId="1648CBF7" w14:textId="77777777" w:rsidR="00252794" w:rsidRDefault="00252794" w:rsidP="00252794">
      <w:pPr>
        <w:jc w:val="both"/>
        <w:rPr>
          <w:b/>
          <w:i/>
        </w:rPr>
      </w:pPr>
    </w:p>
    <w:p w14:paraId="155E2630" w14:textId="77777777" w:rsidR="00FC44C3" w:rsidRPr="00252794" w:rsidRDefault="00FC44C3" w:rsidP="00252794">
      <w:pPr>
        <w:jc w:val="both"/>
        <w:rPr>
          <w:b/>
          <w:i/>
        </w:rPr>
      </w:pPr>
    </w:p>
    <w:p w14:paraId="01C581E6" w14:textId="5383DD14" w:rsidR="00252794" w:rsidRDefault="00521F3B" w:rsidP="00C934AE">
      <w:pPr>
        <w:jc w:val="both"/>
        <w:rPr>
          <w:b/>
          <w:i/>
        </w:rPr>
      </w:pPr>
      <w:r>
        <w:rPr>
          <w:b/>
          <w:i/>
        </w:rPr>
        <w:t>Ponudnik mora za vas</w:t>
      </w:r>
      <w:r w:rsidR="00252794" w:rsidRPr="00252794">
        <w:rPr>
          <w:b/>
          <w:i/>
        </w:rPr>
        <w:t xml:space="preserve"> čas trajanja del </w:t>
      </w:r>
      <w:r>
        <w:rPr>
          <w:b/>
          <w:i/>
        </w:rPr>
        <w:t>imeti zagotovljenega</w:t>
      </w:r>
      <w:r w:rsidR="00252794" w:rsidRPr="00252794">
        <w:rPr>
          <w:b/>
          <w:i/>
        </w:rPr>
        <w:t xml:space="preserve"> VODJ</w:t>
      </w:r>
      <w:r>
        <w:rPr>
          <w:b/>
          <w:i/>
        </w:rPr>
        <w:t>O</w:t>
      </w:r>
      <w:r w:rsidR="00252794" w:rsidRPr="00252794">
        <w:rPr>
          <w:b/>
          <w:i/>
        </w:rPr>
        <w:t xml:space="preserve"> </w:t>
      </w:r>
      <w:r w:rsidR="00BF5CB2">
        <w:rPr>
          <w:b/>
          <w:i/>
        </w:rPr>
        <w:t>GRADNJE</w:t>
      </w:r>
      <w:r w:rsidR="00252794" w:rsidRPr="00252794">
        <w:rPr>
          <w:b/>
          <w:i/>
        </w:rPr>
        <w:t xml:space="preserve"> za gradbena dela, ki mora izpolnjevati pogoje v skladu z Gradbenim zakonom</w:t>
      </w:r>
      <w:r w:rsidR="00C934AE">
        <w:rPr>
          <w:b/>
          <w:i/>
        </w:rPr>
        <w:t xml:space="preserve">, je vpisan v imenik IZS kot vodja del ali pooblaščeni inženir, oboje za področje gradbeništva, </w:t>
      </w:r>
      <w:r w:rsidR="0066140E">
        <w:rPr>
          <w:b/>
          <w:i/>
        </w:rPr>
        <w:t xml:space="preserve">in je v zadnjih 10 (desetih) letih </w:t>
      </w:r>
      <w:r w:rsidR="00724BBF">
        <w:rPr>
          <w:b/>
          <w:i/>
        </w:rPr>
        <w:t xml:space="preserve">pred objavo predmetnega naročila na portalu javnih naročil </w:t>
      </w:r>
      <w:r w:rsidR="007170D3">
        <w:rPr>
          <w:b/>
          <w:i/>
        </w:rPr>
        <w:t>v funkciji vodje</w:t>
      </w:r>
      <w:r w:rsidR="00BF5CB2">
        <w:rPr>
          <w:b/>
          <w:i/>
        </w:rPr>
        <w:t xml:space="preserve"> gradnje (prej: vodje</w:t>
      </w:r>
      <w:r w:rsidR="007170D3">
        <w:rPr>
          <w:b/>
          <w:i/>
        </w:rPr>
        <w:t xml:space="preserve"> del</w:t>
      </w:r>
      <w:r w:rsidR="00BF5CB2">
        <w:rPr>
          <w:b/>
          <w:i/>
        </w:rPr>
        <w:t xml:space="preserve"> oz. odgovornega vodje del)</w:t>
      </w:r>
      <w:r w:rsidR="007170D3">
        <w:rPr>
          <w:b/>
          <w:i/>
        </w:rPr>
        <w:t xml:space="preserve"> sodeloval pri</w:t>
      </w:r>
      <w:r w:rsidR="00385CD5">
        <w:rPr>
          <w:b/>
          <w:i/>
        </w:rPr>
        <w:t xml:space="preserve"> novogradnji ali rekonstrukciji </w:t>
      </w:r>
      <w:r w:rsidR="00F33414">
        <w:rPr>
          <w:b/>
          <w:i/>
        </w:rPr>
        <w:t xml:space="preserve">pretežno lesenega objekta (delež lesa vsaj 65 %) najmanj v polovični vrednosti, kot jo ponudnik ponuja za izvedbo predmetnega javnega naročila. </w:t>
      </w:r>
    </w:p>
    <w:p w14:paraId="26E3F2D6" w14:textId="65F645FE" w:rsidR="00252794" w:rsidRDefault="00252794" w:rsidP="00252794">
      <w:pPr>
        <w:pStyle w:val="Odstavekseznama"/>
        <w:autoSpaceDE w:val="0"/>
        <w:autoSpaceDN w:val="0"/>
        <w:adjustRightInd w:val="0"/>
        <w:ind w:left="0"/>
        <w:jc w:val="both"/>
        <w:rPr>
          <w:rFonts w:ascii="Trebuchet MS" w:hAnsi="Trebuchet MS" w:cs="Trebuchet MS"/>
          <w:b/>
          <w:bCs/>
          <w:sz w:val="22"/>
          <w:szCs w:val="22"/>
        </w:rPr>
      </w:pPr>
    </w:p>
    <w:p w14:paraId="11E7C387" w14:textId="51255036" w:rsidR="00252794" w:rsidRDefault="00252794" w:rsidP="00252794">
      <w:pPr>
        <w:pStyle w:val="Odstavekseznama"/>
        <w:autoSpaceDE w:val="0"/>
        <w:autoSpaceDN w:val="0"/>
        <w:adjustRightInd w:val="0"/>
        <w:ind w:left="0"/>
        <w:jc w:val="both"/>
        <w:rPr>
          <w:rFonts w:ascii="Trebuchet MS" w:hAnsi="Trebuchet MS" w:cs="Trebuchet MS"/>
          <w:b/>
          <w:bCs/>
          <w:sz w:val="22"/>
          <w:szCs w:val="22"/>
        </w:rPr>
      </w:pPr>
      <w:r w:rsidRPr="00252794">
        <w:rPr>
          <w:rFonts w:ascii="Trebuchet MS" w:hAnsi="Trebuchet MS" w:cs="Trebuchet MS"/>
          <w:b/>
          <w:bCs/>
          <w:sz w:val="22"/>
          <w:szCs w:val="22"/>
        </w:rPr>
        <w:t xml:space="preserve">Zamenjava vodje </w:t>
      </w:r>
      <w:r w:rsidR="00BF5CB2">
        <w:rPr>
          <w:rFonts w:ascii="Trebuchet MS" w:hAnsi="Trebuchet MS" w:cs="Trebuchet MS"/>
          <w:b/>
          <w:bCs/>
          <w:sz w:val="22"/>
          <w:szCs w:val="22"/>
        </w:rPr>
        <w:t>gradnje</w:t>
      </w:r>
      <w:r w:rsidR="00352567">
        <w:rPr>
          <w:rFonts w:ascii="Trebuchet MS" w:hAnsi="Trebuchet MS" w:cs="Trebuchet MS"/>
          <w:b/>
          <w:bCs/>
          <w:sz w:val="22"/>
          <w:szCs w:val="22"/>
        </w:rPr>
        <w:t xml:space="preserve"> </w:t>
      </w:r>
      <w:r w:rsidRPr="00252794">
        <w:rPr>
          <w:rFonts w:ascii="Trebuchet MS" w:hAnsi="Trebuchet MS" w:cs="Trebuchet MS"/>
          <w:b/>
          <w:bCs/>
          <w:sz w:val="22"/>
          <w:szCs w:val="22"/>
        </w:rPr>
        <w:t>z drugim ustrezno kvalificiranim vodj</w:t>
      </w:r>
      <w:r w:rsidR="00FC44C3">
        <w:rPr>
          <w:rFonts w:ascii="Trebuchet MS" w:hAnsi="Trebuchet MS" w:cs="Trebuchet MS"/>
          <w:b/>
          <w:bCs/>
          <w:sz w:val="22"/>
          <w:szCs w:val="22"/>
        </w:rPr>
        <w:t>o gradnje</w:t>
      </w:r>
      <w:r w:rsidR="00F33414">
        <w:rPr>
          <w:rFonts w:ascii="Trebuchet MS" w:hAnsi="Trebuchet MS" w:cs="Trebuchet MS"/>
          <w:b/>
          <w:bCs/>
          <w:sz w:val="22"/>
          <w:szCs w:val="22"/>
        </w:rPr>
        <w:t xml:space="preserve"> tekom izvajanja gradnje</w:t>
      </w:r>
      <w:r w:rsidR="00FC44C3">
        <w:rPr>
          <w:rFonts w:ascii="Trebuchet MS" w:hAnsi="Trebuchet MS" w:cs="Trebuchet MS"/>
          <w:b/>
          <w:bCs/>
          <w:sz w:val="22"/>
          <w:szCs w:val="22"/>
        </w:rPr>
        <w:t xml:space="preserve"> </w:t>
      </w:r>
      <w:r w:rsidRPr="00252794">
        <w:rPr>
          <w:rFonts w:ascii="Trebuchet MS" w:hAnsi="Trebuchet MS" w:cs="Trebuchet MS"/>
          <w:b/>
          <w:bCs/>
          <w:sz w:val="22"/>
          <w:szCs w:val="22"/>
        </w:rPr>
        <w:t xml:space="preserve">je možna izključno s predhodnim soglasjem naročnika. </w:t>
      </w:r>
    </w:p>
    <w:p w14:paraId="02A3BDA4" w14:textId="77777777" w:rsidR="00654679" w:rsidRDefault="00654679" w:rsidP="00252794">
      <w:pPr>
        <w:pStyle w:val="Odstavekseznama"/>
        <w:autoSpaceDE w:val="0"/>
        <w:autoSpaceDN w:val="0"/>
        <w:adjustRightInd w:val="0"/>
        <w:ind w:left="0"/>
        <w:jc w:val="both"/>
        <w:rPr>
          <w:rFonts w:ascii="Trebuchet MS" w:hAnsi="Trebuchet MS" w:cs="Trebuchet MS"/>
          <w:b/>
          <w:bCs/>
          <w:sz w:val="22"/>
          <w:szCs w:val="22"/>
        </w:rPr>
      </w:pPr>
    </w:p>
    <w:p w14:paraId="0344C5F9" w14:textId="77777777" w:rsidR="00252794" w:rsidRPr="00AE1E60" w:rsidRDefault="00252794" w:rsidP="00252794">
      <w:pPr>
        <w:rPr>
          <w:bCs/>
        </w:rPr>
      </w:pPr>
    </w:p>
    <w:p w14:paraId="006B9037" w14:textId="77777777" w:rsidR="00252794" w:rsidRPr="00AE1E60" w:rsidRDefault="00252794" w:rsidP="00252794">
      <w:pPr>
        <w:pStyle w:val="Default"/>
        <w:pBdr>
          <w:top w:val="single" w:sz="4" w:space="1" w:color="auto"/>
          <w:left w:val="single" w:sz="4" w:space="1" w:color="auto"/>
          <w:bottom w:val="single" w:sz="4" w:space="1" w:color="auto"/>
          <w:right w:val="single" w:sz="4" w:space="1" w:color="auto"/>
        </w:pBdr>
        <w:jc w:val="both"/>
        <w:rPr>
          <w:rFonts w:ascii="Trebuchet MS" w:hAnsi="Trebuchet MS"/>
          <w:bCs/>
          <w:sz w:val="22"/>
          <w:szCs w:val="22"/>
        </w:rPr>
      </w:pPr>
      <w:r w:rsidRPr="00AE1E60">
        <w:rPr>
          <w:rFonts w:ascii="Trebuchet MS" w:hAnsi="Trebuchet MS"/>
          <w:bCs/>
          <w:sz w:val="22"/>
          <w:szCs w:val="22"/>
        </w:rPr>
        <w:t>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w:t>
      </w:r>
    </w:p>
    <w:p w14:paraId="39884EA6" w14:textId="77777777" w:rsidR="00252794" w:rsidRPr="00252794" w:rsidRDefault="00252794" w:rsidP="00252794">
      <w:pPr>
        <w:pStyle w:val="Odstavekseznama"/>
        <w:autoSpaceDE w:val="0"/>
        <w:autoSpaceDN w:val="0"/>
        <w:adjustRightInd w:val="0"/>
        <w:ind w:left="0"/>
        <w:jc w:val="both"/>
        <w:rPr>
          <w:rFonts w:ascii="Trebuchet MS" w:hAnsi="Trebuchet MS" w:cs="Trebuchet MS"/>
          <w:b/>
          <w:bCs/>
          <w:sz w:val="22"/>
          <w:szCs w:val="22"/>
        </w:rPr>
      </w:pPr>
    </w:p>
    <w:p w14:paraId="3D3DF769" w14:textId="093DF2F8" w:rsidR="00252794" w:rsidRPr="00252794" w:rsidRDefault="00252794" w:rsidP="00252794">
      <w:pPr>
        <w:pStyle w:val="Telobesedila2"/>
        <w:widowControl/>
        <w:tabs>
          <w:tab w:val="left" w:pos="-540"/>
        </w:tabs>
        <w:spacing w:before="60"/>
        <w:rPr>
          <w:rFonts w:ascii="Trebuchet MS" w:eastAsiaTheme="minorHAnsi" w:hAnsi="Trebuchet MS"/>
          <w:bCs/>
          <w:sz w:val="22"/>
          <w:szCs w:val="22"/>
          <w:lang w:eastAsia="zh-CN"/>
        </w:rPr>
      </w:pPr>
      <w:proofErr w:type="spellStart"/>
      <w:r w:rsidRPr="00252794">
        <w:rPr>
          <w:rFonts w:ascii="Trebuchet MS" w:hAnsi="Trebuchet MS"/>
          <w:bCs/>
          <w:sz w:val="22"/>
          <w:szCs w:val="22"/>
        </w:rPr>
        <w:t>Strokovni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kader</w:t>
      </w:r>
      <w:proofErr w:type="spellEnd"/>
      <w:r w:rsidRPr="00252794">
        <w:rPr>
          <w:rFonts w:ascii="Trebuchet MS" w:hAnsi="Trebuchet MS"/>
          <w:bCs/>
          <w:sz w:val="22"/>
          <w:szCs w:val="22"/>
        </w:rPr>
        <w:t xml:space="preserve"> mora </w:t>
      </w:r>
      <w:proofErr w:type="spellStart"/>
      <w:r w:rsidRPr="00252794">
        <w:rPr>
          <w:rFonts w:ascii="Trebuchet MS" w:hAnsi="Trebuchet MS"/>
          <w:bCs/>
          <w:sz w:val="22"/>
          <w:szCs w:val="22"/>
        </w:rPr>
        <w:t>biti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zaposlen</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pri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gospodarskem</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subjektu</w:t>
      </w:r>
      <w:proofErr w:type="spellEnd"/>
      <w:r w:rsidRPr="00252794">
        <w:rPr>
          <w:rFonts w:ascii="Trebuchet MS" w:hAnsi="Trebuchet MS"/>
          <w:bCs/>
          <w:sz w:val="22"/>
          <w:szCs w:val="22"/>
        </w:rPr>
        <w:t xml:space="preserve">, ki </w:t>
      </w:r>
      <w:proofErr w:type="spellStart"/>
      <w:r w:rsidRPr="00252794">
        <w:rPr>
          <w:rFonts w:ascii="Trebuchet MS" w:hAnsi="Trebuchet MS"/>
          <w:bCs/>
          <w:sz w:val="22"/>
          <w:szCs w:val="22"/>
        </w:rPr>
        <w:t>nastopa</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pri</w:t>
      </w:r>
      <w:proofErr w:type="spellEnd"/>
      <w:r w:rsidRPr="00252794">
        <w:rPr>
          <w:rFonts w:ascii="Trebuchet MS" w:hAnsi="Trebuchet MS"/>
          <w:bCs/>
          <w:sz w:val="22"/>
          <w:szCs w:val="22"/>
        </w:rPr>
        <w:t xml:space="preserve"> </w:t>
      </w:r>
      <w:proofErr w:type="spellStart"/>
      <w:r w:rsidRPr="00252794">
        <w:rPr>
          <w:rFonts w:ascii="Trebuchet MS" w:hAnsi="Trebuchet MS"/>
          <w:bCs/>
          <w:sz w:val="22"/>
          <w:szCs w:val="22"/>
        </w:rPr>
        <w:t>ponudbi</w:t>
      </w:r>
      <w:proofErr w:type="spellEnd"/>
      <w:r>
        <w:rPr>
          <w:rFonts w:ascii="Trebuchet MS" w:hAnsi="Trebuchet MS"/>
          <w:bCs/>
          <w:sz w:val="22"/>
          <w:szCs w:val="22"/>
        </w:rPr>
        <w:t>.</w:t>
      </w:r>
      <w:r w:rsidRPr="00252794">
        <w:rPr>
          <w:rFonts w:ascii="Trebuchet MS" w:hAnsi="Trebuchet MS"/>
          <w:bCs/>
          <w:sz w:val="22"/>
          <w:szCs w:val="22"/>
        </w:rPr>
        <w:t xml:space="preserve"> </w:t>
      </w:r>
      <w:proofErr w:type="spellStart"/>
      <w:r w:rsidRPr="00252794">
        <w:rPr>
          <w:rFonts w:ascii="Trebuchet MS" w:hAnsi="Trebuchet MS"/>
          <w:bCs/>
          <w:sz w:val="22"/>
          <w:szCs w:val="22"/>
          <w:lang w:eastAsia="zh-CN"/>
        </w:rPr>
        <w:t>Če</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strokovni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kader</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zaposlen</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pri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ponudniku</w:t>
      </w:r>
      <w:proofErr w:type="spellEnd"/>
      <w:r w:rsidRPr="00252794">
        <w:rPr>
          <w:rFonts w:ascii="Trebuchet MS" w:hAnsi="Trebuchet MS"/>
          <w:bCs/>
          <w:sz w:val="22"/>
          <w:szCs w:val="22"/>
          <w:lang w:eastAsia="zh-CN"/>
        </w:rPr>
        <w:t xml:space="preserve">, mora </w:t>
      </w:r>
      <w:proofErr w:type="spellStart"/>
      <w:r w:rsidRPr="00252794">
        <w:rPr>
          <w:rFonts w:ascii="Trebuchet MS" w:hAnsi="Trebuchet MS"/>
          <w:bCs/>
          <w:sz w:val="22"/>
          <w:szCs w:val="22"/>
          <w:lang w:eastAsia="zh-CN"/>
        </w:rPr>
        <w:t>imeti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ponudnik</w:t>
      </w:r>
      <w:proofErr w:type="spellEnd"/>
      <w:r w:rsidRPr="00252794">
        <w:rPr>
          <w:rFonts w:ascii="Trebuchet MS" w:hAnsi="Trebuchet MS"/>
          <w:bCs/>
          <w:sz w:val="22"/>
          <w:szCs w:val="22"/>
          <w:lang w:eastAsia="zh-CN"/>
        </w:rPr>
        <w:t xml:space="preserve"> z </w:t>
      </w:r>
      <w:proofErr w:type="spellStart"/>
      <w:r w:rsidRPr="00252794">
        <w:rPr>
          <w:rFonts w:ascii="Trebuchet MS" w:hAnsi="Trebuchet MS"/>
          <w:bCs/>
          <w:sz w:val="22"/>
          <w:szCs w:val="22"/>
          <w:lang w:eastAsia="zh-CN"/>
        </w:rPr>
        <w:t>njegovim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delodajalcem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sklenjeno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podizvajalsko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ali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o </w:t>
      </w:r>
      <w:proofErr w:type="spellStart"/>
      <w:r w:rsidRPr="00252794">
        <w:rPr>
          <w:rFonts w:ascii="Trebuchet MS" w:hAnsi="Trebuchet MS"/>
          <w:bCs/>
          <w:sz w:val="22"/>
          <w:szCs w:val="22"/>
          <w:lang w:eastAsia="zh-CN"/>
        </w:rPr>
        <w:t>skupnem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nastopu</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pri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javnem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naročilu</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Če</w:t>
      </w:r>
      <w:proofErr w:type="spellEnd"/>
      <w:r w:rsidRPr="00252794">
        <w:rPr>
          <w:rFonts w:ascii="Trebuchet MS" w:hAnsi="Trebuchet MS"/>
          <w:bCs/>
          <w:sz w:val="22"/>
          <w:szCs w:val="22"/>
          <w:lang w:eastAsia="zh-CN"/>
        </w:rPr>
        <w:t xml:space="preserve"> je </w:t>
      </w:r>
      <w:proofErr w:type="spellStart"/>
      <w:r w:rsidRPr="00252794">
        <w:rPr>
          <w:rFonts w:ascii="Trebuchet MS" w:hAnsi="Trebuchet MS"/>
          <w:bCs/>
          <w:sz w:val="22"/>
          <w:szCs w:val="22"/>
          <w:lang w:eastAsia="zh-CN"/>
        </w:rPr>
        <w:t>strokovni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kader</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samozaposlen</w:t>
      </w:r>
      <w:proofErr w:type="spellEnd"/>
      <w:r w:rsidRPr="00252794">
        <w:rPr>
          <w:rFonts w:ascii="Trebuchet MS" w:hAnsi="Trebuchet MS"/>
          <w:bCs/>
          <w:sz w:val="22"/>
          <w:szCs w:val="22"/>
          <w:lang w:eastAsia="zh-CN"/>
        </w:rPr>
        <w:t xml:space="preserve">, mora </w:t>
      </w:r>
      <w:proofErr w:type="spellStart"/>
      <w:r w:rsidRPr="00252794">
        <w:rPr>
          <w:rFonts w:ascii="Trebuchet MS" w:hAnsi="Trebuchet MS"/>
          <w:bCs/>
          <w:sz w:val="22"/>
          <w:szCs w:val="22"/>
          <w:lang w:eastAsia="zh-CN"/>
        </w:rPr>
        <w:t>imeti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ponudnik</w:t>
      </w:r>
      <w:proofErr w:type="spellEnd"/>
      <w:r w:rsidRPr="00252794">
        <w:rPr>
          <w:rFonts w:ascii="Trebuchet MS" w:hAnsi="Trebuchet MS"/>
          <w:bCs/>
          <w:sz w:val="22"/>
          <w:szCs w:val="22"/>
          <w:lang w:eastAsia="zh-CN"/>
        </w:rPr>
        <w:t xml:space="preserve"> z </w:t>
      </w:r>
      <w:proofErr w:type="spellStart"/>
      <w:r w:rsidRPr="00252794">
        <w:rPr>
          <w:rFonts w:ascii="Trebuchet MS" w:hAnsi="Trebuchet MS"/>
          <w:bCs/>
          <w:sz w:val="22"/>
          <w:szCs w:val="22"/>
          <w:lang w:eastAsia="zh-CN"/>
        </w:rPr>
        <w:t>njim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direktno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sklenjeno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podizvajalsko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ali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pogodbo</w:t>
      </w:r>
      <w:proofErr w:type="spellEnd"/>
      <w:r w:rsidRPr="00252794">
        <w:rPr>
          <w:rFonts w:ascii="Trebuchet MS" w:hAnsi="Trebuchet MS"/>
          <w:bCs/>
          <w:sz w:val="22"/>
          <w:szCs w:val="22"/>
          <w:lang w:eastAsia="zh-CN"/>
        </w:rPr>
        <w:t xml:space="preserve"> o </w:t>
      </w:r>
      <w:proofErr w:type="spellStart"/>
      <w:r w:rsidRPr="00252794">
        <w:rPr>
          <w:rFonts w:ascii="Trebuchet MS" w:hAnsi="Trebuchet MS"/>
          <w:bCs/>
          <w:sz w:val="22"/>
          <w:szCs w:val="22"/>
          <w:lang w:eastAsia="zh-CN"/>
        </w:rPr>
        <w:t>skupnem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nastopu</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pri</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javnem</w:t>
      </w:r>
      <w:proofErr w:type="spellEnd"/>
      <w:r w:rsidRPr="00252794">
        <w:rPr>
          <w:rFonts w:ascii="Trebuchet MS" w:hAnsi="Trebuchet MS"/>
          <w:bCs/>
          <w:sz w:val="22"/>
          <w:szCs w:val="22"/>
          <w:lang w:eastAsia="zh-CN"/>
        </w:rPr>
        <w:t xml:space="preserve"> </w:t>
      </w:r>
      <w:proofErr w:type="spellStart"/>
      <w:r w:rsidRPr="00252794">
        <w:rPr>
          <w:rFonts w:ascii="Trebuchet MS" w:hAnsi="Trebuchet MS"/>
          <w:bCs/>
          <w:sz w:val="22"/>
          <w:szCs w:val="22"/>
          <w:lang w:eastAsia="zh-CN"/>
        </w:rPr>
        <w:t>naročilu</w:t>
      </w:r>
      <w:proofErr w:type="spellEnd"/>
      <w:r w:rsidRPr="00252794">
        <w:rPr>
          <w:rFonts w:ascii="Trebuchet MS" w:hAnsi="Trebuchet MS"/>
          <w:bCs/>
          <w:sz w:val="22"/>
          <w:szCs w:val="22"/>
          <w:lang w:eastAsia="zh-CN"/>
        </w:rPr>
        <w:t>.</w:t>
      </w:r>
    </w:p>
    <w:p w14:paraId="0D495E53" w14:textId="2731E7BC" w:rsidR="00252794" w:rsidRDefault="00252794" w:rsidP="00252794">
      <w:pPr>
        <w:autoSpaceDE w:val="0"/>
        <w:autoSpaceDN w:val="0"/>
        <w:adjustRightInd w:val="0"/>
        <w:spacing w:after="27"/>
        <w:rPr>
          <w:rFonts w:eastAsia="Times New Roman"/>
          <w:lang w:eastAsia="sl-SI"/>
        </w:rPr>
      </w:pPr>
    </w:p>
    <w:p w14:paraId="3A77ECDD" w14:textId="19F01C01" w:rsidR="00F957DC" w:rsidRPr="00E21594" w:rsidRDefault="00F957DC" w:rsidP="00F957DC">
      <w:pPr>
        <w:autoSpaceDE w:val="0"/>
        <w:autoSpaceDN w:val="0"/>
        <w:adjustRightInd w:val="0"/>
        <w:rPr>
          <w:b/>
          <w:bCs/>
          <w:color w:val="000000"/>
          <w:lang w:eastAsia="sl-SI"/>
        </w:rPr>
      </w:pPr>
      <w:r w:rsidRPr="00E21594">
        <w:rPr>
          <w:b/>
          <w:bCs/>
          <w:color w:val="000000"/>
          <w:lang w:eastAsia="sl-SI"/>
        </w:rPr>
        <w:t xml:space="preserve">DOKAZILA: </w:t>
      </w:r>
    </w:p>
    <w:p w14:paraId="42533F97" w14:textId="77777777" w:rsidR="00C934AE" w:rsidRPr="00B74E38" w:rsidRDefault="00C934AE" w:rsidP="00C934AE">
      <w:pPr>
        <w:numPr>
          <w:ilvl w:val="0"/>
          <w:numId w:val="21"/>
        </w:numPr>
        <w:autoSpaceDE w:val="0"/>
        <w:autoSpaceDN w:val="0"/>
        <w:adjustRightInd w:val="0"/>
        <w:ind w:left="284" w:hanging="284"/>
        <w:rPr>
          <w:bCs/>
          <w:iCs/>
          <w:color w:val="000000"/>
          <w:lang w:eastAsia="sl-SI"/>
        </w:rPr>
      </w:pPr>
      <w:r w:rsidRPr="00B74E38">
        <w:rPr>
          <w:bCs/>
          <w:iCs/>
          <w:color w:val="000000"/>
          <w:lang w:eastAsia="sl-SI"/>
        </w:rPr>
        <w:t xml:space="preserve">Izpolnjen obrazec </w:t>
      </w:r>
      <w:r w:rsidRPr="00B74E38">
        <w:rPr>
          <w:bCs/>
          <w:iCs/>
        </w:rPr>
        <w:t xml:space="preserve">Izjava o izpolnjevanju tehnične in kadrovske sposobnosti </w:t>
      </w:r>
      <w:r w:rsidRPr="00B74E38">
        <w:rPr>
          <w:bCs/>
          <w:iCs/>
          <w:color w:val="000000"/>
          <w:lang w:eastAsia="sl-SI"/>
        </w:rPr>
        <w:t>(Obr_7)</w:t>
      </w:r>
    </w:p>
    <w:p w14:paraId="0EBB53A8" w14:textId="77777777" w:rsidR="00C934AE" w:rsidRPr="00B74E38" w:rsidRDefault="00C934AE" w:rsidP="00C934AE">
      <w:pPr>
        <w:numPr>
          <w:ilvl w:val="0"/>
          <w:numId w:val="22"/>
        </w:numPr>
        <w:autoSpaceDE w:val="0"/>
        <w:autoSpaceDN w:val="0"/>
        <w:adjustRightInd w:val="0"/>
        <w:ind w:left="284" w:hanging="284"/>
        <w:jc w:val="both"/>
        <w:rPr>
          <w:bCs/>
          <w:iCs/>
          <w:color w:val="000000"/>
          <w:lang w:eastAsia="sl-SI"/>
        </w:rPr>
      </w:pPr>
      <w:r w:rsidRPr="00B74E38">
        <w:rPr>
          <w:bCs/>
          <w:iCs/>
          <w:color w:val="000000"/>
          <w:lang w:eastAsia="sl-SI"/>
        </w:rPr>
        <w:t xml:space="preserve">Potrdilo referenčnega naročnika ki potrjuje, da je ponudnik/gospodarski subjekt uspešno izvedel referenčno delo (Obr_7a) </w:t>
      </w:r>
    </w:p>
    <w:p w14:paraId="60FDCABB" w14:textId="460A3FFD" w:rsidR="00C934AE" w:rsidRDefault="00C934AE" w:rsidP="00C934AE">
      <w:pPr>
        <w:numPr>
          <w:ilvl w:val="0"/>
          <w:numId w:val="22"/>
        </w:numPr>
        <w:autoSpaceDE w:val="0"/>
        <w:autoSpaceDN w:val="0"/>
        <w:adjustRightInd w:val="0"/>
        <w:ind w:left="284" w:hanging="284"/>
        <w:rPr>
          <w:bCs/>
          <w:iCs/>
          <w:color w:val="000000"/>
          <w:lang w:eastAsia="sl-SI"/>
        </w:rPr>
      </w:pPr>
      <w:r w:rsidRPr="00B74E38">
        <w:rPr>
          <w:bCs/>
          <w:iCs/>
          <w:color w:val="000000"/>
          <w:lang w:eastAsia="sl-SI"/>
        </w:rPr>
        <w:t>Fotokopija pogodb, končni obračun, potrdilo o izplačilu, navedba izvajalske zasedbe (le na zahtevo naročnika; ni potrebno prilagati ponudbi)</w:t>
      </w:r>
    </w:p>
    <w:p w14:paraId="2B6F00BF" w14:textId="017E2FD6" w:rsidR="00E21594" w:rsidRPr="00C934AE" w:rsidRDefault="00E21594" w:rsidP="00C934AE">
      <w:pPr>
        <w:numPr>
          <w:ilvl w:val="0"/>
          <w:numId w:val="22"/>
        </w:numPr>
        <w:autoSpaceDE w:val="0"/>
        <w:autoSpaceDN w:val="0"/>
        <w:adjustRightInd w:val="0"/>
        <w:ind w:left="284" w:hanging="284"/>
        <w:rPr>
          <w:iCs/>
          <w:color w:val="000000"/>
          <w:lang w:eastAsia="sl-SI"/>
        </w:rPr>
      </w:pPr>
      <w:r w:rsidRPr="00C934AE">
        <w:rPr>
          <w:color w:val="000000"/>
        </w:rPr>
        <w:t xml:space="preserve">izpis iz imenika IZS ali drugo ustrezno potrdilo, ki izkazuje ustrezno povezanost ponudnika z vodjo </w:t>
      </w:r>
      <w:r w:rsidR="00BF5CB2" w:rsidRPr="00C934AE">
        <w:rPr>
          <w:color w:val="000000"/>
        </w:rPr>
        <w:t>gradnje</w:t>
      </w:r>
      <w:r w:rsidRPr="00C934AE">
        <w:rPr>
          <w:color w:val="000000"/>
        </w:rPr>
        <w:t xml:space="preserve"> in izpolnjevanje pogojev za vodjo </w:t>
      </w:r>
      <w:r w:rsidR="00BF5CB2" w:rsidRPr="00C934AE">
        <w:rPr>
          <w:color w:val="000000"/>
        </w:rPr>
        <w:t>gradnje</w:t>
      </w:r>
      <w:r w:rsidRPr="00C934AE">
        <w:rPr>
          <w:color w:val="000000"/>
        </w:rPr>
        <w:t xml:space="preserve"> </w:t>
      </w:r>
    </w:p>
    <w:p w14:paraId="7D2974EF" w14:textId="77777777" w:rsidR="00F957DC" w:rsidRPr="00C934AE" w:rsidRDefault="00F957DC" w:rsidP="00252794">
      <w:pPr>
        <w:autoSpaceDE w:val="0"/>
        <w:autoSpaceDN w:val="0"/>
        <w:adjustRightInd w:val="0"/>
        <w:spacing w:after="27"/>
        <w:rPr>
          <w:rFonts w:eastAsia="Times New Roman"/>
          <w:lang w:eastAsia="sl-SI"/>
        </w:rPr>
      </w:pPr>
    </w:p>
    <w:p w14:paraId="601783A5" w14:textId="77777777" w:rsidR="00252794" w:rsidRPr="00252794" w:rsidRDefault="00252794" w:rsidP="00252794">
      <w:pPr>
        <w:pStyle w:val="Default"/>
        <w:jc w:val="both"/>
        <w:rPr>
          <w:rFonts w:ascii="Trebuchet MS" w:hAnsi="Trebuchet MS" w:cs="Trebuchet MS"/>
          <w:color w:val="auto"/>
          <w:sz w:val="22"/>
          <w:szCs w:val="22"/>
        </w:rPr>
      </w:pPr>
      <w:r w:rsidRPr="00252794">
        <w:rPr>
          <w:rFonts w:ascii="Trebuchet MS" w:hAnsi="Trebuchet MS" w:cs="Arial"/>
          <w:b/>
          <w:i/>
          <w:sz w:val="22"/>
          <w:szCs w:val="22"/>
        </w:rPr>
        <w:t>Naročnik si pridržuje pravico, da navedbe preveri ter zahteva dodatna dokazila:</w:t>
      </w:r>
    </w:p>
    <w:p w14:paraId="01224C5A" w14:textId="138E3746" w:rsidR="00252794" w:rsidRPr="00252794" w:rsidRDefault="00252794" w:rsidP="00CA0D8B">
      <w:pPr>
        <w:pStyle w:val="Default"/>
        <w:numPr>
          <w:ilvl w:val="0"/>
          <w:numId w:val="20"/>
        </w:numPr>
        <w:ind w:left="284" w:hanging="284"/>
        <w:jc w:val="both"/>
        <w:rPr>
          <w:rFonts w:ascii="Trebuchet MS" w:hAnsi="Trebuchet MS" w:cs="Trebuchet MS"/>
          <w:color w:val="auto"/>
          <w:sz w:val="22"/>
          <w:szCs w:val="22"/>
        </w:rPr>
      </w:pPr>
      <w:r w:rsidRPr="00252794">
        <w:rPr>
          <w:rFonts w:ascii="Trebuchet MS" w:hAnsi="Trebuchet MS" w:cs="Trebuchet MS"/>
          <w:color w:val="auto"/>
          <w:sz w:val="22"/>
          <w:szCs w:val="22"/>
        </w:rPr>
        <w:t xml:space="preserve">Naročnik bo izpolnjevanje pogoja preveril z vpogledom v imenik Inženirske zbornice.  Če oseba ni vpisana pri inženirski zbornici, bo po pozivu naročnika potrebno predložiti druga dokazila, da oseba </w:t>
      </w:r>
      <w:r w:rsidRPr="00252794">
        <w:rPr>
          <w:rFonts w:ascii="Trebuchet MS" w:hAnsi="Trebuchet MS" w:cs="Trebuchet MS"/>
          <w:color w:val="282828"/>
          <w:sz w:val="22"/>
          <w:szCs w:val="22"/>
        </w:rPr>
        <w:t>izpolnjuje pogoje</w:t>
      </w:r>
      <w:r w:rsidR="00A13C66">
        <w:rPr>
          <w:rFonts w:ascii="Trebuchet MS" w:hAnsi="Trebuchet MS" w:cs="Trebuchet MS"/>
          <w:color w:val="auto"/>
          <w:sz w:val="22"/>
          <w:szCs w:val="22"/>
        </w:rPr>
        <w:t>.</w:t>
      </w:r>
    </w:p>
    <w:p w14:paraId="75A8B7D8" w14:textId="77777777" w:rsidR="00252794" w:rsidRPr="00252794" w:rsidRDefault="00252794" w:rsidP="00252794">
      <w:pPr>
        <w:pStyle w:val="Default"/>
        <w:jc w:val="both"/>
        <w:rPr>
          <w:rFonts w:ascii="Trebuchet MS" w:hAnsi="Trebuchet MS" w:cs="Trebuchet MS"/>
          <w:b/>
          <w:i/>
          <w:color w:val="auto"/>
          <w:sz w:val="22"/>
          <w:szCs w:val="22"/>
          <w:highlight w:val="lightGray"/>
        </w:rPr>
      </w:pPr>
    </w:p>
    <w:p w14:paraId="3B4340B4" w14:textId="702C36B5" w:rsidR="00521F3B" w:rsidRPr="006E7A68" w:rsidRDefault="00521F3B" w:rsidP="00521F3B">
      <w:pPr>
        <w:rPr>
          <w:rFonts w:cs="Times New Roman"/>
          <w:b/>
        </w:rPr>
      </w:pPr>
      <w:r w:rsidRPr="006E7A68">
        <w:rPr>
          <w:b/>
        </w:rPr>
        <w:t>5.</w:t>
      </w:r>
      <w:r>
        <w:rPr>
          <w:b/>
        </w:rPr>
        <w:t>3.3.</w:t>
      </w:r>
      <w:r w:rsidRPr="006E7A68">
        <w:rPr>
          <w:b/>
        </w:rPr>
        <w:t xml:space="preserve"> Ekonomski in finančni položaj</w:t>
      </w:r>
    </w:p>
    <w:p w14:paraId="1E160346" w14:textId="77777777" w:rsidR="00521F3B" w:rsidRPr="006E7A68" w:rsidRDefault="00521F3B" w:rsidP="00521F3B">
      <w:pPr>
        <w:autoSpaceDE w:val="0"/>
        <w:autoSpaceDN w:val="0"/>
        <w:adjustRightInd w:val="0"/>
        <w:jc w:val="both"/>
        <w:rPr>
          <w:rFonts w:eastAsia="Times New Roman"/>
          <w:b/>
          <w:bCs/>
          <w:i/>
          <w:iCs/>
          <w:lang w:eastAsia="sl-SI"/>
        </w:rPr>
      </w:pPr>
    </w:p>
    <w:p w14:paraId="4D884BA7" w14:textId="6B3B9F02" w:rsidR="00521F3B" w:rsidRDefault="00521F3B" w:rsidP="00521F3B">
      <w:pPr>
        <w:autoSpaceDE w:val="0"/>
        <w:autoSpaceDN w:val="0"/>
        <w:adjustRightInd w:val="0"/>
        <w:jc w:val="both"/>
        <w:rPr>
          <w:rFonts w:eastAsia="Times New Roman"/>
          <w:b/>
          <w:bCs/>
          <w:i/>
          <w:iCs/>
          <w:lang w:eastAsia="sl-SI"/>
        </w:rPr>
      </w:pPr>
      <w:r>
        <w:rPr>
          <w:rFonts w:eastAsia="Times New Roman"/>
          <w:b/>
          <w:bCs/>
          <w:i/>
          <w:iCs/>
          <w:lang w:eastAsia="sl-SI"/>
        </w:rPr>
        <w:t xml:space="preserve">Gospodarski subjekt zadnje 3 (tri) mesece pred objavo naročila na Portalu javnih naročil ni imel </w:t>
      </w:r>
      <w:r w:rsidRPr="006E7A68">
        <w:rPr>
          <w:rFonts w:eastAsia="Times New Roman"/>
          <w:b/>
          <w:bCs/>
          <w:i/>
          <w:iCs/>
          <w:lang w:eastAsia="sl-SI"/>
        </w:rPr>
        <w:t>blokiranega nobenega od svojih poslovnih računov.</w:t>
      </w:r>
    </w:p>
    <w:p w14:paraId="00CB1A7E" w14:textId="77777777" w:rsidR="00521F3B" w:rsidRDefault="00521F3B" w:rsidP="00521F3B">
      <w:pPr>
        <w:autoSpaceDE w:val="0"/>
        <w:autoSpaceDN w:val="0"/>
        <w:adjustRightInd w:val="0"/>
        <w:jc w:val="both"/>
        <w:rPr>
          <w:rFonts w:eastAsia="Times New Roman"/>
          <w:lang w:eastAsia="sl-SI"/>
        </w:rPr>
      </w:pPr>
    </w:p>
    <w:p w14:paraId="0AC3F891" w14:textId="4739A2F2" w:rsidR="00521F3B" w:rsidRDefault="00521F3B" w:rsidP="00521F3B">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p>
    <w:p w14:paraId="1B238D46" w14:textId="77777777" w:rsidR="00521F3B" w:rsidRPr="00F1489F" w:rsidRDefault="00521F3B" w:rsidP="00521F3B">
      <w:pPr>
        <w:autoSpaceDE w:val="0"/>
        <w:autoSpaceDN w:val="0"/>
        <w:adjustRightInd w:val="0"/>
        <w:jc w:val="both"/>
        <w:rPr>
          <w:rFonts w:eastAsia="Times New Roman"/>
          <w:lang w:eastAsia="sl-SI"/>
        </w:rPr>
      </w:pPr>
      <w:r w:rsidRPr="00F1489F">
        <w:rPr>
          <w:rFonts w:eastAsia="Times New Roman"/>
          <w:lang w:eastAsia="sl-SI"/>
        </w:rPr>
        <w:t>- Potrdila vseh bank, pri katerih ima gospodarski subjekt odprte svoje poslovne račune ali obrazec BON 2 ali S.BON-1/P-AJPES*</w:t>
      </w:r>
    </w:p>
    <w:p w14:paraId="64A1D566" w14:textId="0814626B" w:rsidR="00252794" w:rsidRDefault="00252794" w:rsidP="00252794">
      <w:pPr>
        <w:pStyle w:val="Default"/>
        <w:jc w:val="both"/>
        <w:rPr>
          <w:rFonts w:ascii="Trebuchet MS" w:hAnsi="Trebuchet MS" w:cs="Trebuchet MS"/>
          <w:b/>
          <w:iCs/>
          <w:color w:val="auto"/>
          <w:sz w:val="22"/>
          <w:szCs w:val="22"/>
          <w:highlight w:val="lightGray"/>
        </w:rPr>
      </w:pPr>
    </w:p>
    <w:p w14:paraId="1110596C" w14:textId="77777777" w:rsidR="00521F3B" w:rsidRDefault="00521F3B" w:rsidP="00252794">
      <w:pPr>
        <w:pStyle w:val="Default"/>
        <w:jc w:val="both"/>
        <w:rPr>
          <w:rFonts w:ascii="Trebuchet MS" w:hAnsi="Trebuchet MS" w:cs="Trebuchet MS"/>
          <w:b/>
          <w:iCs/>
          <w:color w:val="auto"/>
          <w:sz w:val="22"/>
          <w:szCs w:val="22"/>
          <w:highlight w:val="lightGray"/>
        </w:rPr>
      </w:pPr>
    </w:p>
    <w:p w14:paraId="0C489CE6" w14:textId="6DAF02F4" w:rsidR="00252794" w:rsidRDefault="00A13C66" w:rsidP="00252794">
      <w:pPr>
        <w:jc w:val="both"/>
        <w:rPr>
          <w:b/>
        </w:rPr>
      </w:pPr>
      <w:r>
        <w:rPr>
          <w:b/>
        </w:rPr>
        <w:t xml:space="preserve">5.3.4. Drugi pogoji </w:t>
      </w:r>
    </w:p>
    <w:p w14:paraId="6E1130C4" w14:textId="77777777" w:rsidR="00A13C66" w:rsidRPr="00252794" w:rsidRDefault="00A13C66" w:rsidP="00252794">
      <w:pPr>
        <w:jc w:val="both"/>
        <w:rPr>
          <w:b/>
        </w:rPr>
      </w:pPr>
    </w:p>
    <w:p w14:paraId="58B7D42F" w14:textId="77777777" w:rsidR="00252794" w:rsidRPr="00252794" w:rsidRDefault="00252794" w:rsidP="00252794">
      <w:pPr>
        <w:jc w:val="both"/>
        <w:rPr>
          <w:b/>
        </w:rPr>
      </w:pPr>
      <w:r w:rsidRPr="00252794">
        <w:rPr>
          <w:b/>
        </w:rPr>
        <w:t xml:space="preserve">Ponudnik ni uvrščen v evidenco poslovnih subjektov iz 35. člena Zakona o integriteti in preprečevanju korupcije (Uradni list RS, št. 69/11-UPB2) in mu ni na podlagi tega člena prepovedano poslovanje z naročnikom ter ni ovir za podpis pogodbe in izvršitev javnega naročila glede na 35. in 36. člen </w:t>
      </w:r>
      <w:proofErr w:type="spellStart"/>
      <w:r w:rsidRPr="00252794">
        <w:rPr>
          <w:b/>
        </w:rPr>
        <w:t>ZintPK</w:t>
      </w:r>
      <w:proofErr w:type="spellEnd"/>
      <w:r w:rsidRPr="00252794">
        <w:rPr>
          <w:b/>
        </w:rPr>
        <w:t>.</w:t>
      </w:r>
    </w:p>
    <w:p w14:paraId="795CBBDC" w14:textId="77777777" w:rsidR="00A13C66" w:rsidRDefault="00A13C66" w:rsidP="00A13C66">
      <w:pPr>
        <w:autoSpaceDE w:val="0"/>
        <w:autoSpaceDN w:val="0"/>
        <w:adjustRightInd w:val="0"/>
        <w:jc w:val="both"/>
        <w:rPr>
          <w:rFonts w:eastAsia="Times New Roman"/>
          <w:lang w:eastAsia="sl-SI"/>
        </w:rPr>
      </w:pPr>
    </w:p>
    <w:p w14:paraId="6B180381" w14:textId="71FE7328" w:rsidR="000832FE" w:rsidRDefault="00A13C66" w:rsidP="000832FE">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3554BCEF" w14:textId="77777777" w:rsidR="00C934AE" w:rsidRPr="00810AC4" w:rsidRDefault="00C934AE" w:rsidP="00C934AE">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6761FDDC" w14:textId="77777777" w:rsidR="00C934AE" w:rsidRDefault="00C934AE" w:rsidP="000832FE">
      <w:pPr>
        <w:autoSpaceDE w:val="0"/>
        <w:autoSpaceDN w:val="0"/>
        <w:adjustRightInd w:val="0"/>
        <w:jc w:val="both"/>
        <w:rPr>
          <w:rFonts w:eastAsia="Times New Roman"/>
          <w:lang w:eastAsia="sl-SI"/>
        </w:rPr>
      </w:pPr>
    </w:p>
    <w:p w14:paraId="42B7E445" w14:textId="134B6D6B" w:rsidR="006E7A68" w:rsidRDefault="006E7A68" w:rsidP="000832FE">
      <w:pPr>
        <w:autoSpaceDE w:val="0"/>
        <w:autoSpaceDN w:val="0"/>
        <w:adjustRightInd w:val="0"/>
        <w:jc w:val="both"/>
        <w:rPr>
          <w:rFonts w:cs="Arial"/>
        </w:rPr>
      </w:pPr>
    </w:p>
    <w:p w14:paraId="19B33E72" w14:textId="0C6F51E4" w:rsidR="00507161" w:rsidRDefault="00507161" w:rsidP="007F2AEC">
      <w:pPr>
        <w:jc w:val="both"/>
        <w:rPr>
          <w:rFonts w:cs="Arial"/>
        </w:rPr>
      </w:pPr>
    </w:p>
    <w:p w14:paraId="7491015F" w14:textId="77777777" w:rsidR="007F2AEC" w:rsidRPr="0058512D" w:rsidRDefault="007F2AEC" w:rsidP="007F2AEC">
      <w:pPr>
        <w:pStyle w:val="Telobesedila2"/>
        <w:ind w:left="2268"/>
        <w:rPr>
          <w:rFonts w:ascii="Trebuchet MS" w:hAnsi="Trebuchet MS"/>
          <w:b/>
          <w:i/>
          <w:color w:val="FF0000"/>
          <w:sz w:val="22"/>
          <w:szCs w:val="22"/>
        </w:rPr>
      </w:pPr>
    </w:p>
    <w:p w14:paraId="79EE7D76" w14:textId="77777777" w:rsidR="007F2AEC" w:rsidRPr="00A204C8" w:rsidRDefault="007F2AEC" w:rsidP="007F2AEC">
      <w:pPr>
        <w:ind w:left="284" w:hanging="284"/>
        <w:rPr>
          <w:b/>
          <w:i/>
          <w:iCs/>
        </w:rPr>
      </w:pPr>
      <w:r w:rsidRPr="00A204C8">
        <w:rPr>
          <w:b/>
          <w:i/>
          <w:iCs/>
        </w:rPr>
        <w:t>6. PONUDBA</w:t>
      </w:r>
    </w:p>
    <w:p w14:paraId="4D50240F" w14:textId="77777777" w:rsidR="007F2AEC" w:rsidRPr="00A204C8" w:rsidRDefault="007F2AEC" w:rsidP="007F2AEC">
      <w:pPr>
        <w:autoSpaceDE w:val="0"/>
        <w:autoSpaceDN w:val="0"/>
        <w:adjustRightInd w:val="0"/>
        <w:jc w:val="both"/>
        <w:rPr>
          <w:rFonts w:eastAsia="Times New Roman"/>
          <w:b/>
          <w:bCs/>
          <w:lang w:eastAsia="sl-SI"/>
        </w:rPr>
      </w:pPr>
    </w:p>
    <w:p w14:paraId="16842799" w14:textId="77777777" w:rsidR="007F2AEC" w:rsidRPr="00A204C8" w:rsidRDefault="007F2AEC" w:rsidP="007F2AEC">
      <w:pPr>
        <w:rPr>
          <w:b/>
          <w:u w:val="single"/>
        </w:rPr>
      </w:pPr>
      <w:r w:rsidRPr="00A204C8">
        <w:rPr>
          <w:b/>
          <w:u w:val="single"/>
        </w:rPr>
        <w:t>6.1. Predložitev ponudbe</w:t>
      </w:r>
    </w:p>
    <w:p w14:paraId="66EFCB62" w14:textId="77777777" w:rsidR="007F2AEC" w:rsidRPr="00487B40" w:rsidRDefault="007F2AEC" w:rsidP="007F2AEC">
      <w:pPr>
        <w:jc w:val="both"/>
        <w:rPr>
          <w:rFonts w:cs="Arial"/>
        </w:rPr>
      </w:pPr>
    </w:p>
    <w:p w14:paraId="3BD45E28" w14:textId="77777777" w:rsidR="00487B40" w:rsidRPr="00487B40" w:rsidRDefault="00487B40" w:rsidP="00487B40">
      <w:pPr>
        <w:jc w:val="both"/>
        <w:rPr>
          <w:rFonts w:cs="Arial"/>
        </w:rPr>
      </w:pPr>
      <w:r w:rsidRPr="00487B40">
        <w:rPr>
          <w:rFonts w:cs="Arial"/>
        </w:rPr>
        <w:t xml:space="preserve">Ponudniki morajo ponudbe predložiti v informacijski sistem e-JN na spletnem naslovu </w:t>
      </w:r>
      <w:hyperlink r:id="rId27" w:history="1">
        <w:r w:rsidRPr="00487B40">
          <w:rPr>
            <w:rFonts w:cs="Arial"/>
            <w:color w:val="0000FF"/>
            <w:u w:val="single"/>
          </w:rPr>
          <w:t>https://ejn.gov.si/eJN2</w:t>
        </w:r>
      </w:hyperlink>
      <w:r w:rsidRPr="00487B4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8" w:history="1">
        <w:r w:rsidRPr="00487B40">
          <w:rPr>
            <w:rFonts w:cs="Arial"/>
            <w:color w:val="0000FF"/>
            <w:u w:val="single"/>
          </w:rPr>
          <w:t>https://ejn.gov.si/eJN2</w:t>
        </w:r>
      </w:hyperlink>
      <w:r w:rsidRPr="00487B40">
        <w:rPr>
          <w:rFonts w:cs="Arial"/>
        </w:rPr>
        <w:t>.</w:t>
      </w:r>
    </w:p>
    <w:p w14:paraId="5D2CEF4F" w14:textId="77777777" w:rsidR="00487B40" w:rsidRPr="00487B40" w:rsidRDefault="00487B40" w:rsidP="00487B40">
      <w:pPr>
        <w:jc w:val="both"/>
        <w:rPr>
          <w:rFonts w:cs="Arial"/>
        </w:rPr>
      </w:pPr>
    </w:p>
    <w:p w14:paraId="1FE58E2E" w14:textId="77777777" w:rsidR="00487B40" w:rsidRPr="00487B40" w:rsidRDefault="00487B40" w:rsidP="00487B40">
      <w:pPr>
        <w:jc w:val="both"/>
        <w:rPr>
          <w:lang w:val="pl-PL"/>
        </w:rPr>
      </w:pPr>
      <w:r w:rsidRPr="00487B40">
        <w:t xml:space="preserve">Ponudnik ponudbeno dokumentacijo odda na način, da po registraciji oziroma prijavi v sistem e-JN na naslovu: </w:t>
      </w:r>
      <w:hyperlink r:id="rId29" w:history="1">
        <w:r w:rsidRPr="00487B40">
          <w:rPr>
            <w:color w:val="0000FF"/>
            <w:u w:val="single"/>
          </w:rPr>
          <w:t>https://ejn.gov.si/eJN2</w:t>
        </w:r>
      </w:hyperlink>
      <w:r w:rsidRPr="00487B40">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48C4471" w14:textId="77777777" w:rsidR="00487B40" w:rsidRPr="00487B40" w:rsidRDefault="00487B40" w:rsidP="00487B40">
      <w:pPr>
        <w:jc w:val="both"/>
        <w:rPr>
          <w:rFonts w:cs="Arial"/>
        </w:rPr>
      </w:pPr>
    </w:p>
    <w:p w14:paraId="542A72B3" w14:textId="77777777" w:rsidR="00487B40" w:rsidRPr="00487B40" w:rsidRDefault="00487B40" w:rsidP="00487B40">
      <w:pPr>
        <w:jc w:val="both"/>
        <w:rPr>
          <w:rFonts w:cs="Arial"/>
        </w:rPr>
      </w:pPr>
      <w:r w:rsidRPr="00487B40">
        <w:rPr>
          <w:rFonts w:cs="Arial"/>
        </w:rPr>
        <w:t xml:space="preserve">Ponudnik se mora pred oddajo ponudbe registrirati na spletnem naslovu </w:t>
      </w:r>
      <w:hyperlink r:id="rId30" w:history="1">
        <w:r w:rsidRPr="00487B40">
          <w:rPr>
            <w:rFonts w:cs="Arial"/>
            <w:color w:val="0000FF"/>
            <w:u w:val="single"/>
          </w:rPr>
          <w:t>https://ejn.gov.si/eJN2</w:t>
        </w:r>
      </w:hyperlink>
      <w:r w:rsidRPr="00487B40">
        <w:rPr>
          <w:rFonts w:cs="Arial"/>
        </w:rPr>
        <w:t>, v skladu z Navodili za uporabo e-JN. Če je ponudnik že registriran v informacijski sistem e-JN, se v aplikacijo prijavi na istem naslovu.</w:t>
      </w:r>
    </w:p>
    <w:p w14:paraId="7B7F1A16" w14:textId="77777777" w:rsidR="00487B40" w:rsidRPr="00487B40" w:rsidRDefault="00487B40" w:rsidP="00487B40">
      <w:pPr>
        <w:jc w:val="both"/>
        <w:rPr>
          <w:rFonts w:cs="Arial"/>
        </w:rPr>
      </w:pPr>
    </w:p>
    <w:p w14:paraId="5618AEC2" w14:textId="77777777" w:rsidR="00487B40" w:rsidRPr="00487B40" w:rsidRDefault="00487B40" w:rsidP="00487B40">
      <w:pPr>
        <w:jc w:val="both"/>
        <w:rPr>
          <w:rFonts w:cs="Arial"/>
          <w:lang w:eastAsia="sl-SI"/>
        </w:rPr>
      </w:pPr>
      <w:r w:rsidRPr="00487B40">
        <w:rPr>
          <w:rFonts w:cs="Arial"/>
        </w:rPr>
        <w:t>Za oddajo ponudb je zahtevano eno od s strani kvalificiranega overitelja izdano digitalno potrdilo: SIGEN-CA (</w:t>
      </w:r>
      <w:hyperlink r:id="rId31"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32" w:history="1">
        <w:r w:rsidRPr="00487B40">
          <w:rPr>
            <w:rFonts w:cs="Arial"/>
            <w:color w:val="0000FF"/>
            <w:u w:val="single"/>
            <w:lang w:eastAsia="sl-SI"/>
          </w:rPr>
          <w:t>www.halcom.si</w:t>
        </w:r>
      </w:hyperlink>
      <w:r w:rsidRPr="00487B40">
        <w:rPr>
          <w:rFonts w:cs="Arial"/>
          <w:lang w:eastAsia="sl-SI"/>
        </w:rPr>
        <w:t>), AC NLB (</w:t>
      </w:r>
      <w:hyperlink r:id="rId33" w:history="1">
        <w:r w:rsidRPr="00487B40">
          <w:rPr>
            <w:rFonts w:cs="Arial"/>
            <w:color w:val="0000FF"/>
            <w:u w:val="single"/>
            <w:lang w:eastAsia="sl-SI"/>
          </w:rPr>
          <w:t>www.nlb.si</w:t>
        </w:r>
      </w:hyperlink>
      <w:r w:rsidRPr="00487B40">
        <w:rPr>
          <w:rFonts w:cs="Arial"/>
          <w:lang w:eastAsia="sl-SI"/>
        </w:rPr>
        <w:t>).</w:t>
      </w:r>
    </w:p>
    <w:p w14:paraId="0BF5308E" w14:textId="77777777" w:rsidR="00487B40" w:rsidRPr="00487B40" w:rsidRDefault="00487B40" w:rsidP="00487B40">
      <w:pPr>
        <w:jc w:val="both"/>
        <w:rPr>
          <w:rFonts w:cs="Arial"/>
          <w:lang w:eastAsia="sl-SI"/>
        </w:rPr>
      </w:pPr>
    </w:p>
    <w:p w14:paraId="58547686" w14:textId="3B2A45EB" w:rsidR="00487B40" w:rsidRPr="00487B40" w:rsidRDefault="00487B40" w:rsidP="00487B40">
      <w:pPr>
        <w:jc w:val="both"/>
        <w:rPr>
          <w:rFonts w:cs="Calibri"/>
          <w:lang w:eastAsia="sl-SI"/>
        </w:rPr>
      </w:pPr>
      <w:r w:rsidRPr="00487B40">
        <w:rPr>
          <w:rFonts w:cs="Arial"/>
          <w:lang w:eastAsia="sl-SI"/>
        </w:rPr>
        <w:t xml:space="preserve">Ponudba se šteje za pravočasno oddano, če jo naročnik prejme preko sistema e-JN </w:t>
      </w:r>
      <w:hyperlink r:id="rId34" w:history="1">
        <w:r w:rsidR="00F33414" w:rsidRPr="00874BB5">
          <w:rPr>
            <w:rStyle w:val="Hiperpovezava"/>
            <w:rFonts w:cs="Arial"/>
            <w:lang w:eastAsia="sl-SI"/>
          </w:rPr>
          <w:t xml:space="preserve">https://ejn.gov.si/eJN2 </w:t>
        </w:r>
        <w:r w:rsidR="00F33414" w:rsidRPr="00874BB5">
          <w:rPr>
            <w:rStyle w:val="Hiperpovezava"/>
            <w:rFonts w:cs="Arial"/>
            <w:b/>
            <w:lang w:eastAsia="sl-SI"/>
          </w:rPr>
          <w:t xml:space="preserve">najkasneje </w:t>
        </w:r>
        <w:r w:rsidR="00F33414" w:rsidRPr="00874BB5">
          <w:rPr>
            <w:rStyle w:val="Hiperpovezava"/>
            <w:rFonts w:cs="Arial"/>
            <w:b/>
            <w:highlight w:val="lightGray"/>
            <w:lang w:eastAsia="sl-SI"/>
          </w:rPr>
          <w:t xml:space="preserve">do dne </w:t>
        </w:r>
        <w:r w:rsidR="00F33414" w:rsidRPr="00F33414">
          <w:rPr>
            <w:rStyle w:val="Hiperpovezava"/>
            <w:rFonts w:cs="Arial"/>
            <w:b/>
            <w:color w:val="auto"/>
            <w:u w:val="none"/>
            <w:lang w:eastAsia="sl-SI"/>
          </w:rPr>
          <w:t>31</w:t>
        </w:r>
      </w:hyperlink>
      <w:r w:rsidR="00B00E7F">
        <w:rPr>
          <w:rFonts w:cs="Arial"/>
          <w:b/>
          <w:highlight w:val="lightGray"/>
          <w:lang w:eastAsia="sl-SI"/>
        </w:rPr>
        <w:t xml:space="preserve">. </w:t>
      </w:r>
      <w:r w:rsidR="00F33414">
        <w:rPr>
          <w:rFonts w:cs="Arial"/>
          <w:b/>
          <w:highlight w:val="lightGray"/>
          <w:lang w:eastAsia="sl-SI"/>
        </w:rPr>
        <w:t>7</w:t>
      </w:r>
      <w:r w:rsidR="00B00E7F">
        <w:rPr>
          <w:rFonts w:cs="Arial"/>
          <w:b/>
          <w:highlight w:val="lightGray"/>
          <w:lang w:eastAsia="sl-SI"/>
        </w:rPr>
        <w:t>. 202</w:t>
      </w:r>
      <w:r w:rsidR="00F33414">
        <w:rPr>
          <w:rFonts w:cs="Arial"/>
          <w:b/>
          <w:highlight w:val="lightGray"/>
          <w:lang w:eastAsia="sl-SI"/>
        </w:rPr>
        <w:t>6</w:t>
      </w:r>
      <w:r w:rsidR="00B00E7F">
        <w:rPr>
          <w:rFonts w:cs="Arial"/>
          <w:b/>
          <w:highlight w:val="lightGray"/>
          <w:lang w:eastAsia="sl-SI"/>
        </w:rPr>
        <w:t xml:space="preserve"> </w:t>
      </w:r>
      <w:r w:rsidRPr="00487B40">
        <w:rPr>
          <w:b/>
          <w:highlight w:val="lightGray"/>
        </w:rPr>
        <w:t xml:space="preserve"> do </w:t>
      </w:r>
      <w:r w:rsidR="004C65E5">
        <w:rPr>
          <w:b/>
          <w:highlight w:val="lightGray"/>
        </w:rPr>
        <w:t>1</w:t>
      </w:r>
      <w:r w:rsidR="00C934AE">
        <w:rPr>
          <w:b/>
          <w:highlight w:val="lightGray"/>
        </w:rPr>
        <w:t>1</w:t>
      </w:r>
      <w:r w:rsidRPr="00487B40">
        <w:rPr>
          <w:b/>
          <w:highlight w:val="lightGray"/>
        </w:rPr>
        <w:t>:00 ure.</w:t>
      </w:r>
      <w:r w:rsidRPr="00487B40">
        <w:t xml:space="preserve"> Za oddano ponudbo se šteje ponudba, ki je v informacijskem sistemu e-JN označena s statusom »ODDANO«. V kolikor ponudnik ne odda ponudbe v skladu z zahtevami naročnika, se takšna ponudba zavrne kot nedopustna.</w:t>
      </w:r>
    </w:p>
    <w:p w14:paraId="3B53E2B3" w14:textId="77777777" w:rsidR="00487B40" w:rsidRPr="00487B40" w:rsidRDefault="00487B40" w:rsidP="00487B40">
      <w:pPr>
        <w:jc w:val="both"/>
      </w:pPr>
    </w:p>
    <w:p w14:paraId="1C2CB5B6" w14:textId="2467D272" w:rsidR="00487B40" w:rsidRPr="00487B40" w:rsidRDefault="00487B40" w:rsidP="00487B40">
      <w:pPr>
        <w:jc w:val="both"/>
      </w:pPr>
      <w:r w:rsidRPr="00487B4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1A453EF5" w14:textId="77777777" w:rsidR="00487B40" w:rsidRPr="00487B40" w:rsidRDefault="00487B40" w:rsidP="00487B40">
      <w:pPr>
        <w:jc w:val="both"/>
        <w:rPr>
          <w:b/>
        </w:rPr>
      </w:pPr>
    </w:p>
    <w:p w14:paraId="6D8CF08D" w14:textId="77777777" w:rsidR="00487B40" w:rsidRPr="00487B40" w:rsidRDefault="00487B40" w:rsidP="00487B40">
      <w:pPr>
        <w:keepNext/>
        <w:keepLines/>
        <w:jc w:val="both"/>
      </w:pPr>
      <w:r w:rsidRPr="00487B40">
        <w:t xml:space="preserve">Ponudnik v informacijskem sistemu e-JN : </w:t>
      </w:r>
    </w:p>
    <w:p w14:paraId="52F5503A" w14:textId="0D223DC9" w:rsidR="00487B40" w:rsidRPr="00487B40" w:rsidRDefault="00487B40" w:rsidP="00CA0D8B">
      <w:pPr>
        <w:pStyle w:val="Odstavekseznama"/>
        <w:keepNext/>
        <w:keepLines/>
        <w:numPr>
          <w:ilvl w:val="0"/>
          <w:numId w:val="23"/>
        </w:numPr>
        <w:jc w:val="both"/>
        <w:rPr>
          <w:rFonts w:ascii="Trebuchet MS" w:hAnsi="Trebuchet MS"/>
          <w:sz w:val="22"/>
          <w:szCs w:val="22"/>
        </w:rPr>
      </w:pPr>
      <w:r w:rsidRPr="00487B40">
        <w:rPr>
          <w:rFonts w:ascii="Trebuchet MS" w:hAnsi="Trebuchet MS"/>
          <w:sz w:val="22"/>
          <w:szCs w:val="22"/>
        </w:rPr>
        <w:t>v razdelek „Predračun” naloži izpolnjen obrazec Ponudbena cena (Obr_2) v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datoteki, ki bo dostopen na javnem odpiranju ponudb,</w:t>
      </w:r>
    </w:p>
    <w:p w14:paraId="0EED6161" w14:textId="77777777" w:rsidR="00487B40" w:rsidRPr="00487B40" w:rsidRDefault="00487B40" w:rsidP="00CA0D8B">
      <w:pPr>
        <w:pStyle w:val="Odstavekseznama"/>
        <w:keepNext/>
        <w:keepLines/>
        <w:numPr>
          <w:ilvl w:val="0"/>
          <w:numId w:val="23"/>
        </w:numPr>
        <w:jc w:val="both"/>
        <w:rPr>
          <w:rFonts w:ascii="Trebuchet MS" w:hAnsi="Trebuchet MS"/>
          <w:bCs/>
          <w:sz w:val="22"/>
          <w:szCs w:val="22"/>
        </w:rPr>
      </w:pPr>
      <w:r w:rsidRPr="00487B40">
        <w:rPr>
          <w:rFonts w:ascii="Trebuchet MS" w:hAnsi="Trebuchet MS"/>
          <w:sz w:val="22"/>
          <w:szCs w:val="22"/>
        </w:rPr>
        <w:t>v razdelek „Drugi dokumenti” priloži vse ostale dokumente. Če se zahteva podpis le-teh, so lahko podpisani fizično in skenirani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ali drug format, ki omogoča shranjevanje skeniranega dokumenta (kot primeroma *.</w:t>
      </w:r>
      <w:proofErr w:type="spellStart"/>
      <w:r w:rsidRPr="00487B40">
        <w:rPr>
          <w:rFonts w:ascii="Trebuchet MS" w:hAnsi="Trebuchet MS"/>
          <w:sz w:val="22"/>
          <w:szCs w:val="22"/>
        </w:rPr>
        <w:t>tif</w:t>
      </w:r>
      <w:proofErr w:type="spellEnd"/>
      <w:r w:rsidRPr="00487B40">
        <w:rPr>
          <w:rFonts w:ascii="Trebuchet MS" w:hAnsi="Trebuchet MS"/>
          <w:sz w:val="22"/>
          <w:szCs w:val="22"/>
        </w:rPr>
        <w:t>, *.</w:t>
      </w:r>
      <w:proofErr w:type="spellStart"/>
      <w:r w:rsidRPr="00487B40">
        <w:rPr>
          <w:rFonts w:ascii="Trebuchet MS" w:hAnsi="Trebuchet MS"/>
          <w:sz w:val="22"/>
          <w:szCs w:val="22"/>
        </w:rPr>
        <w:t>jpg</w:t>
      </w:r>
      <w:proofErr w:type="spellEnd"/>
      <w:r w:rsidRPr="00487B40">
        <w:rPr>
          <w:rFonts w:ascii="Trebuchet MS" w:hAnsi="Trebuchet MS"/>
          <w:sz w:val="22"/>
          <w:szCs w:val="22"/>
        </w:rPr>
        <w:t xml:space="preserve"> ali drugi), lahko pa so podpisani elektronsko in naloženi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w:t>
      </w:r>
    </w:p>
    <w:p w14:paraId="24573EEE" w14:textId="77777777" w:rsidR="00487B40" w:rsidRPr="00487B40" w:rsidRDefault="00487B40" w:rsidP="007F2AEC">
      <w:pPr>
        <w:jc w:val="both"/>
        <w:rPr>
          <w:rFonts w:cs="Arial"/>
        </w:rPr>
      </w:pPr>
    </w:p>
    <w:p w14:paraId="3C91693E" w14:textId="77777777" w:rsidR="007F2AEC" w:rsidRPr="00487B40" w:rsidRDefault="007F2AEC" w:rsidP="007F2AEC">
      <w:pPr>
        <w:pStyle w:val="Default"/>
        <w:jc w:val="both"/>
        <w:rPr>
          <w:rFonts w:ascii="Trebuchet MS" w:hAnsi="Trebuchet MS" w:cs="Trebuchet MS"/>
          <w:color w:val="auto"/>
          <w:sz w:val="22"/>
          <w:szCs w:val="22"/>
        </w:rPr>
      </w:pPr>
    </w:p>
    <w:p w14:paraId="317F3668" w14:textId="77777777" w:rsidR="007F2AEC" w:rsidRPr="00A204C8" w:rsidRDefault="007F2AEC" w:rsidP="007F2AEC">
      <w:pPr>
        <w:rPr>
          <w:b/>
          <w:u w:val="single"/>
        </w:rPr>
      </w:pPr>
      <w:r w:rsidRPr="00A204C8">
        <w:rPr>
          <w:b/>
          <w:u w:val="single"/>
        </w:rPr>
        <w:t>6.2. Odpiranje ponudb</w:t>
      </w:r>
    </w:p>
    <w:p w14:paraId="7857072C" w14:textId="77777777" w:rsidR="007F2AEC" w:rsidRPr="00A204C8" w:rsidRDefault="007F2AEC" w:rsidP="007F2AEC">
      <w:pPr>
        <w:autoSpaceDE w:val="0"/>
        <w:autoSpaceDN w:val="0"/>
        <w:adjustRightInd w:val="0"/>
        <w:jc w:val="both"/>
        <w:rPr>
          <w:rFonts w:eastAsia="Times New Roman"/>
          <w:highlight w:val="lightGray"/>
          <w:lang w:eastAsia="sl-SI"/>
        </w:rPr>
      </w:pPr>
    </w:p>
    <w:p w14:paraId="3DBB298E" w14:textId="44D1B266" w:rsidR="007F2AEC" w:rsidRPr="00B00E7F" w:rsidRDefault="007F2AEC" w:rsidP="007F2AEC">
      <w:pPr>
        <w:rPr>
          <w:rFonts w:cs="Arial"/>
          <w:lang w:eastAsia="sl-SI"/>
        </w:rPr>
      </w:pPr>
      <w:r w:rsidRPr="00B00E7F">
        <w:rPr>
          <w:rFonts w:cs="Arial"/>
        </w:rPr>
        <w:t>Odpiranje ponudb bo potekalo avtomatično v informacijskem sistemu e-JN</w:t>
      </w:r>
      <w:r w:rsidR="00487B40" w:rsidRPr="00B00E7F">
        <w:rPr>
          <w:rFonts w:cs="Arial"/>
        </w:rPr>
        <w:t xml:space="preserve"> dne</w:t>
      </w:r>
      <w:r w:rsidR="00F957DC">
        <w:rPr>
          <w:rFonts w:cs="Arial"/>
        </w:rPr>
        <w:t xml:space="preserve"> </w:t>
      </w:r>
      <w:r w:rsidR="00F33414">
        <w:rPr>
          <w:b/>
          <w:highlight w:val="lightGray"/>
        </w:rPr>
        <w:t>31</w:t>
      </w:r>
      <w:r w:rsidR="00B00E7F" w:rsidRPr="00B00E7F">
        <w:rPr>
          <w:b/>
          <w:highlight w:val="lightGray"/>
        </w:rPr>
        <w:t xml:space="preserve">. </w:t>
      </w:r>
      <w:r w:rsidR="00F33414">
        <w:rPr>
          <w:b/>
          <w:highlight w:val="lightGray"/>
        </w:rPr>
        <w:t>7</w:t>
      </w:r>
      <w:r w:rsidR="00B00E7F" w:rsidRPr="00B00E7F">
        <w:rPr>
          <w:b/>
          <w:highlight w:val="lightGray"/>
        </w:rPr>
        <w:t xml:space="preserve">. </w:t>
      </w:r>
      <w:r w:rsidR="00487B40" w:rsidRPr="00B00E7F">
        <w:rPr>
          <w:b/>
          <w:highlight w:val="lightGray"/>
        </w:rPr>
        <w:t>202</w:t>
      </w:r>
      <w:r w:rsidR="00F33414">
        <w:rPr>
          <w:b/>
          <w:highlight w:val="lightGray"/>
        </w:rPr>
        <w:t>6</w:t>
      </w:r>
      <w:r w:rsidR="00487B40" w:rsidRPr="00B00E7F">
        <w:rPr>
          <w:b/>
          <w:highlight w:val="lightGray"/>
        </w:rPr>
        <w:t xml:space="preserve"> in se bo začelo ob </w:t>
      </w:r>
      <w:r w:rsidR="004C65E5">
        <w:rPr>
          <w:b/>
        </w:rPr>
        <w:t>1</w:t>
      </w:r>
      <w:r w:rsidR="00D41FD0">
        <w:rPr>
          <w:b/>
        </w:rPr>
        <w:t>2</w:t>
      </w:r>
      <w:r w:rsidR="004C65E5">
        <w:rPr>
          <w:b/>
        </w:rPr>
        <w:t>:00</w:t>
      </w:r>
      <w:r w:rsidR="00487B40" w:rsidRPr="00B00E7F">
        <w:rPr>
          <w:b/>
        </w:rPr>
        <w:t xml:space="preserve"> uri </w:t>
      </w:r>
      <w:r w:rsidRPr="00B00E7F">
        <w:t xml:space="preserve">na spletnem naslovu </w:t>
      </w:r>
      <w:hyperlink r:id="rId35" w:history="1">
        <w:r w:rsidRPr="00B00E7F">
          <w:rPr>
            <w:rFonts w:cs="Arial"/>
            <w:color w:val="0000FF"/>
            <w:u w:val="single"/>
            <w:lang w:eastAsia="sl-SI"/>
          </w:rPr>
          <w:t>https://ejn.gov.si/eJN2</w:t>
        </w:r>
      </w:hyperlink>
      <w:r w:rsidRPr="00B00E7F">
        <w:rPr>
          <w:rFonts w:cs="Arial"/>
          <w:lang w:eastAsia="sl-SI"/>
        </w:rPr>
        <w:t xml:space="preserve">. </w:t>
      </w:r>
    </w:p>
    <w:p w14:paraId="50360F1E" w14:textId="77777777" w:rsidR="007F2AEC" w:rsidRPr="00A204C8" w:rsidRDefault="007F2AEC" w:rsidP="007F2AEC"/>
    <w:p w14:paraId="44EEC645" w14:textId="4D04D368" w:rsidR="007F2AEC" w:rsidRPr="00A204C8" w:rsidRDefault="007F2AEC" w:rsidP="007F2AEC">
      <w:pPr>
        <w:jc w:val="both"/>
      </w:pPr>
      <w:r w:rsidRPr="00A204C8">
        <w:t>Odpiranje poteka tako, da informacijski sistem e-JN samodejno ob uri, ki je določena za javno odpiranje ponudb, prikaže podatke o ponudniku, o variantah, če so bile zahtevane oziroma dovoljene, ter omogoči dostop do .</w:t>
      </w:r>
      <w:proofErr w:type="spellStart"/>
      <w:r w:rsidRPr="00A204C8">
        <w:t>pdf</w:t>
      </w:r>
      <w:proofErr w:type="spellEnd"/>
      <w:r w:rsidRPr="00A204C8">
        <w:t xml:space="preserve"> dokumenta, ki ga ponudnik naloži v sistem e-JN pod razdelek »Predračun«. Javna objava se avtomatično zaključi po</w:t>
      </w:r>
      <w:r w:rsidR="00487B40">
        <w:t xml:space="preserve"> določenem času</w:t>
      </w:r>
      <w:r w:rsidRPr="00A204C8">
        <w:t xml:space="preserve">. Ponudniki, ki so oddali ponudbe, imajo te podatke v informacijskem sistemu e-JN na razpolago v razdelku »Zapisnik o odpiranju ponudb«. </w:t>
      </w:r>
    </w:p>
    <w:p w14:paraId="17390CC7" w14:textId="6C9386A1" w:rsidR="007F2AEC" w:rsidRDefault="007F2AEC" w:rsidP="00914778">
      <w:pPr>
        <w:pStyle w:val="Naslov3"/>
      </w:pPr>
    </w:p>
    <w:p w14:paraId="72A0CC71" w14:textId="77777777" w:rsidR="009803A0" w:rsidRPr="009803A0" w:rsidRDefault="009803A0" w:rsidP="009803A0">
      <w:pPr>
        <w:rPr>
          <w:lang w:val="en-US"/>
        </w:rPr>
      </w:pPr>
    </w:p>
    <w:p w14:paraId="1606FF7E" w14:textId="77777777" w:rsidR="007F2AEC" w:rsidRPr="00A204C8" w:rsidRDefault="007F2AEC" w:rsidP="007F2AEC">
      <w:pPr>
        <w:rPr>
          <w:b/>
          <w:u w:val="single"/>
        </w:rPr>
      </w:pPr>
      <w:r w:rsidRPr="00A204C8">
        <w:rPr>
          <w:b/>
          <w:u w:val="single"/>
        </w:rPr>
        <w:t>6.3.  Vsebina ponudbene dokumentacije</w:t>
      </w:r>
    </w:p>
    <w:p w14:paraId="653DAE15" w14:textId="77777777" w:rsidR="00626C54" w:rsidRDefault="00626C54" w:rsidP="007F2AEC">
      <w:pPr>
        <w:keepNext/>
        <w:outlineLvl w:val="3"/>
        <w:rPr>
          <w:rFonts w:eastAsia="Times New Roman"/>
          <w:b/>
          <w:bCs/>
          <w:i/>
          <w:iCs/>
          <w:lang w:val="en-US"/>
        </w:rPr>
      </w:pPr>
    </w:p>
    <w:p w14:paraId="5E5A61CF" w14:textId="4061065B" w:rsidR="007F2AEC" w:rsidRPr="0000259D" w:rsidRDefault="007F2AEC" w:rsidP="007F2AEC">
      <w:pPr>
        <w:keepNext/>
        <w:outlineLvl w:val="3"/>
        <w:rPr>
          <w:rFonts w:eastAsia="Times New Roman"/>
          <w:b/>
          <w:bCs/>
          <w:i/>
          <w:iCs/>
          <w:lang w:val="en-US"/>
        </w:rPr>
      </w:pPr>
      <w:r w:rsidRPr="0000259D">
        <w:rPr>
          <w:rFonts w:eastAsia="Times New Roman"/>
          <w:b/>
          <w:bCs/>
          <w:i/>
          <w:iCs/>
          <w:lang w:val="en-US"/>
        </w:rPr>
        <w:t xml:space="preserve">6.3.1. </w:t>
      </w:r>
      <w:proofErr w:type="spellStart"/>
      <w:r w:rsidRPr="0000259D">
        <w:rPr>
          <w:rFonts w:eastAsia="Times New Roman"/>
          <w:b/>
          <w:bCs/>
          <w:i/>
          <w:iCs/>
          <w:lang w:val="en-US"/>
        </w:rPr>
        <w:t>Sestavni</w:t>
      </w:r>
      <w:proofErr w:type="spellEnd"/>
      <w:r w:rsidRPr="0000259D">
        <w:rPr>
          <w:rFonts w:eastAsia="Times New Roman"/>
          <w:b/>
          <w:bCs/>
          <w:i/>
          <w:iCs/>
          <w:lang w:val="en-US"/>
        </w:rPr>
        <w:t xml:space="preserve"> deli </w:t>
      </w:r>
      <w:proofErr w:type="spellStart"/>
      <w:r w:rsidRPr="0000259D">
        <w:rPr>
          <w:rFonts w:eastAsia="Times New Roman"/>
          <w:b/>
          <w:bCs/>
          <w:i/>
          <w:iCs/>
          <w:lang w:val="en-US"/>
        </w:rPr>
        <w:t>ponudbene</w:t>
      </w:r>
      <w:proofErr w:type="spellEnd"/>
      <w:r w:rsidRPr="0000259D">
        <w:rPr>
          <w:rFonts w:eastAsia="Times New Roman"/>
          <w:b/>
          <w:bCs/>
          <w:i/>
          <w:iCs/>
          <w:lang w:val="en-US"/>
        </w:rPr>
        <w:t xml:space="preserve"> </w:t>
      </w:r>
      <w:proofErr w:type="spellStart"/>
      <w:r w:rsidRPr="0000259D">
        <w:rPr>
          <w:rFonts w:eastAsia="Times New Roman"/>
          <w:b/>
          <w:bCs/>
          <w:i/>
          <w:iCs/>
          <w:lang w:val="en-US"/>
        </w:rPr>
        <w:t>dokumentacije</w:t>
      </w:r>
      <w:proofErr w:type="spellEnd"/>
    </w:p>
    <w:p w14:paraId="20B8B691" w14:textId="77777777" w:rsidR="001740A0" w:rsidRPr="0000259D" w:rsidRDefault="001740A0" w:rsidP="001740A0">
      <w:pPr>
        <w:autoSpaceDE w:val="0"/>
        <w:autoSpaceDN w:val="0"/>
        <w:adjustRightInd w:val="0"/>
        <w:jc w:val="both"/>
        <w:rPr>
          <w:rFonts w:eastAsia="Times New Roman"/>
          <w:lang w:eastAsia="sl-SI"/>
        </w:rPr>
      </w:pPr>
      <w:r w:rsidRPr="0000259D">
        <w:rPr>
          <w:rFonts w:eastAsia="Times New Roman"/>
          <w:lang w:eastAsia="sl-SI"/>
        </w:rPr>
        <w:t>Ponudnik mora predložiti naslednje dokumente:</w:t>
      </w:r>
    </w:p>
    <w:p w14:paraId="69409597" w14:textId="77777777" w:rsidR="001740A0" w:rsidRPr="0000259D" w:rsidRDefault="001740A0" w:rsidP="001740A0">
      <w:pPr>
        <w:pStyle w:val="Default"/>
        <w:jc w:val="both"/>
        <w:rPr>
          <w:rFonts w:ascii="Trebuchet MS" w:hAnsi="Trebuchet MS" w:cs="Trebuchet MS"/>
          <w:color w:val="auto"/>
          <w:sz w:val="22"/>
          <w:szCs w:val="22"/>
        </w:rPr>
      </w:pPr>
    </w:p>
    <w:p w14:paraId="6DB7B58B" w14:textId="77777777" w:rsidR="001740A0" w:rsidRPr="0000259D" w:rsidRDefault="001740A0" w:rsidP="001740A0">
      <w:pPr>
        <w:pStyle w:val="Default"/>
        <w:pBdr>
          <w:top w:val="single" w:sz="4" w:space="1" w:color="auto"/>
          <w:left w:val="single" w:sz="4" w:space="4" w:color="auto"/>
          <w:bottom w:val="single" w:sz="4" w:space="1" w:color="auto"/>
          <w:right w:val="single" w:sz="4" w:space="4" w:color="auto"/>
        </w:pBdr>
        <w:jc w:val="both"/>
        <w:rPr>
          <w:rFonts w:ascii="Trebuchet MS" w:hAnsi="Trebuchet MS" w:cs="Trebuchet MS"/>
          <w:b/>
          <w:i/>
          <w:color w:val="auto"/>
          <w:sz w:val="22"/>
          <w:szCs w:val="22"/>
        </w:rPr>
      </w:pPr>
      <w:r w:rsidRPr="0000259D">
        <w:rPr>
          <w:rFonts w:ascii="Trebuchet MS" w:hAnsi="Trebuchet MS" w:cs="Trebuchet MS"/>
          <w:b/>
          <w:i/>
          <w:color w:val="auto"/>
          <w:sz w:val="22"/>
          <w:szCs w:val="22"/>
        </w:rPr>
        <w:t>elektronska oddaja v informacijskem sistemu e-JN:</w:t>
      </w:r>
    </w:p>
    <w:p w14:paraId="7C1E95D4" w14:textId="77777777" w:rsidR="00D41FD0" w:rsidRPr="0000259D" w:rsidRDefault="00D41FD0" w:rsidP="00D41FD0">
      <w:pPr>
        <w:pStyle w:val="Default"/>
        <w:pBdr>
          <w:top w:val="single" w:sz="4" w:space="1" w:color="auto"/>
          <w:left w:val="single" w:sz="4" w:space="4" w:color="auto"/>
          <w:bottom w:val="single" w:sz="4" w:space="1" w:color="auto"/>
          <w:right w:val="single" w:sz="4" w:space="4" w:color="auto"/>
        </w:pBdr>
        <w:jc w:val="both"/>
        <w:rPr>
          <w:rFonts w:ascii="Trebuchet MS" w:hAnsi="Trebuchet MS" w:cs="Trebuchet MS"/>
          <w:b/>
          <w:i/>
          <w:color w:val="auto"/>
          <w:sz w:val="22"/>
          <w:szCs w:val="22"/>
        </w:rPr>
      </w:pPr>
      <w:r w:rsidRPr="0000259D">
        <w:rPr>
          <w:rFonts w:ascii="Trebuchet MS" w:hAnsi="Trebuchet MS" w:cs="Trebuchet MS"/>
          <w:b/>
          <w:i/>
          <w:color w:val="auto"/>
          <w:sz w:val="22"/>
          <w:szCs w:val="22"/>
        </w:rPr>
        <w:t>elektronska oddaja v informacijskem sistemu e-JN:</w:t>
      </w:r>
    </w:p>
    <w:p w14:paraId="3C66EA57" w14:textId="77777777" w:rsidR="00D41FD0" w:rsidRPr="0000259D" w:rsidRDefault="00D41FD0" w:rsidP="00D41FD0">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izpolnjen in podpisan obrazec Ponudba (Obr_1);</w:t>
      </w:r>
    </w:p>
    <w:p w14:paraId="5338DD0D" w14:textId="77777777" w:rsidR="00D41FD0" w:rsidRPr="0000259D" w:rsidRDefault="00D41FD0" w:rsidP="00D41FD0">
      <w:pPr>
        <w:pStyle w:val="Default"/>
        <w:numPr>
          <w:ilvl w:val="0"/>
          <w:numId w:val="24"/>
        </w:numPr>
        <w:ind w:left="567"/>
        <w:jc w:val="both"/>
        <w:rPr>
          <w:rFonts w:ascii="Trebuchet MS" w:hAnsi="Trebuchet MS"/>
          <w:i/>
          <w:sz w:val="22"/>
          <w:szCs w:val="22"/>
        </w:rPr>
      </w:pPr>
      <w:r w:rsidRPr="0000259D">
        <w:rPr>
          <w:rFonts w:ascii="Trebuchet MS" w:hAnsi="Trebuchet MS" w:cs="Trebuchet MS"/>
          <w:color w:val="auto"/>
          <w:sz w:val="22"/>
          <w:szCs w:val="22"/>
        </w:rPr>
        <w:t xml:space="preserve">izpolnjen in podpisan obrazec Ponudbena cena (Obr_2) - </w:t>
      </w:r>
      <w:r w:rsidRPr="0000259D">
        <w:rPr>
          <w:rFonts w:ascii="Trebuchet MS" w:hAnsi="Trebuchet MS"/>
          <w:i/>
          <w:sz w:val="22"/>
          <w:szCs w:val="22"/>
        </w:rPr>
        <w:t>Ponudnik v informacijskem sistemu e-JN v razdelek »Predračun« naloži izpolnjen obrazec Ponudbena cena (Obr_2) v *.</w:t>
      </w:r>
      <w:proofErr w:type="spellStart"/>
      <w:r w:rsidRPr="0000259D">
        <w:rPr>
          <w:rFonts w:ascii="Trebuchet MS" w:hAnsi="Trebuchet MS"/>
          <w:i/>
          <w:sz w:val="22"/>
          <w:szCs w:val="22"/>
        </w:rPr>
        <w:t>pdf</w:t>
      </w:r>
      <w:proofErr w:type="spellEnd"/>
      <w:r w:rsidRPr="0000259D">
        <w:rPr>
          <w:rFonts w:ascii="Trebuchet MS" w:hAnsi="Trebuchet MS"/>
          <w:i/>
          <w:sz w:val="22"/>
          <w:szCs w:val="22"/>
        </w:rPr>
        <w:t xml:space="preserve"> datoteki, ki bo dostopen na javnem odpiranju ponudb</w:t>
      </w:r>
      <w:r>
        <w:rPr>
          <w:rFonts w:ascii="Trebuchet MS" w:hAnsi="Trebuchet MS"/>
          <w:iCs/>
          <w:sz w:val="22"/>
          <w:szCs w:val="22"/>
        </w:rPr>
        <w:t>;</w:t>
      </w:r>
    </w:p>
    <w:p w14:paraId="47852692" w14:textId="77777777" w:rsidR="00D41FD0" w:rsidRPr="0000259D" w:rsidRDefault="00D41FD0" w:rsidP="00D41FD0">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izpolnjen in podpisan obrazec Izjava ponudnika o sprejemu pogojev javnega naročila (Obr_3);</w:t>
      </w:r>
    </w:p>
    <w:p w14:paraId="5A2589A0" w14:textId="77777777" w:rsidR="00D41FD0" w:rsidRPr="0000259D" w:rsidRDefault="00D41FD0" w:rsidP="00D41FD0">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izpolnjen in podpisan obrazec Izjava o podizvajalcih (Obr_4);</w:t>
      </w:r>
    </w:p>
    <w:p w14:paraId="6D1DB01D" w14:textId="77777777" w:rsidR="00D41FD0" w:rsidRPr="0000259D" w:rsidRDefault="00D41FD0" w:rsidP="00D41FD0">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 xml:space="preserve">izpolnjen in podpisan obrazec Izjava podizvajalca glede neposrednega plačila (Obr_4a), če ponudnik nastopa s </w:t>
      </w:r>
      <w:proofErr w:type="spellStart"/>
      <w:r w:rsidRPr="0000259D">
        <w:rPr>
          <w:rFonts w:ascii="Trebuchet MS" w:hAnsi="Trebuchet MS" w:cs="Trebuchet MS"/>
          <w:color w:val="auto"/>
          <w:sz w:val="22"/>
          <w:szCs w:val="22"/>
        </w:rPr>
        <w:t>podizvajalc-em</w:t>
      </w:r>
      <w:proofErr w:type="spellEnd"/>
      <w:r w:rsidRPr="0000259D">
        <w:rPr>
          <w:rFonts w:ascii="Trebuchet MS" w:hAnsi="Trebuchet MS" w:cs="Trebuchet MS"/>
          <w:color w:val="auto"/>
          <w:sz w:val="22"/>
          <w:szCs w:val="22"/>
        </w:rPr>
        <w:t>/-i;</w:t>
      </w:r>
    </w:p>
    <w:p w14:paraId="26FA4571" w14:textId="77777777" w:rsidR="00D41FD0" w:rsidRPr="0000259D" w:rsidRDefault="00D41FD0" w:rsidP="00D41FD0">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izpolnjen in podpisan obrazec Skupna ponudba (Obr_5), če gre za skupno ponudbo;</w:t>
      </w:r>
    </w:p>
    <w:p w14:paraId="6A46D218" w14:textId="77777777" w:rsidR="00D41FD0" w:rsidRPr="0000259D" w:rsidRDefault="00D41FD0" w:rsidP="00D41FD0">
      <w:pPr>
        <w:pStyle w:val="Odstavekseznama"/>
        <w:numPr>
          <w:ilvl w:val="0"/>
          <w:numId w:val="24"/>
        </w:numPr>
        <w:autoSpaceDE w:val="0"/>
        <w:autoSpaceDN w:val="0"/>
        <w:adjustRightInd w:val="0"/>
        <w:ind w:left="567"/>
        <w:jc w:val="both"/>
        <w:rPr>
          <w:rFonts w:ascii="Trebuchet MS" w:hAnsi="Trebuchet MS"/>
          <w:sz w:val="22"/>
          <w:szCs w:val="22"/>
        </w:rPr>
      </w:pPr>
      <w:r w:rsidRPr="0000259D">
        <w:rPr>
          <w:rFonts w:ascii="Trebuchet MS" w:hAnsi="Trebuchet MS" w:cs="Trebuchet MS"/>
          <w:sz w:val="22"/>
          <w:szCs w:val="22"/>
        </w:rPr>
        <w:t>izpolnjen in podpisan obrazec Pooblastilo za podpis skupne ponudbe (Obr_5a), če gre za skupno ponudbo;</w:t>
      </w:r>
    </w:p>
    <w:p w14:paraId="39F6DEF3" w14:textId="77777777" w:rsidR="00D41FD0" w:rsidRPr="0000259D" w:rsidRDefault="00D41FD0" w:rsidP="00D41FD0">
      <w:pPr>
        <w:pStyle w:val="Odstavekseznama"/>
        <w:numPr>
          <w:ilvl w:val="0"/>
          <w:numId w:val="24"/>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w:t>
      </w:r>
      <w:r w:rsidRPr="0000259D">
        <w:rPr>
          <w:rFonts w:ascii="Trebuchet MS" w:hAnsi="Trebuchet MS"/>
          <w:sz w:val="22"/>
          <w:szCs w:val="22"/>
        </w:rPr>
        <w:t xml:space="preserve"> obrazec Izjava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o izpolnjevanju pogojev s pooblastilom  (Obr_6);</w:t>
      </w:r>
    </w:p>
    <w:p w14:paraId="4ED3F043" w14:textId="77777777" w:rsidR="00D41FD0" w:rsidRPr="0000259D" w:rsidRDefault="00D41FD0" w:rsidP="00D41FD0">
      <w:pPr>
        <w:pStyle w:val="Odstavekseznama"/>
        <w:numPr>
          <w:ilvl w:val="0"/>
          <w:numId w:val="24"/>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 </w:t>
      </w:r>
      <w:r w:rsidRPr="0000259D">
        <w:rPr>
          <w:rFonts w:ascii="Trebuchet MS" w:hAnsi="Trebuchet MS"/>
          <w:sz w:val="22"/>
          <w:szCs w:val="22"/>
        </w:rPr>
        <w:t>obrazec Izjava in pooblastilo osebe, ki je članica upravnega, vodstvenega ali nadzornega organa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ali ki ima pooblastilo za zastopanje ali odločanje ali nadzor v njem (Obr_6a);</w:t>
      </w:r>
    </w:p>
    <w:p w14:paraId="33B507F7" w14:textId="77777777" w:rsidR="00D41FD0" w:rsidRPr="0000259D" w:rsidRDefault="00D41FD0" w:rsidP="00D41FD0">
      <w:pPr>
        <w:pStyle w:val="Default"/>
        <w:numPr>
          <w:ilvl w:val="0"/>
          <w:numId w:val="24"/>
        </w:numPr>
        <w:ind w:left="567"/>
        <w:jc w:val="both"/>
        <w:rPr>
          <w:rFonts w:ascii="Trebuchet MS" w:hAnsi="Trebuchet MS"/>
          <w:sz w:val="22"/>
          <w:szCs w:val="22"/>
        </w:rPr>
      </w:pPr>
      <w:r w:rsidRPr="0000259D">
        <w:rPr>
          <w:rFonts w:ascii="Trebuchet MS" w:hAnsi="Trebuchet MS" w:cs="Trebuchet MS"/>
          <w:color w:val="auto"/>
          <w:sz w:val="22"/>
          <w:szCs w:val="22"/>
        </w:rPr>
        <w:t xml:space="preserve">izpolnjen in podpisan obrazec </w:t>
      </w:r>
      <w:r w:rsidRPr="0000259D">
        <w:rPr>
          <w:rFonts w:ascii="Trebuchet MS" w:hAnsi="Trebuchet MS"/>
          <w:sz w:val="22"/>
          <w:szCs w:val="22"/>
        </w:rPr>
        <w:t>Izjava o izpolnjevanju tehnične in kadrovske sposobnosti (Obr_7)</w:t>
      </w:r>
      <w:r>
        <w:rPr>
          <w:rFonts w:ascii="Trebuchet MS" w:hAnsi="Trebuchet MS"/>
          <w:sz w:val="22"/>
          <w:szCs w:val="22"/>
        </w:rPr>
        <w:t>;</w:t>
      </w:r>
    </w:p>
    <w:p w14:paraId="42FF6F77" w14:textId="77777777" w:rsidR="00D41FD0" w:rsidRPr="0000259D" w:rsidRDefault="00D41FD0" w:rsidP="00D41FD0">
      <w:pPr>
        <w:pStyle w:val="Default"/>
        <w:numPr>
          <w:ilvl w:val="0"/>
          <w:numId w:val="24"/>
        </w:numPr>
        <w:ind w:left="567"/>
        <w:jc w:val="both"/>
        <w:rPr>
          <w:rFonts w:ascii="Trebuchet MS" w:hAnsi="Trebuchet MS"/>
          <w:sz w:val="22"/>
          <w:szCs w:val="22"/>
        </w:rPr>
      </w:pPr>
      <w:r w:rsidRPr="0000259D">
        <w:rPr>
          <w:rFonts w:ascii="Trebuchet MS" w:hAnsi="Trebuchet MS"/>
          <w:bCs/>
          <w:color w:val="auto"/>
          <w:sz w:val="22"/>
          <w:szCs w:val="22"/>
        </w:rPr>
        <w:t>izpolnjena</w:t>
      </w:r>
      <w:r>
        <w:rPr>
          <w:rFonts w:ascii="Trebuchet MS" w:hAnsi="Trebuchet MS"/>
          <w:bCs/>
          <w:color w:val="auto"/>
          <w:sz w:val="22"/>
          <w:szCs w:val="22"/>
        </w:rPr>
        <w:t xml:space="preserve"> in</w:t>
      </w:r>
      <w:r w:rsidRPr="0000259D">
        <w:rPr>
          <w:rFonts w:ascii="Trebuchet MS" w:hAnsi="Trebuchet MS"/>
          <w:bCs/>
          <w:color w:val="auto"/>
          <w:sz w:val="22"/>
          <w:szCs w:val="22"/>
        </w:rPr>
        <w:t xml:space="preserve"> podpisana Potrdila referenčnega naročnika (Obr_7a)</w:t>
      </w:r>
      <w:r>
        <w:rPr>
          <w:rFonts w:ascii="Trebuchet MS" w:hAnsi="Trebuchet MS"/>
          <w:bCs/>
          <w:color w:val="auto"/>
          <w:sz w:val="22"/>
          <w:szCs w:val="22"/>
        </w:rPr>
        <w:t>;</w:t>
      </w:r>
    </w:p>
    <w:p w14:paraId="5C63EED0" w14:textId="77777777" w:rsidR="00D41FD0" w:rsidRDefault="00D41FD0" w:rsidP="00D41FD0">
      <w:pPr>
        <w:pStyle w:val="Default"/>
        <w:numPr>
          <w:ilvl w:val="0"/>
          <w:numId w:val="24"/>
        </w:numPr>
        <w:ind w:left="567"/>
        <w:jc w:val="both"/>
        <w:rPr>
          <w:rFonts w:ascii="Trebuchet MS" w:hAnsi="Trebuchet MS"/>
          <w:sz w:val="22"/>
          <w:szCs w:val="22"/>
        </w:rPr>
      </w:pPr>
      <w:r w:rsidRPr="0000259D">
        <w:rPr>
          <w:rFonts w:ascii="Trebuchet MS" w:hAnsi="Trebuchet MS"/>
          <w:sz w:val="22"/>
          <w:szCs w:val="22"/>
        </w:rPr>
        <w:t>parafiran Vzorec finančnega zavarovanja za dobro izvedbo pogodbenih obveznosti (Obr_9)</w:t>
      </w:r>
      <w:r>
        <w:rPr>
          <w:rFonts w:ascii="Trebuchet MS" w:hAnsi="Trebuchet MS"/>
          <w:sz w:val="22"/>
          <w:szCs w:val="22"/>
        </w:rPr>
        <w:t>;</w:t>
      </w:r>
    </w:p>
    <w:p w14:paraId="00CD7F74" w14:textId="77777777" w:rsidR="00D41FD0" w:rsidRPr="0000259D" w:rsidRDefault="00D41FD0" w:rsidP="00D41FD0">
      <w:pPr>
        <w:pStyle w:val="Default"/>
        <w:numPr>
          <w:ilvl w:val="0"/>
          <w:numId w:val="24"/>
        </w:numPr>
        <w:ind w:left="567"/>
        <w:jc w:val="both"/>
        <w:rPr>
          <w:rFonts w:ascii="Trebuchet MS" w:hAnsi="Trebuchet MS"/>
          <w:sz w:val="22"/>
          <w:szCs w:val="22"/>
        </w:rPr>
      </w:pPr>
      <w:r w:rsidRPr="0000259D">
        <w:rPr>
          <w:rFonts w:ascii="Trebuchet MS" w:hAnsi="Trebuchet MS"/>
          <w:sz w:val="22"/>
          <w:szCs w:val="22"/>
        </w:rPr>
        <w:t xml:space="preserve">parafiran Vzorec finančnega zavarovanja za </w:t>
      </w:r>
      <w:r>
        <w:rPr>
          <w:rFonts w:ascii="Trebuchet MS" w:hAnsi="Trebuchet MS"/>
          <w:sz w:val="22"/>
          <w:szCs w:val="22"/>
        </w:rPr>
        <w:t>odpravo napak v garancijski dobi</w:t>
      </w:r>
      <w:r w:rsidRPr="0000259D">
        <w:rPr>
          <w:rFonts w:ascii="Trebuchet MS" w:hAnsi="Trebuchet MS"/>
          <w:sz w:val="22"/>
          <w:szCs w:val="22"/>
        </w:rPr>
        <w:t xml:space="preserve"> (Obr_</w:t>
      </w:r>
      <w:r>
        <w:rPr>
          <w:rFonts w:ascii="Trebuchet MS" w:hAnsi="Trebuchet MS"/>
          <w:sz w:val="22"/>
          <w:szCs w:val="22"/>
        </w:rPr>
        <w:t>10</w:t>
      </w:r>
      <w:r w:rsidRPr="0000259D">
        <w:rPr>
          <w:rFonts w:ascii="Trebuchet MS" w:hAnsi="Trebuchet MS"/>
          <w:sz w:val="22"/>
          <w:szCs w:val="22"/>
        </w:rPr>
        <w:t>)</w:t>
      </w:r>
    </w:p>
    <w:p w14:paraId="5EF92569" w14:textId="77777777" w:rsidR="00D41FD0" w:rsidRDefault="00D41FD0" w:rsidP="00D41FD0">
      <w:pPr>
        <w:pStyle w:val="Default"/>
        <w:numPr>
          <w:ilvl w:val="0"/>
          <w:numId w:val="24"/>
        </w:numPr>
        <w:ind w:left="567"/>
        <w:jc w:val="both"/>
        <w:rPr>
          <w:rFonts w:ascii="Trebuchet MS" w:hAnsi="Trebuchet MS" w:cs="Trebuchet MS"/>
          <w:color w:val="auto"/>
          <w:sz w:val="22"/>
          <w:szCs w:val="22"/>
        </w:rPr>
      </w:pPr>
      <w:r>
        <w:rPr>
          <w:rFonts w:ascii="Trebuchet MS" w:hAnsi="Trebuchet MS" w:cs="Trebuchet MS"/>
          <w:color w:val="auto"/>
          <w:sz w:val="22"/>
          <w:szCs w:val="22"/>
        </w:rPr>
        <w:t>i</w:t>
      </w:r>
      <w:r w:rsidRPr="0000259D">
        <w:rPr>
          <w:rFonts w:ascii="Trebuchet MS" w:hAnsi="Trebuchet MS" w:cs="Trebuchet MS"/>
          <w:color w:val="auto"/>
          <w:sz w:val="22"/>
          <w:szCs w:val="22"/>
        </w:rPr>
        <w:t>zpolnjen, parafiran</w:t>
      </w:r>
      <w:r>
        <w:rPr>
          <w:rFonts w:ascii="Trebuchet MS" w:hAnsi="Trebuchet MS" w:cs="Trebuchet MS"/>
          <w:color w:val="auto"/>
          <w:sz w:val="22"/>
          <w:szCs w:val="22"/>
        </w:rPr>
        <w:t xml:space="preserve"> in žigosan</w:t>
      </w:r>
      <w:r w:rsidRPr="0000259D">
        <w:rPr>
          <w:rFonts w:ascii="Trebuchet MS" w:hAnsi="Trebuchet MS" w:cs="Trebuchet MS"/>
          <w:color w:val="auto"/>
          <w:sz w:val="22"/>
          <w:szCs w:val="22"/>
        </w:rPr>
        <w:t xml:space="preserve"> Vzorec pogodbe;</w:t>
      </w:r>
    </w:p>
    <w:p w14:paraId="54A0E9AB" w14:textId="47D8B5F7" w:rsidR="00D41FD0" w:rsidRDefault="00D41FD0" w:rsidP="00D41FD0">
      <w:pPr>
        <w:pStyle w:val="Default"/>
        <w:numPr>
          <w:ilvl w:val="0"/>
          <w:numId w:val="24"/>
        </w:numPr>
        <w:ind w:left="567"/>
        <w:jc w:val="both"/>
        <w:rPr>
          <w:rFonts w:ascii="Trebuchet MS" w:hAnsi="Trebuchet MS" w:cs="Trebuchet MS"/>
          <w:color w:val="auto"/>
          <w:sz w:val="22"/>
          <w:szCs w:val="22"/>
        </w:rPr>
      </w:pPr>
      <w:r>
        <w:rPr>
          <w:rFonts w:ascii="Trebuchet MS" w:hAnsi="Trebuchet MS" w:cs="Trebuchet MS"/>
          <w:color w:val="auto"/>
          <w:sz w:val="22"/>
          <w:szCs w:val="22"/>
        </w:rPr>
        <w:t>parafirana projektna naloga;</w:t>
      </w:r>
    </w:p>
    <w:p w14:paraId="24DE16FA" w14:textId="5FC98D69" w:rsidR="0000259D" w:rsidRPr="00D41FD0" w:rsidRDefault="00D41FD0" w:rsidP="00D41FD0">
      <w:pPr>
        <w:pStyle w:val="Default"/>
        <w:numPr>
          <w:ilvl w:val="0"/>
          <w:numId w:val="24"/>
        </w:numPr>
        <w:ind w:left="567"/>
        <w:jc w:val="both"/>
        <w:rPr>
          <w:rFonts w:ascii="Trebuchet MS" w:hAnsi="Trebuchet MS" w:cs="Trebuchet MS"/>
          <w:color w:val="auto"/>
          <w:sz w:val="22"/>
          <w:szCs w:val="22"/>
        </w:rPr>
      </w:pPr>
      <w:r w:rsidRPr="00D41FD0">
        <w:rPr>
          <w:rFonts w:ascii="Trebuchet MS" w:hAnsi="Trebuchet MS" w:cs="Trebuchet MS"/>
          <w:color w:val="000000" w:themeColor="text1"/>
          <w:sz w:val="22"/>
          <w:szCs w:val="22"/>
        </w:rPr>
        <w:t>izpolnjeni Popisi del v Excel obliki</w:t>
      </w:r>
      <w:r>
        <w:rPr>
          <w:rStyle w:val="Sprotnaopomba-sklic"/>
          <w:rFonts w:ascii="Trebuchet MS" w:hAnsi="Trebuchet MS" w:cs="Trebuchet MS"/>
          <w:color w:val="000000" w:themeColor="text1"/>
          <w:sz w:val="22"/>
          <w:szCs w:val="22"/>
        </w:rPr>
        <w:footnoteReference w:id="1"/>
      </w:r>
      <w:r w:rsidRPr="00D41FD0">
        <w:rPr>
          <w:rFonts w:ascii="Trebuchet MS" w:hAnsi="Trebuchet MS" w:cs="Trebuchet MS"/>
          <w:color w:val="000000" w:themeColor="text1"/>
          <w:sz w:val="22"/>
          <w:szCs w:val="22"/>
        </w:rPr>
        <w:t>.</w:t>
      </w:r>
    </w:p>
    <w:p w14:paraId="7FC34C97" w14:textId="77777777" w:rsidR="0000259D" w:rsidRPr="0000259D" w:rsidRDefault="0000259D" w:rsidP="0000259D">
      <w:pPr>
        <w:pStyle w:val="Default"/>
        <w:ind w:left="207" w:right="-285"/>
        <w:jc w:val="both"/>
        <w:rPr>
          <w:rFonts w:ascii="Trebuchet MS" w:hAnsi="Trebuchet MS" w:cs="Trebuchet MS"/>
          <w:color w:val="auto"/>
          <w:sz w:val="22"/>
          <w:szCs w:val="22"/>
        </w:rPr>
      </w:pPr>
    </w:p>
    <w:p w14:paraId="46E7F562" w14:textId="77777777" w:rsidR="001740A0" w:rsidRPr="009803A0" w:rsidRDefault="001740A0" w:rsidP="009803A0">
      <w:pPr>
        <w:keepNext/>
        <w:keepLines/>
        <w:ind w:left="567" w:hanging="567"/>
        <w:jc w:val="both"/>
        <w:rPr>
          <w:b/>
          <w:bCs/>
        </w:rPr>
      </w:pPr>
      <w:r w:rsidRPr="009803A0">
        <w:rPr>
          <w:b/>
          <w:bCs/>
        </w:rPr>
        <w:t xml:space="preserve">Ponudnik v informacijskem sistemu e-JN naloži </w:t>
      </w:r>
    </w:p>
    <w:p w14:paraId="4BBD9142" w14:textId="101B7A36" w:rsidR="001740A0" w:rsidRPr="0000259D" w:rsidRDefault="001740A0" w:rsidP="00CA0D8B">
      <w:pPr>
        <w:pStyle w:val="Odstavekseznama"/>
        <w:keepNext/>
        <w:keepLines/>
        <w:numPr>
          <w:ilvl w:val="0"/>
          <w:numId w:val="23"/>
        </w:numPr>
        <w:ind w:left="567"/>
        <w:jc w:val="both"/>
        <w:rPr>
          <w:rFonts w:ascii="Trebuchet MS" w:hAnsi="Trebuchet MS"/>
          <w:sz w:val="22"/>
          <w:szCs w:val="22"/>
        </w:rPr>
      </w:pPr>
      <w:r w:rsidRPr="0000259D">
        <w:rPr>
          <w:rFonts w:ascii="Trebuchet MS" w:hAnsi="Trebuchet MS"/>
          <w:sz w:val="22"/>
          <w:szCs w:val="22"/>
        </w:rPr>
        <w:t>v razdelek „Predračun” :  izpolnjen obrazec Ponudbena cena (O</w:t>
      </w:r>
      <w:r w:rsidR="0000259D">
        <w:rPr>
          <w:rFonts w:ascii="Trebuchet MS" w:hAnsi="Trebuchet MS"/>
          <w:sz w:val="22"/>
          <w:szCs w:val="22"/>
        </w:rPr>
        <w:t>br</w:t>
      </w:r>
      <w:r w:rsidRPr="0000259D">
        <w:rPr>
          <w:rFonts w:ascii="Trebuchet MS" w:hAnsi="Trebuchet MS"/>
          <w:sz w:val="22"/>
          <w:szCs w:val="22"/>
        </w:rPr>
        <w:t>_2) v .</w:t>
      </w:r>
      <w:proofErr w:type="spellStart"/>
      <w:r w:rsidRPr="0000259D">
        <w:rPr>
          <w:rFonts w:ascii="Trebuchet MS" w:hAnsi="Trebuchet MS"/>
          <w:sz w:val="22"/>
          <w:szCs w:val="22"/>
        </w:rPr>
        <w:t>pdf</w:t>
      </w:r>
      <w:proofErr w:type="spellEnd"/>
      <w:r w:rsidRPr="0000259D">
        <w:rPr>
          <w:rFonts w:ascii="Trebuchet MS" w:hAnsi="Trebuchet MS"/>
          <w:sz w:val="22"/>
          <w:szCs w:val="22"/>
        </w:rPr>
        <w:t xml:space="preserve"> datoteki, ki bo dostopen na javnem odpiranju ponudb,</w:t>
      </w:r>
    </w:p>
    <w:p w14:paraId="784CBA41" w14:textId="77777777" w:rsidR="001740A0" w:rsidRPr="0000259D" w:rsidRDefault="001740A0" w:rsidP="00CA0D8B">
      <w:pPr>
        <w:pStyle w:val="Odstavekseznama"/>
        <w:keepNext/>
        <w:keepLines/>
        <w:numPr>
          <w:ilvl w:val="0"/>
          <w:numId w:val="23"/>
        </w:numPr>
        <w:ind w:left="567"/>
        <w:jc w:val="both"/>
        <w:rPr>
          <w:rFonts w:ascii="Trebuchet MS" w:hAnsi="Trebuchet MS"/>
          <w:bCs/>
          <w:sz w:val="22"/>
          <w:szCs w:val="22"/>
        </w:rPr>
      </w:pPr>
      <w:r w:rsidRPr="0000259D">
        <w:rPr>
          <w:rFonts w:ascii="Trebuchet MS" w:hAnsi="Trebuchet MS"/>
          <w:sz w:val="22"/>
          <w:szCs w:val="22"/>
        </w:rPr>
        <w:t>v razdelek „Drugi dokumenti” priloži vse ostale dokumente. Če se zahteva podpis le-teh, so lahko podpisani fizično in skenirani kot *.</w:t>
      </w:r>
      <w:proofErr w:type="spellStart"/>
      <w:r w:rsidRPr="0000259D">
        <w:rPr>
          <w:rFonts w:ascii="Trebuchet MS" w:hAnsi="Trebuchet MS"/>
          <w:sz w:val="22"/>
          <w:szCs w:val="22"/>
        </w:rPr>
        <w:t>pdf</w:t>
      </w:r>
      <w:proofErr w:type="spellEnd"/>
      <w:r w:rsidRPr="0000259D">
        <w:rPr>
          <w:rFonts w:ascii="Trebuchet MS" w:hAnsi="Trebuchet MS"/>
          <w:sz w:val="22"/>
          <w:szCs w:val="22"/>
        </w:rPr>
        <w:t xml:space="preserve"> dokument ali drug format, ki omogoča shranjevanje skeniranega dokumenta (kot primeroma *.</w:t>
      </w:r>
      <w:proofErr w:type="spellStart"/>
      <w:r w:rsidRPr="0000259D">
        <w:rPr>
          <w:rFonts w:ascii="Trebuchet MS" w:hAnsi="Trebuchet MS"/>
          <w:sz w:val="22"/>
          <w:szCs w:val="22"/>
        </w:rPr>
        <w:t>tif</w:t>
      </w:r>
      <w:proofErr w:type="spellEnd"/>
      <w:r w:rsidRPr="0000259D">
        <w:rPr>
          <w:rFonts w:ascii="Trebuchet MS" w:hAnsi="Trebuchet MS"/>
          <w:sz w:val="22"/>
          <w:szCs w:val="22"/>
        </w:rPr>
        <w:t>, *.</w:t>
      </w:r>
      <w:proofErr w:type="spellStart"/>
      <w:r w:rsidRPr="0000259D">
        <w:rPr>
          <w:rFonts w:ascii="Trebuchet MS" w:hAnsi="Trebuchet MS"/>
          <w:sz w:val="22"/>
          <w:szCs w:val="22"/>
        </w:rPr>
        <w:t>jpg</w:t>
      </w:r>
      <w:proofErr w:type="spellEnd"/>
      <w:r w:rsidRPr="0000259D">
        <w:rPr>
          <w:rFonts w:ascii="Trebuchet MS" w:hAnsi="Trebuchet MS"/>
          <w:sz w:val="22"/>
          <w:szCs w:val="22"/>
        </w:rPr>
        <w:t xml:space="preserve"> ali drugi), lahko pa so podpisani elektronsko in naloženi kot *.</w:t>
      </w:r>
      <w:proofErr w:type="spellStart"/>
      <w:r w:rsidRPr="0000259D">
        <w:rPr>
          <w:rFonts w:ascii="Trebuchet MS" w:hAnsi="Trebuchet MS"/>
          <w:sz w:val="22"/>
          <w:szCs w:val="22"/>
        </w:rPr>
        <w:t>pdf</w:t>
      </w:r>
      <w:proofErr w:type="spellEnd"/>
      <w:r w:rsidRPr="0000259D">
        <w:rPr>
          <w:rFonts w:ascii="Trebuchet MS" w:hAnsi="Trebuchet MS"/>
          <w:sz w:val="22"/>
          <w:szCs w:val="22"/>
        </w:rPr>
        <w:t xml:space="preserve"> dokument.  </w:t>
      </w:r>
    </w:p>
    <w:p w14:paraId="32925A9B" w14:textId="025E33EC" w:rsidR="001740A0" w:rsidRDefault="001740A0" w:rsidP="001740A0">
      <w:pPr>
        <w:pStyle w:val="Default"/>
        <w:ind w:right="-285"/>
        <w:jc w:val="both"/>
        <w:rPr>
          <w:rFonts w:ascii="Trebuchet MS" w:hAnsi="Trebuchet MS" w:cs="Trebuchet MS"/>
          <w:color w:val="auto"/>
          <w:sz w:val="22"/>
          <w:szCs w:val="22"/>
        </w:rPr>
      </w:pPr>
    </w:p>
    <w:p w14:paraId="72FA89F9" w14:textId="77777777" w:rsidR="0000259D" w:rsidRPr="0000259D" w:rsidRDefault="0000259D" w:rsidP="001740A0">
      <w:pPr>
        <w:pStyle w:val="Default"/>
        <w:ind w:right="-285"/>
        <w:jc w:val="both"/>
        <w:rPr>
          <w:rFonts w:ascii="Trebuchet MS" w:hAnsi="Trebuchet MS" w:cs="Trebuchet MS"/>
          <w:color w:val="auto"/>
          <w:sz w:val="22"/>
          <w:szCs w:val="22"/>
        </w:rPr>
      </w:pPr>
    </w:p>
    <w:p w14:paraId="33AAC40D" w14:textId="77777777" w:rsidR="001740A0" w:rsidRPr="0000259D" w:rsidRDefault="001740A0" w:rsidP="001740A0">
      <w:pPr>
        <w:pStyle w:val="Default"/>
        <w:pBdr>
          <w:top w:val="single" w:sz="4" w:space="1" w:color="auto"/>
          <w:left w:val="single" w:sz="4" w:space="22" w:color="auto"/>
          <w:bottom w:val="single" w:sz="4" w:space="1" w:color="auto"/>
          <w:right w:val="single" w:sz="4" w:space="4" w:color="auto"/>
        </w:pBdr>
        <w:ind w:left="426"/>
        <w:jc w:val="both"/>
        <w:rPr>
          <w:rFonts w:ascii="Trebuchet MS" w:hAnsi="Trebuchet MS" w:cs="Trebuchet MS"/>
          <w:b/>
          <w:bCs/>
          <w:i/>
          <w:iCs/>
          <w:color w:val="auto"/>
          <w:sz w:val="22"/>
          <w:szCs w:val="22"/>
        </w:rPr>
      </w:pPr>
      <w:r w:rsidRPr="0000259D">
        <w:rPr>
          <w:rFonts w:ascii="Trebuchet MS" w:hAnsi="Trebuchet MS"/>
          <w:b/>
          <w:bCs/>
          <w:i/>
          <w:iCs/>
          <w:color w:val="auto"/>
          <w:sz w:val="22"/>
          <w:szCs w:val="22"/>
        </w:rPr>
        <w:t>fizična oddaja:</w:t>
      </w:r>
      <w:r w:rsidRPr="0000259D">
        <w:rPr>
          <w:rFonts w:ascii="Trebuchet MS" w:hAnsi="Trebuchet MS" w:cs="Trebuchet MS"/>
          <w:b/>
          <w:bCs/>
          <w:i/>
          <w:iCs/>
          <w:sz w:val="22"/>
          <w:szCs w:val="22"/>
        </w:rPr>
        <w:t xml:space="preserve"> </w:t>
      </w:r>
    </w:p>
    <w:p w14:paraId="392FF519" w14:textId="77777777" w:rsidR="001740A0" w:rsidRPr="0000259D" w:rsidRDefault="001740A0" w:rsidP="00CA0D8B">
      <w:pPr>
        <w:pStyle w:val="Default"/>
        <w:numPr>
          <w:ilvl w:val="0"/>
          <w:numId w:val="25"/>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Obrazec za pisemsko ovojnico - za finančno zavarovanje za resnost ponudbe (Obr_0), nalepljen na pisemsko ovojnico;</w:t>
      </w:r>
    </w:p>
    <w:p w14:paraId="7FDA99C5" w14:textId="3CDF1832" w:rsidR="001740A0" w:rsidRPr="0000259D" w:rsidRDefault="001740A0" w:rsidP="00CA0D8B">
      <w:pPr>
        <w:pStyle w:val="Default"/>
        <w:numPr>
          <w:ilvl w:val="0"/>
          <w:numId w:val="25"/>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lastRenderedPageBreak/>
        <w:t>izpolnjen, podpisan</w:t>
      </w:r>
      <w:r w:rsidR="0000259D">
        <w:rPr>
          <w:rFonts w:ascii="Trebuchet MS" w:hAnsi="Trebuchet MS" w:cs="Trebuchet MS"/>
          <w:color w:val="auto"/>
          <w:sz w:val="22"/>
          <w:szCs w:val="22"/>
        </w:rPr>
        <w:t xml:space="preserve"> in žigosan</w:t>
      </w:r>
      <w:r w:rsidRPr="0000259D">
        <w:rPr>
          <w:rFonts w:ascii="Trebuchet MS" w:hAnsi="Trebuchet MS" w:cs="Trebuchet MS"/>
          <w:color w:val="auto"/>
          <w:sz w:val="22"/>
          <w:szCs w:val="22"/>
        </w:rPr>
        <w:t xml:space="preserve"> obrazec Menična izjava za resnost ponudbe s pooblastilom za izpolnitev in unovčenje menice (Obr_8) in bianco menica</w:t>
      </w:r>
      <w:r w:rsidR="0000259D">
        <w:rPr>
          <w:rFonts w:ascii="Trebuchet MS" w:hAnsi="Trebuchet MS" w:cs="Trebuchet MS"/>
          <w:color w:val="auto"/>
          <w:sz w:val="22"/>
          <w:szCs w:val="22"/>
        </w:rPr>
        <w:t>, v zahtevanem številu izvodov oziroma komadov</w:t>
      </w:r>
      <w:r w:rsidRPr="0000259D">
        <w:rPr>
          <w:rFonts w:ascii="Trebuchet MS" w:hAnsi="Trebuchet MS" w:cs="Trebuchet MS"/>
          <w:color w:val="auto"/>
          <w:sz w:val="22"/>
          <w:szCs w:val="22"/>
        </w:rPr>
        <w:t>.</w:t>
      </w:r>
    </w:p>
    <w:p w14:paraId="259FD6A0" w14:textId="77777777" w:rsidR="00E67AFE" w:rsidRPr="00A204C8" w:rsidRDefault="00E67AFE" w:rsidP="007F2AEC">
      <w:pPr>
        <w:autoSpaceDE w:val="0"/>
        <w:autoSpaceDN w:val="0"/>
        <w:adjustRightInd w:val="0"/>
        <w:jc w:val="both"/>
        <w:rPr>
          <w:rFonts w:eastAsia="Times New Roman"/>
          <w:lang w:eastAsia="sl-SI"/>
        </w:rPr>
      </w:pPr>
    </w:p>
    <w:p w14:paraId="65DDDC95" w14:textId="77777777" w:rsidR="007F2AEC" w:rsidRPr="008D221A" w:rsidRDefault="007F2AEC" w:rsidP="007F2AEC">
      <w:pPr>
        <w:keepNext/>
        <w:outlineLvl w:val="3"/>
        <w:rPr>
          <w:rFonts w:eastAsia="Times New Roman"/>
          <w:b/>
          <w:i/>
          <w:iCs/>
          <w:lang w:val="en-US"/>
        </w:rPr>
      </w:pPr>
      <w:r w:rsidRPr="008D221A">
        <w:rPr>
          <w:rFonts w:eastAsia="Times New Roman"/>
          <w:b/>
          <w:i/>
          <w:iCs/>
          <w:lang w:val="en-US"/>
        </w:rPr>
        <w:t xml:space="preserve">6.3.2. </w:t>
      </w:r>
      <w:proofErr w:type="spellStart"/>
      <w:r w:rsidRPr="008D221A">
        <w:rPr>
          <w:rFonts w:eastAsia="Times New Roman"/>
          <w:b/>
          <w:i/>
          <w:iCs/>
          <w:lang w:val="en-US"/>
        </w:rPr>
        <w:t>Podpisan</w:t>
      </w:r>
      <w:proofErr w:type="spellEnd"/>
      <w:r w:rsidRPr="008D221A">
        <w:rPr>
          <w:rFonts w:eastAsia="Times New Roman"/>
          <w:b/>
          <w:i/>
          <w:iCs/>
          <w:lang w:val="en-US"/>
        </w:rPr>
        <w:t xml:space="preserve"> </w:t>
      </w:r>
      <w:proofErr w:type="spellStart"/>
      <w:r w:rsidRPr="008D221A">
        <w:rPr>
          <w:rFonts w:eastAsia="Times New Roman"/>
          <w:b/>
          <w:i/>
          <w:iCs/>
          <w:lang w:val="en-US"/>
        </w:rPr>
        <w:t>vzorec</w:t>
      </w:r>
      <w:proofErr w:type="spellEnd"/>
      <w:r w:rsidRPr="008D221A">
        <w:rPr>
          <w:rFonts w:eastAsia="Times New Roman"/>
          <w:b/>
          <w:i/>
          <w:iCs/>
          <w:lang w:val="en-US"/>
        </w:rPr>
        <w:t xml:space="preserve"> </w:t>
      </w:r>
      <w:proofErr w:type="spellStart"/>
      <w:r w:rsidRPr="008D221A">
        <w:rPr>
          <w:rFonts w:eastAsia="Times New Roman"/>
          <w:b/>
          <w:i/>
          <w:iCs/>
          <w:lang w:val="en-US"/>
        </w:rPr>
        <w:t>pogodbe</w:t>
      </w:r>
      <w:proofErr w:type="spellEnd"/>
      <w:r w:rsidRPr="008D221A">
        <w:rPr>
          <w:rFonts w:eastAsia="Times New Roman"/>
          <w:b/>
          <w:i/>
          <w:iCs/>
          <w:lang w:val="en-US"/>
        </w:rPr>
        <w:t xml:space="preserve"> </w:t>
      </w:r>
    </w:p>
    <w:p w14:paraId="0B6437F1" w14:textId="77777777" w:rsidR="007F2AEC" w:rsidRPr="00A204C8" w:rsidRDefault="007F2AEC" w:rsidP="007F2AEC">
      <w:pPr>
        <w:autoSpaceDE w:val="0"/>
        <w:autoSpaceDN w:val="0"/>
        <w:adjustRightInd w:val="0"/>
        <w:jc w:val="both"/>
        <w:rPr>
          <w:rFonts w:eastAsia="Times New Roman"/>
          <w:lang w:eastAsia="sl-SI"/>
        </w:rPr>
      </w:pPr>
    </w:p>
    <w:p w14:paraId="1EC2DD0A" w14:textId="526AF706"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Ponudnik mora izpolniti in parafirati</w:t>
      </w:r>
      <w:r w:rsidR="00801BA9">
        <w:rPr>
          <w:rFonts w:eastAsia="Times New Roman"/>
          <w:lang w:eastAsia="sl-SI"/>
        </w:rPr>
        <w:t xml:space="preserve"> (</w:t>
      </w:r>
      <w:r w:rsidR="009803A0">
        <w:rPr>
          <w:rFonts w:eastAsia="Times New Roman"/>
          <w:lang w:eastAsia="sl-SI"/>
        </w:rPr>
        <w:t>podpisati)</w:t>
      </w:r>
      <w:r w:rsidRPr="00A204C8">
        <w:rPr>
          <w:rFonts w:eastAsia="Times New Roman"/>
          <w:lang w:eastAsia="sl-SI"/>
        </w:rPr>
        <w:t xml:space="preserve"> vzorec pogodbe, ki jo mora podpisati njegov zakoniti zastopnik ali prokurist in opremiti z žigom ponudnika</w:t>
      </w:r>
      <w:r w:rsidR="009803A0">
        <w:rPr>
          <w:rFonts w:eastAsia="Times New Roman"/>
          <w:lang w:eastAsia="sl-SI"/>
        </w:rPr>
        <w:t>, s čimer ponudnik izrazi strinjanje z vsemi določili pogodbe</w:t>
      </w:r>
      <w:r w:rsidRPr="00A204C8">
        <w:rPr>
          <w:rFonts w:eastAsia="Times New Roman"/>
          <w:lang w:eastAsia="sl-SI"/>
        </w:rPr>
        <w:t>.</w:t>
      </w:r>
    </w:p>
    <w:p w14:paraId="34A67CDC" w14:textId="77777777" w:rsidR="007F2AEC" w:rsidRPr="00A204C8" w:rsidRDefault="007F2AEC" w:rsidP="007F2AEC">
      <w:pPr>
        <w:autoSpaceDE w:val="0"/>
        <w:autoSpaceDN w:val="0"/>
        <w:adjustRightInd w:val="0"/>
        <w:jc w:val="both"/>
        <w:rPr>
          <w:rFonts w:eastAsia="Times New Roman"/>
          <w:lang w:eastAsia="sl-SI"/>
        </w:rPr>
      </w:pPr>
    </w:p>
    <w:p w14:paraId="7210CE8C" w14:textId="77777777"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V primeru skupne ponudbe vzorec pogodbe podpiše in žigosa tisti partner, kot je to določeno v dogovoru o skupnem nastopanju. V primeru ponudbe s podizvajalci vzorec pogodbe podpiše in žigosa glavni izvajalec.</w:t>
      </w:r>
    </w:p>
    <w:p w14:paraId="09D0CDC5" w14:textId="1DCFF1EE" w:rsidR="007F2AEC" w:rsidRDefault="007F2AEC" w:rsidP="00914778">
      <w:pPr>
        <w:pStyle w:val="Naslov3"/>
      </w:pPr>
    </w:p>
    <w:p w14:paraId="4D80FA12" w14:textId="77777777" w:rsidR="009803A0" w:rsidRPr="009803A0" w:rsidRDefault="009803A0" w:rsidP="009803A0">
      <w:pPr>
        <w:rPr>
          <w:lang w:val="en-US"/>
        </w:rPr>
      </w:pPr>
    </w:p>
    <w:p w14:paraId="0BFA2F1F" w14:textId="77777777" w:rsidR="007F2AEC" w:rsidRPr="00A204C8" w:rsidRDefault="007F2AEC" w:rsidP="007F2AEC">
      <w:pPr>
        <w:rPr>
          <w:b/>
          <w:u w:val="single"/>
        </w:rPr>
      </w:pPr>
      <w:r w:rsidRPr="00A204C8">
        <w:rPr>
          <w:b/>
          <w:u w:val="single"/>
        </w:rPr>
        <w:t>6.4. Druga pravila o ponudbi</w:t>
      </w:r>
    </w:p>
    <w:p w14:paraId="17EE71E2" w14:textId="77777777" w:rsidR="007F2AEC" w:rsidRPr="00A204C8" w:rsidRDefault="007F2AEC" w:rsidP="007F2AEC">
      <w:pPr>
        <w:rPr>
          <w:b/>
          <w:u w:val="single"/>
        </w:rPr>
      </w:pPr>
    </w:p>
    <w:p w14:paraId="3193B8BA" w14:textId="77777777" w:rsidR="007F2AEC" w:rsidRPr="000E1D9D" w:rsidRDefault="007F2AEC" w:rsidP="007F2AEC">
      <w:pPr>
        <w:keepNext/>
        <w:outlineLvl w:val="3"/>
        <w:rPr>
          <w:rFonts w:eastAsia="Times New Roman"/>
          <w:b/>
          <w:bCs/>
          <w:i/>
          <w:iCs/>
          <w:lang w:val="en-US"/>
        </w:rPr>
      </w:pPr>
      <w:r w:rsidRPr="000E1D9D">
        <w:rPr>
          <w:rFonts w:eastAsia="Times New Roman"/>
          <w:b/>
          <w:bCs/>
          <w:i/>
          <w:iCs/>
          <w:lang w:val="en-US"/>
        </w:rPr>
        <w:t xml:space="preserve">6.4.1. </w:t>
      </w:r>
      <w:proofErr w:type="spellStart"/>
      <w:r w:rsidRPr="000E1D9D">
        <w:rPr>
          <w:rFonts w:eastAsia="Times New Roman"/>
          <w:b/>
          <w:bCs/>
          <w:i/>
          <w:iCs/>
          <w:lang w:val="en-US"/>
        </w:rPr>
        <w:t>Obseg</w:t>
      </w:r>
      <w:proofErr w:type="spellEnd"/>
      <w:r w:rsidRPr="000E1D9D">
        <w:rPr>
          <w:rFonts w:eastAsia="Times New Roman"/>
          <w:b/>
          <w:bCs/>
          <w:i/>
          <w:iCs/>
          <w:lang w:val="en-US"/>
        </w:rPr>
        <w:t xml:space="preserve"> </w:t>
      </w:r>
      <w:proofErr w:type="spellStart"/>
      <w:r w:rsidRPr="000E1D9D">
        <w:rPr>
          <w:rFonts w:eastAsia="Times New Roman"/>
          <w:b/>
          <w:bCs/>
          <w:i/>
          <w:iCs/>
          <w:lang w:val="en-US"/>
        </w:rPr>
        <w:t>ponudbe</w:t>
      </w:r>
      <w:proofErr w:type="spellEnd"/>
      <w:r w:rsidRPr="000E1D9D">
        <w:rPr>
          <w:rFonts w:eastAsia="Times New Roman"/>
          <w:b/>
          <w:bCs/>
          <w:i/>
          <w:iCs/>
          <w:lang w:val="en-US"/>
        </w:rPr>
        <w:t xml:space="preserve"> ter </w:t>
      </w:r>
      <w:proofErr w:type="spellStart"/>
      <w:r w:rsidRPr="000E1D9D">
        <w:rPr>
          <w:rFonts w:eastAsia="Times New Roman"/>
          <w:b/>
          <w:bCs/>
          <w:i/>
          <w:iCs/>
          <w:lang w:val="en-US"/>
        </w:rPr>
        <w:t>alternativne</w:t>
      </w:r>
      <w:proofErr w:type="spellEnd"/>
      <w:r w:rsidRPr="000E1D9D">
        <w:rPr>
          <w:rFonts w:eastAsia="Times New Roman"/>
          <w:b/>
          <w:bCs/>
          <w:i/>
          <w:iCs/>
          <w:lang w:val="en-US"/>
        </w:rPr>
        <w:t xml:space="preserve"> in </w:t>
      </w:r>
      <w:proofErr w:type="spellStart"/>
      <w:r w:rsidRPr="000E1D9D">
        <w:rPr>
          <w:rFonts w:eastAsia="Times New Roman"/>
          <w:b/>
          <w:bCs/>
          <w:i/>
          <w:iCs/>
          <w:lang w:val="en-US"/>
        </w:rPr>
        <w:t>variante</w:t>
      </w:r>
      <w:proofErr w:type="spellEnd"/>
      <w:r w:rsidRPr="000E1D9D">
        <w:rPr>
          <w:rFonts w:eastAsia="Times New Roman"/>
          <w:b/>
          <w:bCs/>
          <w:i/>
          <w:iCs/>
          <w:lang w:val="en-US"/>
        </w:rPr>
        <w:t xml:space="preserve"> </w:t>
      </w:r>
      <w:proofErr w:type="spellStart"/>
      <w:r w:rsidRPr="000E1D9D">
        <w:rPr>
          <w:rFonts w:eastAsia="Times New Roman"/>
          <w:b/>
          <w:bCs/>
          <w:i/>
          <w:iCs/>
          <w:lang w:val="en-US"/>
        </w:rPr>
        <w:t>ponudbe</w:t>
      </w:r>
      <w:proofErr w:type="spellEnd"/>
    </w:p>
    <w:p w14:paraId="0B22984E" w14:textId="77777777" w:rsidR="007F2AEC" w:rsidRPr="00A204C8" w:rsidRDefault="007F2AEC" w:rsidP="007F2AEC">
      <w:pPr>
        <w:jc w:val="both"/>
      </w:pPr>
    </w:p>
    <w:p w14:paraId="4939AEEB" w14:textId="77777777" w:rsidR="007F2AEC" w:rsidRPr="00A204C8" w:rsidRDefault="007F2AEC" w:rsidP="007F2AEC">
      <w:pPr>
        <w:jc w:val="both"/>
      </w:pPr>
      <w:r w:rsidRPr="00A204C8">
        <w:t xml:space="preserve">Ponudnik mora oddati ponudbo za predmet naročila v celoti. </w:t>
      </w:r>
    </w:p>
    <w:p w14:paraId="44F84B42" w14:textId="77777777" w:rsidR="007F2AEC" w:rsidRPr="00A204C8" w:rsidRDefault="007F2AEC" w:rsidP="007F2AEC">
      <w:pPr>
        <w:autoSpaceDE w:val="0"/>
        <w:autoSpaceDN w:val="0"/>
        <w:adjustRightInd w:val="0"/>
        <w:jc w:val="both"/>
        <w:rPr>
          <w:rFonts w:eastAsia="Times New Roman"/>
          <w:lang w:eastAsia="sl-SI"/>
        </w:rPr>
      </w:pPr>
    </w:p>
    <w:p w14:paraId="046BED4F" w14:textId="269586ED"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Vsak ponudnik lahko predloži le eno ponudbo. Ponudnika, ki bo oddal več kot eno ponudbo, ne glede na to ali nastopa samostojno, ali kot partner v skupni ponudbi, bo naročnik izločil glede vseh ponudb, ki jih bo oddal.</w:t>
      </w:r>
    </w:p>
    <w:p w14:paraId="3B7BAA5E" w14:textId="77777777" w:rsidR="007F2AEC" w:rsidRDefault="007F2AEC" w:rsidP="007F2AEC">
      <w:pPr>
        <w:autoSpaceDE w:val="0"/>
        <w:autoSpaceDN w:val="0"/>
        <w:adjustRightInd w:val="0"/>
        <w:jc w:val="both"/>
        <w:rPr>
          <w:rFonts w:eastAsia="Times New Roman"/>
          <w:lang w:eastAsia="sl-SI"/>
        </w:rPr>
      </w:pPr>
    </w:p>
    <w:p w14:paraId="50B720F3" w14:textId="438C73C3" w:rsidR="00D41FD0" w:rsidRDefault="00D41FD0" w:rsidP="007F2AEC">
      <w:pPr>
        <w:autoSpaceDE w:val="0"/>
        <w:autoSpaceDN w:val="0"/>
        <w:adjustRightInd w:val="0"/>
        <w:jc w:val="both"/>
        <w:rPr>
          <w:rFonts w:eastAsia="Times New Roman"/>
          <w:lang w:eastAsia="sl-SI"/>
        </w:rPr>
      </w:pPr>
      <w:r>
        <w:rPr>
          <w:rFonts w:eastAsia="Times New Roman"/>
          <w:lang w:eastAsia="sl-SI"/>
        </w:rPr>
        <w:t>Ponudnik lahko poda variantno ponudbo, pri čemer oddaja variantne ponudbe ni pogojena s podajo ponudbe za gradnjo</w:t>
      </w:r>
      <w:r w:rsidR="00670DAF">
        <w:rPr>
          <w:rFonts w:eastAsia="Times New Roman"/>
          <w:lang w:eastAsia="sl-SI"/>
        </w:rPr>
        <w:t xml:space="preserve"> po priloženem PZI</w:t>
      </w:r>
      <w:r>
        <w:rPr>
          <w:rFonts w:eastAsia="Times New Roman"/>
          <w:lang w:eastAsia="sl-SI"/>
        </w:rPr>
        <w:t xml:space="preserve">. </w:t>
      </w:r>
    </w:p>
    <w:p w14:paraId="1793A053" w14:textId="77777777" w:rsidR="00D41FD0" w:rsidRDefault="00D41FD0" w:rsidP="007F2AEC">
      <w:pPr>
        <w:autoSpaceDE w:val="0"/>
        <w:autoSpaceDN w:val="0"/>
        <w:adjustRightInd w:val="0"/>
        <w:jc w:val="both"/>
        <w:rPr>
          <w:rFonts w:eastAsia="Times New Roman"/>
          <w:lang w:eastAsia="sl-SI"/>
        </w:rPr>
      </w:pPr>
    </w:p>
    <w:p w14:paraId="0DA11340" w14:textId="7E41C5E5" w:rsidR="00D41FD0" w:rsidRDefault="00D41FD0" w:rsidP="007F2AEC">
      <w:pPr>
        <w:autoSpaceDE w:val="0"/>
        <w:autoSpaceDN w:val="0"/>
        <w:adjustRightInd w:val="0"/>
        <w:jc w:val="both"/>
        <w:rPr>
          <w:rFonts w:eastAsia="Times New Roman"/>
          <w:lang w:eastAsia="sl-SI"/>
        </w:rPr>
      </w:pPr>
      <w:r>
        <w:rPr>
          <w:rFonts w:eastAsia="Times New Roman"/>
          <w:lang w:eastAsia="sl-SI"/>
        </w:rPr>
        <w:t xml:space="preserve">Pri variantni ponudbi mora ponudnik upoštevati določbe glede variantnih ponudb iz te razpisne dokumentacije. </w:t>
      </w:r>
    </w:p>
    <w:p w14:paraId="324C17B2" w14:textId="77777777" w:rsidR="00D41FD0" w:rsidRPr="00A204C8" w:rsidRDefault="00D41FD0" w:rsidP="007F2AEC">
      <w:pPr>
        <w:autoSpaceDE w:val="0"/>
        <w:autoSpaceDN w:val="0"/>
        <w:adjustRightInd w:val="0"/>
        <w:jc w:val="both"/>
        <w:rPr>
          <w:rFonts w:eastAsia="Times New Roman"/>
          <w:lang w:eastAsia="sl-SI"/>
        </w:rPr>
      </w:pPr>
    </w:p>
    <w:p w14:paraId="4B5A99B6" w14:textId="77777777" w:rsidR="007F2AEC" w:rsidRPr="000E1D9D" w:rsidRDefault="007F2AEC" w:rsidP="007F2AEC">
      <w:pPr>
        <w:keepNext/>
        <w:outlineLvl w:val="3"/>
        <w:rPr>
          <w:rFonts w:eastAsia="Times New Roman"/>
          <w:b/>
          <w:bCs/>
          <w:i/>
          <w:iCs/>
          <w:lang w:val="en-US"/>
        </w:rPr>
      </w:pPr>
      <w:r w:rsidRPr="000E1D9D">
        <w:rPr>
          <w:rFonts w:eastAsia="Times New Roman"/>
          <w:b/>
          <w:bCs/>
          <w:i/>
          <w:iCs/>
          <w:lang w:val="en-US"/>
        </w:rPr>
        <w:t xml:space="preserve">6.4.2. </w:t>
      </w:r>
      <w:proofErr w:type="spellStart"/>
      <w:r w:rsidRPr="000E1D9D">
        <w:rPr>
          <w:rFonts w:eastAsia="Times New Roman"/>
          <w:b/>
          <w:bCs/>
          <w:i/>
          <w:iCs/>
          <w:lang w:val="en-US"/>
        </w:rPr>
        <w:t>Samostojna</w:t>
      </w:r>
      <w:proofErr w:type="spellEnd"/>
      <w:r w:rsidRPr="000E1D9D">
        <w:rPr>
          <w:rFonts w:eastAsia="Times New Roman"/>
          <w:b/>
          <w:bCs/>
          <w:i/>
          <w:iCs/>
          <w:lang w:val="en-US"/>
        </w:rPr>
        <w:t xml:space="preserve"> </w:t>
      </w:r>
      <w:proofErr w:type="spellStart"/>
      <w:r w:rsidRPr="000E1D9D">
        <w:rPr>
          <w:rFonts w:eastAsia="Times New Roman"/>
          <w:b/>
          <w:bCs/>
          <w:i/>
          <w:iCs/>
          <w:lang w:val="en-US"/>
        </w:rPr>
        <w:t>ponudba</w:t>
      </w:r>
      <w:proofErr w:type="spellEnd"/>
    </w:p>
    <w:p w14:paraId="6DC7A6F1" w14:textId="77777777" w:rsidR="007F2AEC" w:rsidRPr="00A204C8" w:rsidRDefault="007F2AEC" w:rsidP="007F2AEC">
      <w:pPr>
        <w:rPr>
          <w:lang w:val="en-US"/>
        </w:rPr>
      </w:pPr>
    </w:p>
    <w:p w14:paraId="1F5C64DD" w14:textId="77777777" w:rsidR="007F2AEC" w:rsidRPr="00A204C8" w:rsidRDefault="007F2AEC" w:rsidP="007F2AEC">
      <w:pPr>
        <w:jc w:val="both"/>
        <w:rPr>
          <w:lang w:val="en-US"/>
        </w:rPr>
      </w:pPr>
      <w:proofErr w:type="spellStart"/>
      <w:r w:rsidRPr="00A204C8">
        <w:rPr>
          <w:lang w:val="en-US"/>
        </w:rPr>
        <w:t>Samostojna</w:t>
      </w:r>
      <w:proofErr w:type="spellEnd"/>
      <w:r w:rsidRPr="00A204C8">
        <w:rPr>
          <w:lang w:val="en-US"/>
        </w:rPr>
        <w:t xml:space="preserve"> </w:t>
      </w:r>
      <w:proofErr w:type="spellStart"/>
      <w:r w:rsidRPr="00A204C8">
        <w:rPr>
          <w:lang w:val="en-US"/>
        </w:rPr>
        <w:t>ponudba</w:t>
      </w:r>
      <w:proofErr w:type="spellEnd"/>
      <w:r w:rsidRPr="00A204C8">
        <w:rPr>
          <w:lang w:val="en-US"/>
        </w:rPr>
        <w:t xml:space="preserve"> je </w:t>
      </w:r>
      <w:proofErr w:type="spellStart"/>
      <w:r w:rsidRPr="00A204C8">
        <w:rPr>
          <w:lang w:val="en-US"/>
        </w:rPr>
        <w:t>ponudba</w:t>
      </w:r>
      <w:proofErr w:type="spellEnd"/>
      <w:r w:rsidRPr="00A204C8">
        <w:rPr>
          <w:lang w:val="en-US"/>
        </w:rPr>
        <w:t xml:space="preserve">, ki jo </w:t>
      </w:r>
      <w:proofErr w:type="spellStart"/>
      <w:r w:rsidRPr="00A204C8">
        <w:rPr>
          <w:lang w:val="en-US"/>
        </w:rPr>
        <w:t>ponudnik</w:t>
      </w:r>
      <w:proofErr w:type="spellEnd"/>
      <w:r w:rsidRPr="00A204C8">
        <w:rPr>
          <w:lang w:val="en-US"/>
        </w:rPr>
        <w:t xml:space="preserve"> </w:t>
      </w:r>
      <w:proofErr w:type="spellStart"/>
      <w:r w:rsidRPr="00A204C8">
        <w:rPr>
          <w:lang w:val="en-US"/>
        </w:rPr>
        <w:t>predloži</w:t>
      </w:r>
      <w:proofErr w:type="spellEnd"/>
      <w:r w:rsidRPr="00A204C8">
        <w:rPr>
          <w:lang w:val="en-US"/>
        </w:rPr>
        <w:t xml:space="preserve"> </w:t>
      </w:r>
      <w:proofErr w:type="spellStart"/>
      <w:r w:rsidRPr="00A204C8">
        <w:rPr>
          <w:lang w:val="en-US"/>
        </w:rPr>
        <w:t>samostojno</w:t>
      </w:r>
      <w:proofErr w:type="spellEnd"/>
      <w:r w:rsidRPr="00A204C8">
        <w:rPr>
          <w:lang w:val="en-US"/>
        </w:rPr>
        <w:t xml:space="preserve">, </w:t>
      </w:r>
      <w:proofErr w:type="spellStart"/>
      <w:r w:rsidRPr="00A204C8">
        <w:rPr>
          <w:lang w:val="en-US"/>
        </w:rPr>
        <w:t>brez</w:t>
      </w:r>
      <w:proofErr w:type="spellEnd"/>
      <w:r w:rsidRPr="00A204C8">
        <w:rPr>
          <w:lang w:val="en-US"/>
        </w:rPr>
        <w:t xml:space="preserve"> </w:t>
      </w:r>
      <w:proofErr w:type="spellStart"/>
      <w:r w:rsidRPr="00A204C8">
        <w:rPr>
          <w:lang w:val="en-US"/>
        </w:rPr>
        <w:t>partnerjev</w:t>
      </w:r>
      <w:proofErr w:type="spellEnd"/>
      <w:r w:rsidRPr="00A204C8">
        <w:rPr>
          <w:lang w:val="en-US"/>
        </w:rPr>
        <w:t xml:space="preserve"> v </w:t>
      </w:r>
      <w:proofErr w:type="spellStart"/>
      <w:r w:rsidRPr="00A204C8">
        <w:rPr>
          <w:lang w:val="en-US"/>
        </w:rPr>
        <w:t>skupni</w:t>
      </w:r>
      <w:proofErr w:type="spellEnd"/>
      <w:r w:rsidRPr="00A204C8">
        <w:rPr>
          <w:lang w:val="en-US"/>
        </w:rPr>
        <w:t xml:space="preserve"> </w:t>
      </w:r>
      <w:proofErr w:type="spellStart"/>
      <w:r w:rsidRPr="00A204C8">
        <w:rPr>
          <w:lang w:val="en-US"/>
        </w:rPr>
        <w:t>ponudbi</w:t>
      </w:r>
      <w:proofErr w:type="spellEnd"/>
      <w:r w:rsidRPr="00A204C8">
        <w:rPr>
          <w:lang w:val="en-US"/>
        </w:rPr>
        <w:t xml:space="preserve"> in </w:t>
      </w:r>
      <w:proofErr w:type="spellStart"/>
      <w:r w:rsidRPr="00A204C8">
        <w:rPr>
          <w:lang w:val="en-US"/>
        </w:rPr>
        <w:t>brez</w:t>
      </w:r>
      <w:proofErr w:type="spellEnd"/>
      <w:r w:rsidRPr="00A204C8">
        <w:rPr>
          <w:lang w:val="en-US"/>
        </w:rPr>
        <w:t xml:space="preserve"> </w:t>
      </w:r>
      <w:proofErr w:type="spellStart"/>
      <w:r w:rsidRPr="00A204C8">
        <w:rPr>
          <w:lang w:val="en-US"/>
        </w:rPr>
        <w:t>podizvajalcev</w:t>
      </w:r>
      <w:proofErr w:type="spellEnd"/>
      <w:r w:rsidRPr="00A204C8">
        <w:rPr>
          <w:lang w:val="en-US"/>
        </w:rPr>
        <w:t xml:space="preserve">. V </w:t>
      </w:r>
      <w:proofErr w:type="spellStart"/>
      <w:r w:rsidRPr="00A204C8">
        <w:rPr>
          <w:lang w:val="en-US"/>
        </w:rPr>
        <w:t>navedenem</w:t>
      </w:r>
      <w:proofErr w:type="spellEnd"/>
      <w:r w:rsidRPr="00A204C8">
        <w:rPr>
          <w:lang w:val="en-US"/>
        </w:rPr>
        <w:t xml:space="preserve"> </w:t>
      </w:r>
      <w:proofErr w:type="spellStart"/>
      <w:r w:rsidRPr="00A204C8">
        <w:rPr>
          <w:lang w:val="en-US"/>
        </w:rPr>
        <w:t>primeru</w:t>
      </w:r>
      <w:proofErr w:type="spellEnd"/>
      <w:r w:rsidRPr="00A204C8">
        <w:rPr>
          <w:lang w:val="en-US"/>
        </w:rPr>
        <w:t xml:space="preserve"> mora </w:t>
      </w:r>
      <w:proofErr w:type="spellStart"/>
      <w:r w:rsidRPr="00A204C8">
        <w:rPr>
          <w:lang w:val="en-US"/>
        </w:rPr>
        <w:t>biti</w:t>
      </w:r>
      <w:proofErr w:type="spellEnd"/>
      <w:r w:rsidRPr="00A204C8">
        <w:rPr>
          <w:lang w:val="en-US"/>
        </w:rPr>
        <w:t xml:space="preserve"> </w:t>
      </w:r>
      <w:proofErr w:type="spellStart"/>
      <w:r w:rsidRPr="00A204C8">
        <w:rPr>
          <w:lang w:val="en-US"/>
        </w:rPr>
        <w:t>ponudnik</w:t>
      </w:r>
      <w:proofErr w:type="spellEnd"/>
      <w:r w:rsidRPr="00A204C8">
        <w:rPr>
          <w:lang w:val="en-US"/>
        </w:rPr>
        <w:t xml:space="preserve"> v </w:t>
      </w:r>
      <w:proofErr w:type="spellStart"/>
      <w:r w:rsidRPr="00A204C8">
        <w:rPr>
          <w:lang w:val="en-US"/>
        </w:rPr>
        <w:t>celoti</w:t>
      </w:r>
      <w:proofErr w:type="spellEnd"/>
      <w:r w:rsidRPr="00A204C8">
        <w:rPr>
          <w:lang w:val="en-US"/>
        </w:rPr>
        <w:t xml:space="preserve"> </w:t>
      </w:r>
      <w:proofErr w:type="spellStart"/>
      <w:r w:rsidRPr="00A204C8">
        <w:rPr>
          <w:lang w:val="en-US"/>
        </w:rPr>
        <w:t>tehnično</w:t>
      </w:r>
      <w:proofErr w:type="spellEnd"/>
      <w:r w:rsidRPr="00A204C8">
        <w:rPr>
          <w:lang w:val="en-US"/>
        </w:rPr>
        <w:t xml:space="preserve"> in </w:t>
      </w:r>
      <w:proofErr w:type="spellStart"/>
      <w:r w:rsidRPr="00A204C8">
        <w:rPr>
          <w:lang w:val="en-US"/>
        </w:rPr>
        <w:t>strokovno</w:t>
      </w:r>
      <w:proofErr w:type="spellEnd"/>
      <w:r w:rsidRPr="00A204C8">
        <w:rPr>
          <w:lang w:val="en-US"/>
        </w:rPr>
        <w:t xml:space="preserve"> </w:t>
      </w:r>
      <w:proofErr w:type="spellStart"/>
      <w:r w:rsidRPr="00A204C8">
        <w:rPr>
          <w:lang w:val="en-US"/>
        </w:rPr>
        <w:t>sam</w:t>
      </w:r>
      <w:proofErr w:type="spellEnd"/>
      <w:r w:rsidRPr="00A204C8">
        <w:rPr>
          <w:lang w:val="en-US"/>
        </w:rPr>
        <w:t xml:space="preserve"> </w:t>
      </w:r>
      <w:proofErr w:type="spellStart"/>
      <w:r w:rsidRPr="00A204C8">
        <w:rPr>
          <w:lang w:val="en-US"/>
        </w:rPr>
        <w:t>sposoben</w:t>
      </w:r>
      <w:proofErr w:type="spellEnd"/>
      <w:r w:rsidRPr="00A204C8">
        <w:rPr>
          <w:lang w:val="en-US"/>
        </w:rPr>
        <w:t xml:space="preserve"> </w:t>
      </w:r>
      <w:proofErr w:type="spellStart"/>
      <w:r w:rsidRPr="00A204C8">
        <w:rPr>
          <w:lang w:val="en-US"/>
        </w:rPr>
        <w:t>izvesti</w:t>
      </w:r>
      <w:proofErr w:type="spellEnd"/>
      <w:r w:rsidRPr="00A204C8">
        <w:rPr>
          <w:lang w:val="en-US"/>
        </w:rPr>
        <w:t xml:space="preserve"> </w:t>
      </w:r>
      <w:proofErr w:type="spellStart"/>
      <w:r w:rsidRPr="00A204C8">
        <w:rPr>
          <w:lang w:val="en-US"/>
        </w:rPr>
        <w:t>naročilo</w:t>
      </w:r>
      <w:proofErr w:type="spellEnd"/>
      <w:r w:rsidRPr="00A204C8">
        <w:rPr>
          <w:lang w:val="en-US"/>
        </w:rPr>
        <w:t xml:space="preserve">, ki je </w:t>
      </w:r>
      <w:proofErr w:type="spellStart"/>
      <w:r w:rsidRPr="00A204C8">
        <w:rPr>
          <w:lang w:val="en-US"/>
        </w:rPr>
        <w:t>predmet</w:t>
      </w:r>
      <w:proofErr w:type="spellEnd"/>
      <w:r w:rsidRPr="00A204C8">
        <w:rPr>
          <w:lang w:val="en-US"/>
        </w:rPr>
        <w:t xml:space="preserve"> </w:t>
      </w:r>
      <w:proofErr w:type="spellStart"/>
      <w:r w:rsidRPr="00A204C8">
        <w:rPr>
          <w:lang w:val="en-US"/>
        </w:rPr>
        <w:t>javnega</w:t>
      </w:r>
      <w:proofErr w:type="spellEnd"/>
      <w:r w:rsidRPr="00A204C8">
        <w:rPr>
          <w:lang w:val="en-US"/>
        </w:rPr>
        <w:t xml:space="preserve"> naročila.</w:t>
      </w:r>
    </w:p>
    <w:p w14:paraId="369628C2" w14:textId="77777777" w:rsidR="007F2AEC" w:rsidRDefault="007F2AEC" w:rsidP="007F2AEC">
      <w:pPr>
        <w:pStyle w:val="Naslov4"/>
        <w:spacing w:before="0" w:after="0"/>
        <w:rPr>
          <w:rFonts w:ascii="Trebuchet MS" w:hAnsi="Trebuchet MS" w:cs="Trebuchet MS"/>
          <w:sz w:val="22"/>
          <w:szCs w:val="22"/>
        </w:rPr>
      </w:pPr>
    </w:p>
    <w:p w14:paraId="4216B59B" w14:textId="77777777" w:rsidR="007F2AEC" w:rsidRPr="000E1D9D" w:rsidRDefault="007F2AEC" w:rsidP="007F2AEC">
      <w:pPr>
        <w:pStyle w:val="Naslov4"/>
        <w:spacing w:before="0" w:after="0"/>
        <w:rPr>
          <w:rFonts w:ascii="Trebuchet MS" w:hAnsi="Trebuchet MS" w:cs="Trebuchet MS"/>
          <w:i/>
          <w:iCs/>
          <w:sz w:val="22"/>
          <w:szCs w:val="22"/>
        </w:rPr>
      </w:pPr>
      <w:r w:rsidRPr="000E1D9D">
        <w:rPr>
          <w:rFonts w:ascii="Trebuchet MS" w:hAnsi="Trebuchet MS" w:cs="Trebuchet MS"/>
          <w:i/>
          <w:iCs/>
          <w:sz w:val="22"/>
          <w:szCs w:val="22"/>
        </w:rPr>
        <w:t xml:space="preserve">6.4.3. </w:t>
      </w:r>
      <w:proofErr w:type="spellStart"/>
      <w:r w:rsidRPr="000E1D9D">
        <w:rPr>
          <w:rFonts w:ascii="Trebuchet MS" w:hAnsi="Trebuchet MS" w:cs="Trebuchet MS"/>
          <w:i/>
          <w:iCs/>
          <w:sz w:val="22"/>
          <w:szCs w:val="22"/>
        </w:rPr>
        <w:t>Skupna</w:t>
      </w:r>
      <w:proofErr w:type="spellEnd"/>
      <w:r w:rsidRPr="000E1D9D">
        <w:rPr>
          <w:rFonts w:ascii="Trebuchet MS" w:hAnsi="Trebuchet MS" w:cs="Trebuchet MS"/>
          <w:i/>
          <w:iCs/>
          <w:sz w:val="22"/>
          <w:szCs w:val="22"/>
        </w:rPr>
        <w:t xml:space="preserve"> </w:t>
      </w:r>
      <w:proofErr w:type="spellStart"/>
      <w:r w:rsidRPr="000E1D9D">
        <w:rPr>
          <w:rFonts w:ascii="Trebuchet MS" w:hAnsi="Trebuchet MS" w:cs="Trebuchet MS"/>
          <w:i/>
          <w:iCs/>
          <w:sz w:val="22"/>
          <w:szCs w:val="22"/>
        </w:rPr>
        <w:t>ponudba</w:t>
      </w:r>
      <w:proofErr w:type="spellEnd"/>
    </w:p>
    <w:p w14:paraId="7C41D884" w14:textId="77777777" w:rsidR="007F2AEC" w:rsidRPr="00CE0066" w:rsidRDefault="007F2AEC" w:rsidP="007F2AEC">
      <w:pPr>
        <w:pStyle w:val="Default"/>
        <w:jc w:val="both"/>
        <w:rPr>
          <w:rFonts w:ascii="Trebuchet MS" w:hAnsi="Trebuchet MS" w:cs="Trebuchet MS"/>
          <w:color w:val="auto"/>
          <w:sz w:val="22"/>
          <w:szCs w:val="22"/>
        </w:rPr>
      </w:pPr>
    </w:p>
    <w:p w14:paraId="051C3EA9" w14:textId="489924B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Ponudbo lahko predloži skupina gospodarskih subjektov (</w:t>
      </w:r>
      <w:proofErr w:type="spellStart"/>
      <w:r w:rsidRPr="00810AC4">
        <w:rPr>
          <w:rFonts w:ascii="Trebuchet MS" w:hAnsi="Trebuchet MS" w:cs="Trebuchet MS"/>
          <w:color w:val="auto"/>
          <w:sz w:val="22"/>
          <w:szCs w:val="22"/>
        </w:rPr>
        <w:t>soponudnikov</w:t>
      </w:r>
      <w:proofErr w:type="spellEnd"/>
      <w:r w:rsidRPr="00810AC4">
        <w:rPr>
          <w:rFonts w:ascii="Trebuchet MS" w:hAnsi="Trebuchet MS" w:cs="Trebuchet MS"/>
          <w:color w:val="auto"/>
          <w:sz w:val="22"/>
          <w:szCs w:val="22"/>
        </w:rPr>
        <w:t>). Pri skupni ponudbi se izpolnjevanje pogojev za izključitev ugotavlja za vsakega ponudnika posebej, medtem ko se ostali pogoji za priznanje sposobnosti ugotavljajo za vse ponudnike v skupini skupaj, razen pogoj</w:t>
      </w:r>
      <w:r w:rsidR="009803A0">
        <w:rPr>
          <w:rFonts w:ascii="Trebuchet MS" w:hAnsi="Trebuchet MS" w:cs="Trebuchet MS"/>
          <w:color w:val="auto"/>
          <w:sz w:val="22"/>
          <w:szCs w:val="22"/>
        </w:rPr>
        <w:t>ev</w:t>
      </w:r>
      <w:r w:rsidRPr="00810AC4">
        <w:rPr>
          <w:rFonts w:ascii="Trebuchet MS" w:hAnsi="Trebuchet MS" w:cs="Trebuchet MS"/>
          <w:color w:val="auto"/>
          <w:sz w:val="22"/>
          <w:szCs w:val="22"/>
        </w:rPr>
        <w:t xml:space="preserve"> pod točko 5.3.1</w:t>
      </w:r>
      <w:r>
        <w:rPr>
          <w:rFonts w:ascii="Trebuchet MS" w:hAnsi="Trebuchet MS" w:cs="Trebuchet MS"/>
          <w:color w:val="auto"/>
          <w:sz w:val="22"/>
          <w:szCs w:val="22"/>
        </w:rPr>
        <w:t>.</w:t>
      </w:r>
      <w:r w:rsidR="009803A0">
        <w:rPr>
          <w:rFonts w:ascii="Trebuchet MS" w:hAnsi="Trebuchet MS" w:cs="Trebuchet MS"/>
          <w:color w:val="auto"/>
          <w:sz w:val="22"/>
          <w:szCs w:val="22"/>
        </w:rPr>
        <w:t>,</w:t>
      </w:r>
      <w:r w:rsidRPr="00810AC4">
        <w:rPr>
          <w:rFonts w:ascii="Trebuchet MS" w:hAnsi="Trebuchet MS" w:cs="Trebuchet MS"/>
          <w:color w:val="auto"/>
          <w:sz w:val="22"/>
          <w:szCs w:val="22"/>
        </w:rPr>
        <w:t xml:space="preserve"> 5.3.2.</w:t>
      </w:r>
      <w:r w:rsidR="009803A0">
        <w:rPr>
          <w:rFonts w:ascii="Trebuchet MS" w:hAnsi="Trebuchet MS" w:cs="Trebuchet MS"/>
          <w:color w:val="auto"/>
          <w:sz w:val="22"/>
          <w:szCs w:val="22"/>
        </w:rPr>
        <w:t xml:space="preserve"> in 5.3.4.</w:t>
      </w:r>
      <w:r w:rsidRPr="00810AC4">
        <w:rPr>
          <w:rFonts w:ascii="Trebuchet MS" w:hAnsi="Trebuchet MS" w:cs="Trebuchet MS"/>
          <w:color w:val="auto"/>
          <w:sz w:val="22"/>
          <w:szCs w:val="22"/>
        </w:rPr>
        <w:t xml:space="preserve">, ki </w:t>
      </w:r>
      <w:r w:rsidR="009803A0">
        <w:rPr>
          <w:rFonts w:ascii="Trebuchet MS" w:hAnsi="Trebuchet MS" w:cs="Trebuchet MS"/>
          <w:color w:val="auto"/>
          <w:sz w:val="22"/>
          <w:szCs w:val="22"/>
        </w:rPr>
        <w:t>jih</w:t>
      </w:r>
      <w:r w:rsidRPr="00810AC4">
        <w:rPr>
          <w:rFonts w:ascii="Trebuchet MS" w:hAnsi="Trebuchet MS" w:cs="Trebuchet MS"/>
          <w:color w:val="auto"/>
          <w:sz w:val="22"/>
          <w:szCs w:val="22"/>
        </w:rPr>
        <w:t xml:space="preserve"> mora izpolnjevati vsak </w:t>
      </w:r>
      <w:proofErr w:type="spellStart"/>
      <w:r w:rsidRPr="00810AC4">
        <w:rPr>
          <w:rFonts w:ascii="Trebuchet MS" w:hAnsi="Trebuchet MS" w:cs="Trebuchet MS"/>
          <w:color w:val="auto"/>
          <w:sz w:val="22"/>
          <w:szCs w:val="22"/>
        </w:rPr>
        <w:t>soponudnik</w:t>
      </w:r>
      <w:proofErr w:type="spellEnd"/>
      <w:r w:rsidRPr="00810AC4">
        <w:rPr>
          <w:rFonts w:ascii="Trebuchet MS" w:hAnsi="Trebuchet MS" w:cs="Trebuchet MS"/>
          <w:color w:val="auto"/>
          <w:sz w:val="22"/>
          <w:szCs w:val="22"/>
        </w:rPr>
        <w:t xml:space="preserve"> (partner v skupini).</w:t>
      </w:r>
    </w:p>
    <w:p w14:paraId="279C92DE" w14:textId="77777777" w:rsidR="007F2AEC" w:rsidRPr="00810AC4" w:rsidRDefault="007F2AEC" w:rsidP="007F2AEC">
      <w:pPr>
        <w:pStyle w:val="Default"/>
        <w:jc w:val="both"/>
        <w:rPr>
          <w:rFonts w:ascii="Trebuchet MS" w:hAnsi="Trebuchet MS" w:cs="Trebuchet MS"/>
          <w:color w:val="auto"/>
          <w:sz w:val="22"/>
          <w:szCs w:val="22"/>
        </w:rPr>
      </w:pPr>
    </w:p>
    <w:p w14:paraId="3CBB0E5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predložitev skupne ponudbe ponudniki odgovarjajo naročniku neomejeno solidarno. </w:t>
      </w:r>
    </w:p>
    <w:p w14:paraId="159342AF" w14:textId="77777777" w:rsidR="001B729F" w:rsidRDefault="001B729F" w:rsidP="007F2AEC">
      <w:pPr>
        <w:autoSpaceDE w:val="0"/>
        <w:autoSpaceDN w:val="0"/>
        <w:adjustRightInd w:val="0"/>
      </w:pPr>
    </w:p>
    <w:p w14:paraId="7F450BF8" w14:textId="2C10A4E9" w:rsidR="007F2AEC" w:rsidRPr="00CE0066" w:rsidRDefault="007F2AEC" w:rsidP="007F2AEC">
      <w:pPr>
        <w:autoSpaceDE w:val="0"/>
        <w:autoSpaceDN w:val="0"/>
        <w:adjustRightInd w:val="0"/>
      </w:pPr>
      <w:r w:rsidRPr="00CE0066">
        <w:t>V primeru skupne ponudbe morajo biti ponudbi priloženi izpolnjeni, podpisani in žigosani tudi:</w:t>
      </w:r>
    </w:p>
    <w:p w14:paraId="16E91D76" w14:textId="77777777" w:rsidR="007F2AEC" w:rsidRPr="00CE0066" w:rsidRDefault="007F2AEC" w:rsidP="007F2AEC">
      <w:pPr>
        <w:autoSpaceDE w:val="0"/>
        <w:autoSpaceDN w:val="0"/>
        <w:adjustRightInd w:val="0"/>
      </w:pPr>
      <w:r w:rsidRPr="00CE0066">
        <w:t>- obrazec Skupna ponudba (Obr_</w:t>
      </w:r>
      <w:r>
        <w:t>5</w:t>
      </w:r>
      <w:r w:rsidRPr="00CE0066">
        <w:t>),</w:t>
      </w:r>
    </w:p>
    <w:p w14:paraId="081BEECB" w14:textId="56939261" w:rsidR="007F2AEC" w:rsidRPr="00CE0066" w:rsidRDefault="007F2AEC" w:rsidP="000E1D9D">
      <w:pPr>
        <w:autoSpaceDE w:val="0"/>
        <w:autoSpaceDN w:val="0"/>
        <w:adjustRightInd w:val="0"/>
        <w:jc w:val="both"/>
      </w:pPr>
      <w:r w:rsidRPr="00CE0066">
        <w:t>- obrazec Pooblastilo za podpis</w:t>
      </w:r>
      <w:r>
        <w:t xml:space="preserve"> skupne</w:t>
      </w:r>
      <w:r w:rsidRPr="00CE0066">
        <w:t xml:space="preserve"> ponudbe (Obr_</w:t>
      </w:r>
      <w:r>
        <w:t>5</w:t>
      </w:r>
      <w:r w:rsidRPr="00CE0066">
        <w:t>a)</w:t>
      </w:r>
      <w:r w:rsidR="000E1D9D" w:rsidRPr="000E1D9D">
        <w:t xml:space="preserve"> </w:t>
      </w:r>
      <w:r w:rsidR="000E1D9D" w:rsidRPr="00810AC4">
        <w:t>– za vsakega od ponudnikov</w:t>
      </w:r>
      <w:r w:rsidR="000E1D9D">
        <w:t xml:space="preserve"> </w:t>
      </w:r>
      <w:r w:rsidR="000E1D9D" w:rsidRPr="00810AC4">
        <w:t>(partnerjev) v skupini</w:t>
      </w:r>
      <w:r w:rsidRPr="00CE0066">
        <w:t>,</w:t>
      </w:r>
    </w:p>
    <w:p w14:paraId="32A49AB1" w14:textId="77777777" w:rsidR="007F2AEC" w:rsidRPr="00810AC4" w:rsidRDefault="007F2AEC" w:rsidP="007F2AEC">
      <w:pPr>
        <w:autoSpaceDE w:val="0"/>
        <w:autoSpaceDN w:val="0"/>
        <w:adjustRightInd w:val="0"/>
        <w:jc w:val="both"/>
      </w:pPr>
      <w:r w:rsidRPr="00810AC4">
        <w:t>- obrazec Izjava ponudnika o sprejemu pogojev javnega naročila</w:t>
      </w:r>
      <w:r>
        <w:t xml:space="preserve"> in posredovanju podatkov (Obr_3)</w:t>
      </w:r>
      <w:r w:rsidRPr="00810AC4">
        <w:t xml:space="preserve"> – za vsakega od ponudnikov (partnerjev) v skupini,</w:t>
      </w:r>
    </w:p>
    <w:p w14:paraId="6FCF53EF" w14:textId="5FF09853" w:rsidR="007F2AEC" w:rsidRPr="00810AC4" w:rsidRDefault="007F2AEC" w:rsidP="007F2AEC">
      <w:pPr>
        <w:autoSpaceDE w:val="0"/>
        <w:autoSpaceDN w:val="0"/>
        <w:adjustRightInd w:val="0"/>
        <w:jc w:val="both"/>
      </w:pPr>
      <w:r w:rsidRPr="00810AC4">
        <w:t>- dokazila o izpolnjevanju pogojev, ki se nanašajo na izključitvene razloge</w:t>
      </w:r>
      <w:r w:rsidR="001B729F">
        <w:t xml:space="preserve"> (5.2.)</w:t>
      </w:r>
      <w:r w:rsidRPr="00810AC4">
        <w:t xml:space="preserve"> in pogoje za sodelovanje iz 5. točke teh Navodil</w:t>
      </w:r>
      <w:r w:rsidR="001B729F">
        <w:t>, in sicer pod</w:t>
      </w:r>
      <w:r w:rsidRPr="00810AC4">
        <w:t xml:space="preserve"> </w:t>
      </w:r>
      <w:r w:rsidR="001B729F" w:rsidRPr="00810AC4">
        <w:t>5.3.1</w:t>
      </w:r>
      <w:r w:rsidR="001B729F">
        <w:t>.,</w:t>
      </w:r>
      <w:r w:rsidR="001B729F" w:rsidRPr="00810AC4">
        <w:t xml:space="preserve"> 5.3.2.</w:t>
      </w:r>
      <w:r w:rsidR="001B729F">
        <w:t xml:space="preserve"> in 5.3.4.</w:t>
      </w:r>
      <w:r w:rsidR="001B729F" w:rsidRPr="00810AC4">
        <w:t xml:space="preserve"> </w:t>
      </w:r>
      <w:r w:rsidRPr="00810AC4">
        <w:t>– za vsakega od ponudnikov (partnerjev) v skupini.</w:t>
      </w:r>
    </w:p>
    <w:p w14:paraId="7FD3FDA5"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   </w:t>
      </w:r>
    </w:p>
    <w:p w14:paraId="02B68CAB" w14:textId="77777777" w:rsidR="007F2AEC" w:rsidRDefault="007F2AEC" w:rsidP="007F2AEC">
      <w:pPr>
        <w:autoSpaceDE w:val="0"/>
        <w:autoSpaceDN w:val="0"/>
        <w:adjustRightInd w:val="0"/>
        <w:jc w:val="both"/>
      </w:pPr>
      <w:r w:rsidRPr="00CE0066">
        <w:lastRenderedPageBreak/>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303F3AFD" w14:textId="77777777" w:rsidR="007F2AEC" w:rsidRPr="00810AC4" w:rsidRDefault="007F2AEC" w:rsidP="007F2AEC">
      <w:pPr>
        <w:pStyle w:val="Default"/>
        <w:jc w:val="both"/>
        <w:rPr>
          <w:rFonts w:ascii="Trebuchet MS" w:hAnsi="Trebuchet MS" w:cs="Trebuchet MS"/>
          <w:color w:val="auto"/>
          <w:sz w:val="22"/>
          <w:szCs w:val="22"/>
        </w:rPr>
      </w:pPr>
    </w:p>
    <w:p w14:paraId="04C6BE9A" w14:textId="77777777" w:rsidR="007F2AEC" w:rsidRPr="00810AC4" w:rsidRDefault="007F2AEC" w:rsidP="007F2AEC">
      <w:pPr>
        <w:autoSpaceDE w:val="0"/>
        <w:autoSpaceDN w:val="0"/>
        <w:adjustRightInd w:val="0"/>
      </w:pPr>
      <w:r w:rsidRPr="00810AC4">
        <w:t>Pravni akt o skupni izvedbi naročila bo moral (mora) vsebovati:</w:t>
      </w:r>
    </w:p>
    <w:p w14:paraId="578AD763" w14:textId="77777777" w:rsidR="007F2AEC" w:rsidRPr="00810AC4" w:rsidRDefault="007F2AEC" w:rsidP="007F2AEC">
      <w:pPr>
        <w:autoSpaceDE w:val="0"/>
        <w:autoSpaceDN w:val="0"/>
        <w:adjustRightInd w:val="0"/>
        <w:jc w:val="both"/>
      </w:pPr>
      <w:r w:rsidRPr="00810AC4">
        <w:t>• navedbo vodilnega partnerja in vseh drugih partnerjev v skupini (naziv in naslov partnerja, zakonitega zastopnika, matična številka, davčna številka, številka transakcijskega računa),</w:t>
      </w:r>
    </w:p>
    <w:p w14:paraId="0475C8B6" w14:textId="77777777" w:rsidR="007F2AEC" w:rsidRPr="00810AC4" w:rsidRDefault="007F2AEC" w:rsidP="007F2AEC">
      <w:pPr>
        <w:autoSpaceDE w:val="0"/>
        <w:autoSpaceDN w:val="0"/>
        <w:adjustRightInd w:val="0"/>
        <w:jc w:val="both"/>
      </w:pPr>
      <w:r w:rsidRPr="00810AC4">
        <w:t xml:space="preserve">• </w:t>
      </w:r>
      <w:proofErr w:type="spellStart"/>
      <w:r w:rsidRPr="00810AC4">
        <w:rPr>
          <w:lang w:val="it-IT"/>
        </w:rPr>
        <w:t>pooblastilo</w:t>
      </w:r>
      <w:proofErr w:type="spellEnd"/>
      <w:r w:rsidRPr="00810AC4">
        <w:rPr>
          <w:lang w:val="it-IT"/>
        </w:rPr>
        <w:t xml:space="preserve"> </w:t>
      </w:r>
      <w:proofErr w:type="spellStart"/>
      <w:r w:rsidRPr="00810AC4">
        <w:rPr>
          <w:lang w:val="it-IT"/>
        </w:rPr>
        <w:t>vodilnemu</w:t>
      </w:r>
      <w:proofErr w:type="spellEnd"/>
      <w:r w:rsidRPr="00810AC4">
        <w:rPr>
          <w:lang w:val="it-IT"/>
        </w:rPr>
        <w:t xml:space="preserve"> </w:t>
      </w:r>
      <w:proofErr w:type="spellStart"/>
      <w:r w:rsidRPr="00810AC4">
        <w:rPr>
          <w:lang w:val="it-IT"/>
        </w:rPr>
        <w:t>partnerju</w:t>
      </w:r>
      <w:proofErr w:type="spellEnd"/>
      <w:r w:rsidRPr="00810AC4">
        <w:rPr>
          <w:lang w:val="it-IT"/>
        </w:rPr>
        <w:t xml:space="preserve"> v </w:t>
      </w:r>
      <w:proofErr w:type="spellStart"/>
      <w:r w:rsidRPr="00810AC4">
        <w:rPr>
          <w:lang w:val="it-IT"/>
        </w:rPr>
        <w:t>skupini</w:t>
      </w:r>
      <w:proofErr w:type="spellEnd"/>
      <w:r w:rsidRPr="00810AC4">
        <w:rPr>
          <w:lang w:val="it-IT"/>
        </w:rPr>
        <w:t>,</w:t>
      </w:r>
    </w:p>
    <w:p w14:paraId="35A19621" w14:textId="77777777" w:rsidR="007F2AEC" w:rsidRPr="00810AC4" w:rsidRDefault="007F2AEC" w:rsidP="007F2AEC">
      <w:pPr>
        <w:autoSpaceDE w:val="0"/>
        <w:autoSpaceDN w:val="0"/>
        <w:adjustRightInd w:val="0"/>
        <w:ind w:right="-836"/>
        <w:jc w:val="both"/>
        <w:rPr>
          <w:lang w:val="it-IT"/>
        </w:rPr>
      </w:pPr>
      <w:r w:rsidRPr="00810AC4">
        <w:t xml:space="preserve">• navedbo del, ki jih bo izvedel posamezni partner, in </w:t>
      </w:r>
      <w:proofErr w:type="spellStart"/>
      <w:r w:rsidRPr="00810AC4">
        <w:rPr>
          <w:lang w:val="it-IT"/>
        </w:rPr>
        <w:t>delež</w:t>
      </w:r>
      <w:proofErr w:type="spellEnd"/>
      <w:r w:rsidRPr="00810AC4">
        <w:rPr>
          <w:lang w:val="it-IT"/>
        </w:rPr>
        <w:t xml:space="preserve"> </w:t>
      </w:r>
      <w:proofErr w:type="spellStart"/>
      <w:r w:rsidRPr="00810AC4">
        <w:rPr>
          <w:lang w:val="it-IT"/>
        </w:rPr>
        <w:t>vsakega</w:t>
      </w:r>
      <w:proofErr w:type="spellEnd"/>
      <w:r w:rsidRPr="00810AC4">
        <w:rPr>
          <w:lang w:val="it-IT"/>
        </w:rPr>
        <w:t xml:space="preserve"> </w:t>
      </w:r>
      <w:proofErr w:type="spellStart"/>
      <w:r w:rsidRPr="00810AC4">
        <w:rPr>
          <w:lang w:val="it-IT"/>
        </w:rPr>
        <w:t>partnerja</w:t>
      </w:r>
      <w:proofErr w:type="spellEnd"/>
      <w:r w:rsidRPr="00810AC4">
        <w:rPr>
          <w:lang w:val="it-IT"/>
        </w:rPr>
        <w:t xml:space="preserve"> v </w:t>
      </w:r>
      <w:proofErr w:type="spellStart"/>
      <w:r w:rsidRPr="00810AC4">
        <w:rPr>
          <w:lang w:val="it-IT"/>
        </w:rPr>
        <w:t>skupini</w:t>
      </w:r>
      <w:proofErr w:type="spellEnd"/>
      <w:r w:rsidRPr="00810AC4">
        <w:rPr>
          <w:lang w:val="it-IT"/>
        </w:rPr>
        <w:t xml:space="preserve"> v %,</w:t>
      </w:r>
    </w:p>
    <w:p w14:paraId="130949A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navedbo odgovornih predstavnikov partnerjev za izvajanje dogovora,</w:t>
      </w:r>
    </w:p>
    <w:p w14:paraId="665C5BF2"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neomejeno solidarno odgovornost vseh partnerjev za izvedbo del po pogodbi,</w:t>
      </w:r>
    </w:p>
    <w:p w14:paraId="0040348D" w14:textId="77777777" w:rsidR="007F2AEC" w:rsidRPr="00810AC4" w:rsidRDefault="007F2AEC" w:rsidP="007F2AEC">
      <w:pPr>
        <w:autoSpaceDE w:val="0"/>
        <w:autoSpaceDN w:val="0"/>
        <w:adjustRightInd w:val="0"/>
        <w:jc w:val="both"/>
      </w:pPr>
      <w:r w:rsidRPr="00810AC4">
        <w:t>• določbe v primeru izstopa kateregakoli od partnerjev v skupini,</w:t>
      </w:r>
    </w:p>
    <w:p w14:paraId="3A2CAC56" w14:textId="77777777" w:rsidR="007F2AEC" w:rsidRPr="00810AC4" w:rsidRDefault="007F2AEC" w:rsidP="007F2AEC">
      <w:pPr>
        <w:autoSpaceDE w:val="0"/>
        <w:autoSpaceDN w:val="0"/>
        <w:adjustRightInd w:val="0"/>
        <w:jc w:val="both"/>
        <w:rPr>
          <w:lang w:val="en-US"/>
        </w:rPr>
      </w:pPr>
      <w:r w:rsidRPr="00810AC4">
        <w:t xml:space="preserve">• </w:t>
      </w:r>
      <w:proofErr w:type="spellStart"/>
      <w:r w:rsidRPr="00810AC4">
        <w:rPr>
          <w:lang w:val="en-US"/>
        </w:rPr>
        <w:t>reševanje</w:t>
      </w:r>
      <w:proofErr w:type="spellEnd"/>
      <w:r w:rsidRPr="00810AC4">
        <w:rPr>
          <w:lang w:val="en-US"/>
        </w:rPr>
        <w:t xml:space="preserve"> </w:t>
      </w:r>
      <w:proofErr w:type="spellStart"/>
      <w:r w:rsidRPr="00810AC4">
        <w:rPr>
          <w:lang w:val="en-US"/>
        </w:rPr>
        <w:t>sporov</w:t>
      </w:r>
      <w:proofErr w:type="spellEnd"/>
      <w:r w:rsidRPr="00810AC4">
        <w:rPr>
          <w:lang w:val="en-US"/>
        </w:rPr>
        <w:t xml:space="preserve"> med </w:t>
      </w:r>
      <w:proofErr w:type="spellStart"/>
      <w:r w:rsidRPr="00810AC4">
        <w:rPr>
          <w:lang w:val="en-US"/>
        </w:rPr>
        <w:t>partnerji</w:t>
      </w:r>
      <w:proofErr w:type="spellEnd"/>
      <w:r w:rsidRPr="00810AC4">
        <w:rPr>
          <w:lang w:val="en-US"/>
        </w:rPr>
        <w:t xml:space="preserve"> v </w:t>
      </w:r>
      <w:proofErr w:type="spellStart"/>
      <w:r w:rsidRPr="00810AC4">
        <w:rPr>
          <w:lang w:val="en-US"/>
        </w:rPr>
        <w:t>skupini</w:t>
      </w:r>
      <w:proofErr w:type="spellEnd"/>
      <w:r w:rsidRPr="00810AC4">
        <w:rPr>
          <w:lang w:val="en-US"/>
        </w:rPr>
        <w:t>,</w:t>
      </w:r>
    </w:p>
    <w:p w14:paraId="5EDC320A" w14:textId="77777777" w:rsidR="007F2AEC" w:rsidRPr="00810AC4" w:rsidRDefault="007F2AEC" w:rsidP="007F2AEC">
      <w:pPr>
        <w:autoSpaceDE w:val="0"/>
        <w:autoSpaceDN w:val="0"/>
        <w:adjustRightInd w:val="0"/>
        <w:jc w:val="both"/>
        <w:rPr>
          <w:lang w:val="it-IT"/>
        </w:rPr>
      </w:pPr>
      <w:r w:rsidRPr="00810AC4">
        <w:t xml:space="preserve">• </w:t>
      </w:r>
      <w:proofErr w:type="spellStart"/>
      <w:r w:rsidRPr="00810AC4">
        <w:rPr>
          <w:lang w:val="it-IT"/>
        </w:rPr>
        <w:t>druge</w:t>
      </w:r>
      <w:proofErr w:type="spellEnd"/>
      <w:r w:rsidRPr="00810AC4">
        <w:rPr>
          <w:lang w:val="it-IT"/>
        </w:rPr>
        <w:t xml:space="preserve"> </w:t>
      </w:r>
      <w:proofErr w:type="spellStart"/>
      <w:r w:rsidRPr="00810AC4">
        <w:rPr>
          <w:lang w:val="it-IT"/>
        </w:rPr>
        <w:t>morebitne</w:t>
      </w:r>
      <w:proofErr w:type="spellEnd"/>
      <w:r w:rsidRPr="00810AC4">
        <w:rPr>
          <w:lang w:val="it-IT"/>
        </w:rPr>
        <w:t xml:space="preserve"> </w:t>
      </w:r>
      <w:proofErr w:type="spellStart"/>
      <w:r w:rsidRPr="00810AC4">
        <w:rPr>
          <w:lang w:val="it-IT"/>
        </w:rPr>
        <w:t>pravice</w:t>
      </w:r>
      <w:proofErr w:type="spellEnd"/>
      <w:r w:rsidRPr="00810AC4">
        <w:rPr>
          <w:lang w:val="it-IT"/>
        </w:rPr>
        <w:t xml:space="preserve"> in </w:t>
      </w:r>
      <w:proofErr w:type="spellStart"/>
      <w:r w:rsidRPr="00810AC4">
        <w:rPr>
          <w:lang w:val="it-IT"/>
        </w:rPr>
        <w:t>obveznosti</w:t>
      </w:r>
      <w:proofErr w:type="spellEnd"/>
      <w:r w:rsidRPr="00810AC4">
        <w:rPr>
          <w:lang w:val="it-IT"/>
        </w:rPr>
        <w:t xml:space="preserve"> med </w:t>
      </w:r>
      <w:proofErr w:type="spellStart"/>
      <w:r w:rsidRPr="00810AC4">
        <w:rPr>
          <w:lang w:val="it-IT"/>
        </w:rPr>
        <w:t>partnerji</w:t>
      </w:r>
      <w:proofErr w:type="spellEnd"/>
      <w:r w:rsidRPr="00810AC4">
        <w:rPr>
          <w:lang w:val="it-IT"/>
        </w:rPr>
        <w:t xml:space="preserve"> v </w:t>
      </w:r>
      <w:proofErr w:type="spellStart"/>
      <w:r w:rsidRPr="00810AC4">
        <w:rPr>
          <w:lang w:val="it-IT"/>
        </w:rPr>
        <w:t>skupini</w:t>
      </w:r>
      <w:proofErr w:type="spellEnd"/>
      <w:r w:rsidRPr="00810AC4">
        <w:rPr>
          <w:lang w:val="it-IT"/>
        </w:rPr>
        <w:t>,</w:t>
      </w:r>
    </w:p>
    <w:p w14:paraId="407886D8" w14:textId="77777777" w:rsidR="007F2AEC" w:rsidRPr="00810AC4" w:rsidRDefault="007F2AEC" w:rsidP="007F2AEC">
      <w:pPr>
        <w:autoSpaceDE w:val="0"/>
        <w:autoSpaceDN w:val="0"/>
        <w:adjustRightInd w:val="0"/>
        <w:jc w:val="both"/>
        <w:rPr>
          <w:lang w:val="it-IT"/>
        </w:rPr>
      </w:pPr>
      <w:r w:rsidRPr="00810AC4">
        <w:t xml:space="preserve">• </w:t>
      </w:r>
      <w:proofErr w:type="spellStart"/>
      <w:r w:rsidRPr="00810AC4">
        <w:rPr>
          <w:lang w:val="it-IT"/>
        </w:rPr>
        <w:t>rok</w:t>
      </w:r>
      <w:proofErr w:type="spellEnd"/>
      <w:r w:rsidRPr="00810AC4">
        <w:rPr>
          <w:lang w:val="it-IT"/>
        </w:rPr>
        <w:t xml:space="preserve"> </w:t>
      </w:r>
      <w:proofErr w:type="spellStart"/>
      <w:r w:rsidRPr="00810AC4">
        <w:rPr>
          <w:lang w:val="it-IT"/>
        </w:rPr>
        <w:t>veljavnosti</w:t>
      </w:r>
      <w:proofErr w:type="spellEnd"/>
      <w:r w:rsidRPr="00810AC4">
        <w:rPr>
          <w:lang w:val="it-IT"/>
        </w:rPr>
        <w:t xml:space="preserve"> </w:t>
      </w:r>
      <w:proofErr w:type="spellStart"/>
      <w:r w:rsidRPr="00810AC4">
        <w:rPr>
          <w:lang w:val="it-IT"/>
        </w:rPr>
        <w:t>pravnega</w:t>
      </w:r>
      <w:proofErr w:type="spellEnd"/>
      <w:r w:rsidRPr="00810AC4">
        <w:rPr>
          <w:lang w:val="it-IT"/>
        </w:rPr>
        <w:t xml:space="preserve"> </w:t>
      </w:r>
      <w:proofErr w:type="spellStart"/>
      <w:r w:rsidRPr="00810AC4">
        <w:rPr>
          <w:lang w:val="it-IT"/>
        </w:rPr>
        <w:t>akta</w:t>
      </w:r>
      <w:proofErr w:type="spellEnd"/>
      <w:r w:rsidRPr="00810AC4">
        <w:rPr>
          <w:lang w:val="it-IT"/>
        </w:rPr>
        <w:t>.</w:t>
      </w:r>
    </w:p>
    <w:p w14:paraId="6AD9E4CF" w14:textId="77777777" w:rsidR="007F2AEC" w:rsidRPr="00CE0066" w:rsidRDefault="007F2AEC" w:rsidP="007F2AEC">
      <w:pPr>
        <w:autoSpaceDE w:val="0"/>
        <w:autoSpaceDN w:val="0"/>
        <w:adjustRightInd w:val="0"/>
        <w:jc w:val="both"/>
      </w:pPr>
    </w:p>
    <w:p w14:paraId="442BB8F5"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lang w:eastAsia="en-US"/>
        </w:rPr>
        <w:t xml:space="preserve">Pravni akt o skupni izvedbi naročila bo moral (mora) biti </w:t>
      </w:r>
      <w:r w:rsidRPr="00CE0066">
        <w:rPr>
          <w:rFonts w:ascii="Trebuchet MS" w:hAnsi="Trebuchet MS" w:cs="Trebuchet MS"/>
          <w:color w:val="auto"/>
          <w:sz w:val="22"/>
          <w:szCs w:val="22"/>
        </w:rPr>
        <w:t>podpisan in žigosan s strani vseh partnerjev (oz. njihove osebe, pooblaščene za zastopanje) in mora veljati ves čas trajanja  pogodbe o izvedb</w:t>
      </w:r>
      <w:r>
        <w:rPr>
          <w:rFonts w:ascii="Trebuchet MS" w:hAnsi="Trebuchet MS" w:cs="Trebuchet MS"/>
          <w:color w:val="auto"/>
          <w:sz w:val="22"/>
          <w:szCs w:val="22"/>
        </w:rPr>
        <w:t>i razpisanega javnega naročila.</w:t>
      </w:r>
    </w:p>
    <w:p w14:paraId="6D88EED4" w14:textId="77777777" w:rsidR="007F2AEC" w:rsidRPr="00810AC4" w:rsidRDefault="007F2AEC" w:rsidP="007F2AEC">
      <w:pPr>
        <w:pStyle w:val="Default"/>
        <w:jc w:val="both"/>
        <w:rPr>
          <w:rFonts w:ascii="Trebuchet MS" w:hAnsi="Trebuchet MS" w:cs="Trebuchet MS"/>
          <w:color w:val="auto"/>
          <w:sz w:val="22"/>
          <w:szCs w:val="22"/>
        </w:rPr>
      </w:pPr>
    </w:p>
    <w:p w14:paraId="393F1E99" w14:textId="77777777" w:rsidR="007F2AEC" w:rsidRPr="000E1D9D" w:rsidRDefault="007F2AEC" w:rsidP="007F2AEC">
      <w:pPr>
        <w:pStyle w:val="Naslov4"/>
        <w:spacing w:before="0" w:after="0"/>
        <w:rPr>
          <w:rFonts w:ascii="Trebuchet MS" w:hAnsi="Trebuchet MS" w:cs="Trebuchet MS"/>
          <w:i/>
          <w:iCs/>
          <w:sz w:val="22"/>
          <w:szCs w:val="22"/>
        </w:rPr>
      </w:pPr>
      <w:r w:rsidRPr="000E1D9D">
        <w:rPr>
          <w:rFonts w:ascii="Trebuchet MS" w:hAnsi="Trebuchet MS" w:cs="Trebuchet MS"/>
          <w:i/>
          <w:iCs/>
          <w:sz w:val="22"/>
          <w:szCs w:val="22"/>
        </w:rPr>
        <w:t xml:space="preserve">6.4.4. </w:t>
      </w:r>
      <w:proofErr w:type="spellStart"/>
      <w:r w:rsidRPr="000E1D9D">
        <w:rPr>
          <w:rFonts w:ascii="Trebuchet MS" w:hAnsi="Trebuchet MS" w:cs="Trebuchet MS"/>
          <w:i/>
          <w:iCs/>
          <w:sz w:val="22"/>
          <w:szCs w:val="22"/>
        </w:rPr>
        <w:t>Ponudba</w:t>
      </w:r>
      <w:proofErr w:type="spellEnd"/>
      <w:r w:rsidRPr="000E1D9D">
        <w:rPr>
          <w:rFonts w:ascii="Trebuchet MS" w:hAnsi="Trebuchet MS" w:cs="Trebuchet MS"/>
          <w:i/>
          <w:iCs/>
          <w:sz w:val="22"/>
          <w:szCs w:val="22"/>
        </w:rPr>
        <w:t xml:space="preserve"> s </w:t>
      </w:r>
      <w:proofErr w:type="spellStart"/>
      <w:r w:rsidRPr="000E1D9D">
        <w:rPr>
          <w:rFonts w:ascii="Trebuchet MS" w:hAnsi="Trebuchet MS" w:cs="Trebuchet MS"/>
          <w:i/>
          <w:iCs/>
          <w:sz w:val="22"/>
          <w:szCs w:val="22"/>
        </w:rPr>
        <w:t>podizvajalci</w:t>
      </w:r>
      <w:proofErr w:type="spellEnd"/>
      <w:r w:rsidRPr="000E1D9D">
        <w:rPr>
          <w:rFonts w:ascii="Trebuchet MS" w:hAnsi="Trebuchet MS" w:cs="Trebuchet MS"/>
          <w:i/>
          <w:iCs/>
          <w:sz w:val="22"/>
          <w:szCs w:val="22"/>
        </w:rPr>
        <w:t xml:space="preserve"> </w:t>
      </w:r>
    </w:p>
    <w:p w14:paraId="4585967E" w14:textId="77777777" w:rsidR="007F2AEC" w:rsidRPr="00810AC4" w:rsidRDefault="007F2AEC" w:rsidP="007F2AEC">
      <w:pPr>
        <w:pStyle w:val="Default"/>
        <w:jc w:val="both"/>
        <w:rPr>
          <w:rFonts w:ascii="Trebuchet MS" w:hAnsi="Trebuchet MS" w:cs="Trebuchet MS"/>
          <w:color w:val="auto"/>
          <w:sz w:val="22"/>
          <w:szCs w:val="22"/>
        </w:rPr>
      </w:pPr>
    </w:p>
    <w:p w14:paraId="30EB417B"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primeru, da bo ponudnik pri izvedbi javnega naročila posloval z enim ali več podizvajalci, mora to v ponudbi navesti skladno s priloženim obrazcem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 xml:space="preserve">). </w:t>
      </w:r>
    </w:p>
    <w:p w14:paraId="4C3BE021" w14:textId="77777777" w:rsidR="007F2AEC" w:rsidRDefault="007F2AEC" w:rsidP="007F2AEC">
      <w:pPr>
        <w:pStyle w:val="Default"/>
        <w:jc w:val="both"/>
        <w:rPr>
          <w:rFonts w:ascii="Trebuchet MS" w:hAnsi="Trebuchet MS" w:cs="Trebuchet MS"/>
          <w:color w:val="auto"/>
          <w:sz w:val="22"/>
          <w:szCs w:val="22"/>
        </w:rPr>
      </w:pPr>
    </w:p>
    <w:p w14:paraId="301220AA"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427BE8F5" w14:textId="77777777" w:rsidR="007F2AEC" w:rsidRDefault="007F2AEC" w:rsidP="007F2AEC">
      <w:pPr>
        <w:pStyle w:val="Default"/>
        <w:jc w:val="both"/>
        <w:rPr>
          <w:rFonts w:ascii="Trebuchet MS" w:hAnsi="Trebuchet MS" w:cs="Trebuchet MS"/>
          <w:color w:val="auto"/>
          <w:sz w:val="22"/>
          <w:szCs w:val="22"/>
        </w:rPr>
      </w:pPr>
    </w:p>
    <w:p w14:paraId="26A4D89F"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Če bo ponudnik izvajal javno naročilo s podizvajalci, </w:t>
      </w:r>
      <w:r w:rsidRPr="001B729F">
        <w:rPr>
          <w:rFonts w:ascii="Trebuchet MS" w:hAnsi="Trebuchet MS" w:cs="Trebuchet MS"/>
          <w:b/>
          <w:bCs/>
          <w:color w:val="auto"/>
          <w:sz w:val="22"/>
          <w:szCs w:val="22"/>
        </w:rPr>
        <w:t>mora v ponudbi</w:t>
      </w:r>
      <w:r>
        <w:rPr>
          <w:rFonts w:ascii="Trebuchet MS" w:hAnsi="Trebuchet MS" w:cs="Trebuchet MS"/>
          <w:color w:val="auto"/>
          <w:sz w:val="22"/>
          <w:szCs w:val="22"/>
        </w:rPr>
        <w:t>:</w:t>
      </w:r>
    </w:p>
    <w:p w14:paraId="1D170888"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navesti podizvajalce ter vsak del javnega naročila, ki ga namerava dati v </w:t>
      </w:r>
      <w:proofErr w:type="spellStart"/>
      <w:r>
        <w:rPr>
          <w:rFonts w:ascii="Trebuchet MS" w:hAnsi="Trebuchet MS" w:cs="Trebuchet MS"/>
          <w:color w:val="auto"/>
          <w:sz w:val="22"/>
          <w:szCs w:val="22"/>
        </w:rPr>
        <w:t>podizvajanje</w:t>
      </w:r>
      <w:proofErr w:type="spellEnd"/>
      <w:r>
        <w:rPr>
          <w:rFonts w:ascii="Trebuchet MS" w:hAnsi="Trebuchet MS" w:cs="Trebuchet MS"/>
          <w:color w:val="auto"/>
          <w:sz w:val="22"/>
          <w:szCs w:val="22"/>
        </w:rPr>
        <w:t>,</w:t>
      </w:r>
    </w:p>
    <w:p w14:paraId="17AF08CC" w14:textId="56273D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w:t>
      </w:r>
      <w:r w:rsidR="001B729F">
        <w:rPr>
          <w:rFonts w:ascii="Trebuchet MS" w:hAnsi="Trebuchet MS" w:cs="Trebuchet MS"/>
          <w:color w:val="auto"/>
          <w:sz w:val="22"/>
          <w:szCs w:val="22"/>
        </w:rPr>
        <w:t xml:space="preserve">navesti </w:t>
      </w:r>
      <w:r>
        <w:rPr>
          <w:rFonts w:ascii="Trebuchet MS" w:hAnsi="Trebuchet MS" w:cs="Trebuchet MS"/>
          <w:color w:val="auto"/>
          <w:sz w:val="22"/>
          <w:szCs w:val="22"/>
        </w:rPr>
        <w:t>kontaktne podatke in zakonite zastopnike predlaganih podizvajalcev,</w:t>
      </w:r>
    </w:p>
    <w:p w14:paraId="30F14736" w14:textId="72FD84D7" w:rsidR="007F2AEC" w:rsidRPr="002C5719" w:rsidRDefault="007F2AEC" w:rsidP="007F2AEC">
      <w:pPr>
        <w:pStyle w:val="Default"/>
        <w:jc w:val="both"/>
        <w:rPr>
          <w:rFonts w:ascii="Trebuchet MS" w:hAnsi="Trebuchet MS" w:cs="Trebuchet MS"/>
          <w:color w:val="auto"/>
          <w:sz w:val="22"/>
          <w:szCs w:val="22"/>
        </w:rPr>
      </w:pP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 xml:space="preserve">predložiti </w:t>
      </w:r>
      <w:r w:rsidRPr="002C5719">
        <w:rPr>
          <w:rFonts w:ascii="Trebuchet MS" w:hAnsi="Trebuchet MS" w:cs="Trebuchet MS"/>
          <w:color w:val="auto"/>
          <w:sz w:val="22"/>
          <w:szCs w:val="22"/>
        </w:rPr>
        <w:t>dokazil</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glede vseh izključitvenih razlogov (5.2.) in</w:t>
      </w:r>
      <w:r w:rsidR="002C5719">
        <w:rPr>
          <w:rFonts w:ascii="Trebuchet MS" w:hAnsi="Trebuchet MS" w:cs="Trebuchet MS"/>
          <w:color w:val="auto"/>
          <w:sz w:val="22"/>
          <w:szCs w:val="22"/>
        </w:rPr>
        <w:t xml:space="preserve"> glede</w:t>
      </w:r>
      <w:r w:rsidR="001B729F" w:rsidRPr="002C5719">
        <w:rPr>
          <w:rFonts w:ascii="Trebuchet MS" w:hAnsi="Trebuchet MS" w:cs="Trebuchet MS"/>
          <w:color w:val="auto"/>
          <w:sz w:val="22"/>
          <w:szCs w:val="22"/>
        </w:rPr>
        <w:t xml:space="preserve"> </w:t>
      </w:r>
      <w:r w:rsidRPr="002C5719">
        <w:rPr>
          <w:rFonts w:ascii="Trebuchet MS" w:hAnsi="Trebuchet MS" w:cs="Trebuchet MS"/>
          <w:color w:val="auto"/>
          <w:sz w:val="22"/>
          <w:szCs w:val="22"/>
        </w:rPr>
        <w:t>izpolnjevanj</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pogojev</w:t>
      </w:r>
      <w:r w:rsidR="002C5719">
        <w:rPr>
          <w:rFonts w:ascii="Trebuchet MS" w:hAnsi="Trebuchet MS" w:cs="Trebuchet MS"/>
          <w:color w:val="auto"/>
          <w:sz w:val="22"/>
          <w:szCs w:val="22"/>
        </w:rPr>
        <w:t xml:space="preserve">, navedenih v </w:t>
      </w:r>
      <w:r w:rsidR="002C5719" w:rsidRPr="002C5719">
        <w:rPr>
          <w:rFonts w:ascii="Trebuchet MS" w:hAnsi="Trebuchet MS"/>
          <w:sz w:val="22"/>
          <w:szCs w:val="22"/>
        </w:rPr>
        <w:t>5. točk</w:t>
      </w:r>
      <w:r w:rsidR="002C5719">
        <w:rPr>
          <w:rFonts w:ascii="Trebuchet MS" w:hAnsi="Trebuchet MS"/>
          <w:sz w:val="22"/>
          <w:szCs w:val="22"/>
        </w:rPr>
        <w:t>i</w:t>
      </w:r>
      <w:r w:rsidR="002C5719" w:rsidRPr="002C5719">
        <w:rPr>
          <w:rFonts w:ascii="Trebuchet MS" w:hAnsi="Trebuchet MS"/>
          <w:sz w:val="22"/>
          <w:szCs w:val="22"/>
        </w:rPr>
        <w:t xml:space="preserve"> teh Navodil, in sicer pod </w:t>
      </w:r>
      <w:r w:rsidR="002C5719" w:rsidRPr="002C5719">
        <w:rPr>
          <w:rFonts w:ascii="Trebuchet MS" w:hAnsi="Trebuchet MS" w:cs="Trebuchet MS"/>
          <w:color w:val="auto"/>
          <w:sz w:val="22"/>
          <w:szCs w:val="22"/>
        </w:rPr>
        <w:t>5.3.1., 5.3.2. in 5.3.4.</w:t>
      </w:r>
      <w:r w:rsidRPr="002C5719">
        <w:rPr>
          <w:rFonts w:ascii="Trebuchet MS" w:hAnsi="Trebuchet MS" w:cs="Trebuchet MS"/>
          <w:color w:val="auto"/>
          <w:sz w:val="22"/>
          <w:szCs w:val="22"/>
        </w:rPr>
        <w:t>,</w:t>
      </w:r>
    </w:p>
    <w:p w14:paraId="3345B8F0" w14:textId="7EDC340F"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predložiti </w:t>
      </w:r>
      <w:r w:rsidR="000E1D9D">
        <w:rPr>
          <w:rFonts w:ascii="Trebuchet MS" w:hAnsi="Trebuchet MS" w:cs="Trebuchet MS"/>
          <w:color w:val="auto"/>
          <w:sz w:val="22"/>
          <w:szCs w:val="22"/>
        </w:rPr>
        <w:t>izpolnjen obrazec Izjava podizvajalca o neposrednem plačilu naročnika (Obr_4a)</w:t>
      </w:r>
      <w:r>
        <w:rPr>
          <w:rFonts w:ascii="Trebuchet MS" w:hAnsi="Trebuchet MS" w:cs="Trebuchet MS"/>
          <w:color w:val="auto"/>
          <w:sz w:val="22"/>
          <w:szCs w:val="22"/>
        </w:rPr>
        <w:t>.</w:t>
      </w:r>
    </w:p>
    <w:p w14:paraId="34BA00F4" w14:textId="77777777" w:rsidR="00C57636" w:rsidRDefault="00C57636" w:rsidP="007F2AEC">
      <w:pPr>
        <w:pStyle w:val="Default"/>
        <w:jc w:val="both"/>
        <w:rPr>
          <w:rFonts w:ascii="Trebuchet MS" w:hAnsi="Trebuchet MS" w:cs="Trebuchet MS"/>
          <w:color w:val="auto"/>
          <w:sz w:val="22"/>
          <w:szCs w:val="22"/>
        </w:rPr>
      </w:pPr>
    </w:p>
    <w:p w14:paraId="3A87D182" w14:textId="712D44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gradenj po sklenjeni pogodbi, in sicer najpozneje v petih dneh po spremembi. V primeru vključitve novih podizvajalcev mora glavni izvajalec skupaj z obvestilom posredovati tudi podatke, ki </w:t>
      </w:r>
      <w:r w:rsidRPr="00775AE3">
        <w:rPr>
          <w:rFonts w:ascii="Trebuchet MS" w:hAnsi="Trebuchet MS" w:cs="Trebuchet MS"/>
          <w:color w:val="auto"/>
          <w:sz w:val="22"/>
          <w:szCs w:val="22"/>
        </w:rPr>
        <w:t xml:space="preserve">se nanašajo na </w:t>
      </w:r>
      <w:r w:rsidR="002C5719">
        <w:rPr>
          <w:rFonts w:ascii="Trebuchet MS" w:hAnsi="Trebuchet MS" w:cs="Trebuchet MS"/>
          <w:color w:val="auto"/>
          <w:sz w:val="22"/>
          <w:szCs w:val="22"/>
        </w:rPr>
        <w:t xml:space="preserve">(vse) </w:t>
      </w:r>
      <w:r w:rsidRPr="00775AE3">
        <w:rPr>
          <w:rFonts w:ascii="Trebuchet MS" w:hAnsi="Trebuchet MS" w:cs="Trebuchet MS"/>
          <w:color w:val="auto"/>
          <w:sz w:val="22"/>
          <w:szCs w:val="22"/>
        </w:rPr>
        <w:t>razloge za izključitev</w:t>
      </w:r>
      <w:r>
        <w:rPr>
          <w:rFonts w:ascii="Trebuchet MS" w:hAnsi="Trebuchet MS" w:cs="Trebuchet MS"/>
          <w:color w:val="auto"/>
          <w:sz w:val="22"/>
          <w:szCs w:val="22"/>
        </w:rPr>
        <w:t xml:space="preserve"> in pogoje za priznanje sposobnosti</w:t>
      </w:r>
      <w:r w:rsidR="002C5719">
        <w:rPr>
          <w:rFonts w:ascii="Trebuchet MS" w:hAnsi="Trebuchet MS" w:cs="Trebuchet MS"/>
          <w:color w:val="auto"/>
          <w:sz w:val="22"/>
          <w:szCs w:val="22"/>
        </w:rPr>
        <w:t xml:space="preserve"> iz točk </w:t>
      </w:r>
      <w:r w:rsidR="002C5719" w:rsidRPr="002C5719">
        <w:rPr>
          <w:rFonts w:ascii="Trebuchet MS" w:hAnsi="Trebuchet MS" w:cs="Trebuchet MS"/>
          <w:color w:val="auto"/>
          <w:sz w:val="22"/>
          <w:szCs w:val="22"/>
        </w:rPr>
        <w:t>5.3.1., 5.3.2. in 5.3.4.</w:t>
      </w:r>
      <w:r w:rsidRPr="00775AE3">
        <w:rPr>
          <w:rFonts w:ascii="Trebuchet MS" w:hAnsi="Trebuchet MS" w:cs="Trebuchet MS"/>
          <w:color w:val="auto"/>
          <w:sz w:val="22"/>
          <w:szCs w:val="22"/>
        </w:rPr>
        <w:t xml:space="preserve"> te </w:t>
      </w:r>
      <w:r w:rsidR="002C5719">
        <w:rPr>
          <w:rFonts w:ascii="Trebuchet MS" w:hAnsi="Trebuchet MS" w:cs="Trebuchet MS"/>
          <w:color w:val="auto"/>
          <w:sz w:val="22"/>
          <w:szCs w:val="22"/>
        </w:rPr>
        <w:t xml:space="preserve">razpisne </w:t>
      </w:r>
      <w:r w:rsidRPr="00775AE3">
        <w:rPr>
          <w:rFonts w:ascii="Trebuchet MS" w:hAnsi="Trebuchet MS" w:cs="Trebuchet MS"/>
          <w:color w:val="auto"/>
          <w:sz w:val="22"/>
          <w:szCs w:val="22"/>
        </w:rPr>
        <w:t>dokumentacije.</w:t>
      </w:r>
    </w:p>
    <w:p w14:paraId="077D4777" w14:textId="709BA271" w:rsidR="007F2AEC" w:rsidRPr="002C5719" w:rsidRDefault="007F2AEC" w:rsidP="007F2AEC">
      <w:pPr>
        <w:pStyle w:val="Default"/>
        <w:jc w:val="both"/>
        <w:rPr>
          <w:rFonts w:ascii="Trebuchet MS" w:hAnsi="Trebuchet MS" w:cs="Trebuchet MS"/>
          <w:color w:val="auto"/>
          <w:sz w:val="22"/>
          <w:szCs w:val="22"/>
        </w:rPr>
      </w:pPr>
    </w:p>
    <w:p w14:paraId="4A7CA595" w14:textId="2F098D48" w:rsidR="002C5719" w:rsidRPr="002C5719" w:rsidRDefault="002C5719" w:rsidP="002C5719">
      <w:pPr>
        <w:jc w:val="both"/>
      </w:pPr>
      <w:r w:rsidRPr="002C5719">
        <w:t>Podizvajalci, ki bodo v javno naročilo vključeni po sklenitvi pogodbe z glavnim izvajalcem ali s konzorcijem izvajalcev, morajo obrazec »</w:t>
      </w:r>
      <w:r>
        <w:t>I</w:t>
      </w:r>
      <w:r w:rsidRPr="002C5719">
        <w:t>zjava o izpolnjevanju pogojev iz dokumentacije v zvezi z oddajo javnega naročila« oz</w:t>
      </w:r>
      <w:r>
        <w:t>iroma</w:t>
      </w:r>
      <w:r w:rsidRPr="002C5719">
        <w:t xml:space="preserve"> dokazila o neobstoju razlogov za izključitev in </w:t>
      </w:r>
      <w:r>
        <w:t xml:space="preserve">o </w:t>
      </w:r>
      <w:r w:rsidRPr="002C5719">
        <w:t xml:space="preserve">izpolnjevanju pogojev predložiti ob nominaciji, pred pričetkom izvedbe del. Noben naknadno angažiran podizvajalec, ki ni bil priglašen že ob oddaji ponudbe, ne sme pričeti z izvedbo del prej, preden naročnik ne odobri njegovega angažiranja. </w:t>
      </w:r>
    </w:p>
    <w:p w14:paraId="32D2622E" w14:textId="77777777" w:rsidR="002C5719" w:rsidRDefault="002C5719" w:rsidP="007F2AEC">
      <w:pPr>
        <w:pStyle w:val="Default"/>
        <w:jc w:val="both"/>
        <w:rPr>
          <w:rFonts w:ascii="Trebuchet MS" w:hAnsi="Trebuchet MS" w:cs="Trebuchet MS"/>
          <w:color w:val="auto"/>
          <w:sz w:val="22"/>
          <w:szCs w:val="22"/>
        </w:rPr>
      </w:pPr>
    </w:p>
    <w:p w14:paraId="6C2B4E89" w14:textId="5111A84C"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w:t>
      </w:r>
      <w:r w:rsidR="00795559">
        <w:rPr>
          <w:rFonts w:ascii="Trebuchet MS" w:hAnsi="Trebuchet MS" w:cs="Trebuchet MS"/>
          <w:color w:val="auto"/>
          <w:sz w:val="22"/>
          <w:szCs w:val="22"/>
        </w:rPr>
        <w:t xml:space="preserve">pogodbenih obveznosti </w:t>
      </w:r>
      <w:r>
        <w:rPr>
          <w:rFonts w:ascii="Trebuchet MS" w:hAnsi="Trebuchet MS" w:cs="Trebuchet MS"/>
          <w:color w:val="auto"/>
          <w:sz w:val="22"/>
          <w:szCs w:val="22"/>
        </w:rPr>
        <w:t xml:space="preserve">in če novi podizvajalec ne izpolnjuje </w:t>
      </w:r>
      <w:r>
        <w:rPr>
          <w:rFonts w:ascii="Trebuchet MS" w:hAnsi="Trebuchet MS" w:cs="Trebuchet MS"/>
          <w:color w:val="auto"/>
          <w:sz w:val="22"/>
          <w:szCs w:val="22"/>
        </w:rPr>
        <w:lastRenderedPageBreak/>
        <w:t xml:space="preserve">pogojev, ki jih je naročnik opredelil v tej dokumentaciji v zvezi z oddajo javnega naročila. V primeru, da bo naročnik zavrnil novega podizvajalca, bo obvestil glavnega izvajalca najpozneje v desetih dneh od prejema predloga za vključitev novega podizvajalca v </w:t>
      </w:r>
      <w:r w:rsidR="00795559">
        <w:rPr>
          <w:rFonts w:ascii="Trebuchet MS" w:hAnsi="Trebuchet MS" w:cs="Trebuchet MS"/>
          <w:color w:val="auto"/>
          <w:sz w:val="22"/>
          <w:szCs w:val="22"/>
        </w:rPr>
        <w:t>izvajanje storitev</w:t>
      </w:r>
      <w:r>
        <w:rPr>
          <w:rFonts w:ascii="Trebuchet MS" w:hAnsi="Trebuchet MS" w:cs="Trebuchet MS"/>
          <w:color w:val="auto"/>
          <w:sz w:val="22"/>
          <w:szCs w:val="22"/>
        </w:rPr>
        <w:t xml:space="preserve"> po sklenjeni pogodbi za predmetno javno naročilo.</w:t>
      </w:r>
    </w:p>
    <w:p w14:paraId="5470C159" w14:textId="77777777" w:rsidR="007F2AEC" w:rsidRDefault="007F2AEC" w:rsidP="007F2AEC">
      <w:pPr>
        <w:pStyle w:val="Default"/>
        <w:jc w:val="both"/>
        <w:rPr>
          <w:rFonts w:ascii="Trebuchet MS" w:hAnsi="Trebuchet MS" w:cs="Trebuchet MS"/>
          <w:color w:val="auto"/>
          <w:sz w:val="22"/>
          <w:szCs w:val="22"/>
        </w:rPr>
      </w:pPr>
    </w:p>
    <w:p w14:paraId="04B65C9C"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630B8803"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C6DD5E6"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podizvajalec predložiti soglasje, na podlagi katerega naročnik namesto ponudnika poravnava podizvajalčevo terjatev do ponudnika;</w:t>
      </w:r>
    </w:p>
    <w:p w14:paraId="2CB3A73B"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svojemu računu ali situaciji priložiti račun ali situacijo podizvajalca, ki ga je predhodno potrdil.</w:t>
      </w:r>
    </w:p>
    <w:p w14:paraId="032351A3" w14:textId="77777777" w:rsidR="007F2AEC" w:rsidRDefault="007F2AEC" w:rsidP="007F2AEC">
      <w:pPr>
        <w:pStyle w:val="Default"/>
        <w:jc w:val="both"/>
        <w:rPr>
          <w:rFonts w:ascii="Trebuchet MS" w:hAnsi="Trebuchet MS" w:cs="Trebuchet MS"/>
          <w:color w:val="auto"/>
          <w:sz w:val="22"/>
          <w:szCs w:val="22"/>
        </w:rPr>
      </w:pPr>
    </w:p>
    <w:p w14:paraId="7CFF8D76"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2E2F15C" w14:textId="77777777" w:rsidR="007F2AEC" w:rsidRDefault="007F2AEC" w:rsidP="007F2AEC">
      <w:pPr>
        <w:pStyle w:val="Default"/>
        <w:jc w:val="both"/>
        <w:rPr>
          <w:rFonts w:ascii="Trebuchet MS" w:hAnsi="Trebuchet MS" w:cs="Trebuchet MS"/>
          <w:color w:val="auto"/>
          <w:sz w:val="22"/>
          <w:szCs w:val="22"/>
        </w:rPr>
      </w:pPr>
    </w:p>
    <w:p w14:paraId="213478CE"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6.4.5. Jezik </w:t>
      </w:r>
      <w:proofErr w:type="spellStart"/>
      <w:r w:rsidRPr="00795559">
        <w:rPr>
          <w:rFonts w:ascii="Trebuchet MS" w:hAnsi="Trebuchet MS" w:cs="Trebuchet MS"/>
          <w:i/>
          <w:iCs/>
          <w:sz w:val="22"/>
          <w:szCs w:val="22"/>
        </w:rPr>
        <w:t>ponudbe</w:t>
      </w:r>
      <w:proofErr w:type="spellEnd"/>
    </w:p>
    <w:p w14:paraId="750B39AB" w14:textId="77777777" w:rsidR="007F2AEC" w:rsidRPr="00323083" w:rsidRDefault="007F2AEC" w:rsidP="007F2AEC">
      <w:pPr>
        <w:rPr>
          <w:lang w:val="en-US"/>
        </w:rPr>
      </w:pPr>
    </w:p>
    <w:p w14:paraId="1C82A89A" w14:textId="684ABBA3" w:rsidR="007F2AEC" w:rsidRPr="002C5719"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Ponudba mora biti </w:t>
      </w:r>
      <w:r w:rsidRPr="00810AC4">
        <w:rPr>
          <w:rFonts w:ascii="Trebuchet MS" w:hAnsi="Trebuchet MS" w:cs="Trebuchet MS"/>
          <w:b/>
          <w:bCs/>
          <w:color w:val="auto"/>
          <w:sz w:val="22"/>
          <w:szCs w:val="22"/>
        </w:rPr>
        <w:t xml:space="preserve">v celoti </w:t>
      </w:r>
      <w:r w:rsidRPr="00810AC4">
        <w:rPr>
          <w:rFonts w:ascii="Trebuchet MS" w:hAnsi="Trebuchet MS" w:cs="Trebuchet MS"/>
          <w:color w:val="auto"/>
          <w:sz w:val="22"/>
          <w:szCs w:val="22"/>
        </w:rPr>
        <w:t xml:space="preserve">predložena v slovenskem jeziku. Dokumentom, potrdilom, dokazilom in podobno, ki so v tujem jeziku, morajo biti priloženi tudi </w:t>
      </w:r>
      <w:r w:rsidRPr="00810AC4">
        <w:rPr>
          <w:rFonts w:ascii="Trebuchet MS" w:hAnsi="Trebuchet MS" w:cs="Trebuchet MS"/>
          <w:b/>
          <w:bCs/>
          <w:color w:val="auto"/>
          <w:sz w:val="22"/>
          <w:szCs w:val="22"/>
        </w:rPr>
        <w:t>overjeni prevodi v slovenskem jeziku.</w:t>
      </w:r>
      <w:r w:rsidR="002C5719">
        <w:rPr>
          <w:rFonts w:ascii="Trebuchet MS" w:hAnsi="Trebuchet MS" w:cs="Trebuchet MS"/>
          <w:b/>
          <w:bCs/>
          <w:color w:val="auto"/>
          <w:sz w:val="22"/>
          <w:szCs w:val="22"/>
        </w:rPr>
        <w:t xml:space="preserve"> </w:t>
      </w:r>
      <w:r w:rsidRPr="00810AC4">
        <w:rPr>
          <w:rFonts w:ascii="Trebuchet MS" w:hAnsi="Trebuchet MS" w:cs="Trebuchet MS"/>
          <w:color w:val="auto"/>
          <w:sz w:val="22"/>
          <w:szCs w:val="22"/>
        </w:rPr>
        <w:t xml:space="preserve">V kolikor bo katerikoli dokument predložen v tujem jeziku brez uradnega prevoda, se šteje, kot da ga ponudnik ni predložil. </w:t>
      </w:r>
    </w:p>
    <w:p w14:paraId="7B54C516" w14:textId="77777777" w:rsidR="007F2AEC" w:rsidRPr="00810AC4" w:rsidRDefault="007F2AEC" w:rsidP="007F2AEC">
      <w:pPr>
        <w:pStyle w:val="Default"/>
        <w:jc w:val="both"/>
        <w:rPr>
          <w:rFonts w:ascii="Trebuchet MS" w:hAnsi="Trebuchet MS" w:cs="Trebuchet MS"/>
          <w:b/>
          <w:bCs/>
          <w:color w:val="auto"/>
          <w:sz w:val="22"/>
          <w:szCs w:val="22"/>
        </w:rPr>
      </w:pPr>
    </w:p>
    <w:p w14:paraId="7E19E116"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6.4.6. </w:t>
      </w:r>
      <w:proofErr w:type="spellStart"/>
      <w:r w:rsidRPr="00795559">
        <w:rPr>
          <w:rFonts w:ascii="Trebuchet MS" w:hAnsi="Trebuchet MS" w:cs="Trebuchet MS"/>
          <w:i/>
          <w:iCs/>
          <w:sz w:val="22"/>
          <w:szCs w:val="22"/>
        </w:rPr>
        <w:t>Oblika</w:t>
      </w:r>
      <w:proofErr w:type="spellEnd"/>
      <w:r w:rsidRPr="00795559">
        <w:rPr>
          <w:rFonts w:ascii="Trebuchet MS" w:hAnsi="Trebuchet MS" w:cs="Trebuchet MS"/>
          <w:i/>
          <w:iCs/>
          <w:sz w:val="22"/>
          <w:szCs w:val="22"/>
        </w:rPr>
        <w:t xml:space="preserve"> </w:t>
      </w:r>
      <w:proofErr w:type="spellStart"/>
      <w:r w:rsidRPr="00795559">
        <w:rPr>
          <w:rFonts w:ascii="Trebuchet MS" w:hAnsi="Trebuchet MS" w:cs="Trebuchet MS"/>
          <w:i/>
          <w:iCs/>
          <w:sz w:val="22"/>
          <w:szCs w:val="22"/>
        </w:rPr>
        <w:t>ponudbe</w:t>
      </w:r>
      <w:proofErr w:type="spellEnd"/>
    </w:p>
    <w:p w14:paraId="41DD1230" w14:textId="77777777" w:rsidR="007F2AEC" w:rsidRPr="00810AC4" w:rsidRDefault="007F2AEC" w:rsidP="007F2AEC">
      <w:pPr>
        <w:pStyle w:val="Default"/>
        <w:jc w:val="both"/>
        <w:rPr>
          <w:rFonts w:ascii="Trebuchet MS" w:hAnsi="Trebuchet MS" w:cs="Trebuchet MS"/>
          <w:color w:val="auto"/>
          <w:sz w:val="22"/>
          <w:szCs w:val="22"/>
        </w:rPr>
      </w:pPr>
    </w:p>
    <w:p w14:paraId="590F8564" w14:textId="29EDE4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Ponudnikove listine morajo biti žigosane in podpisane s strani osebe, ki ima pravico zastopanja ponudnika</w:t>
      </w:r>
      <w:r>
        <w:rPr>
          <w:rFonts w:ascii="Trebuchet MS" w:hAnsi="Trebuchet MS" w:cs="Trebuchet MS"/>
          <w:color w:val="auto"/>
          <w:sz w:val="22"/>
          <w:szCs w:val="22"/>
        </w:rPr>
        <w:t xml:space="preserve"> (velja tudi elektronski podpis)</w:t>
      </w:r>
      <w:r w:rsidRPr="00810AC4">
        <w:rPr>
          <w:rFonts w:ascii="Trebuchet MS" w:hAnsi="Trebuchet MS" w:cs="Trebuchet MS"/>
          <w:color w:val="auto"/>
          <w:sz w:val="22"/>
          <w:szCs w:val="22"/>
        </w:rPr>
        <w:t xml:space="preserve">.  </w:t>
      </w:r>
    </w:p>
    <w:p w14:paraId="437D31E2" w14:textId="77777777" w:rsidR="007F2AEC" w:rsidRDefault="007F2AEC" w:rsidP="007F2AEC">
      <w:pPr>
        <w:pStyle w:val="Default"/>
        <w:jc w:val="both"/>
        <w:rPr>
          <w:rFonts w:ascii="Trebuchet MS" w:hAnsi="Trebuchet MS" w:cs="Trebuchet MS"/>
          <w:color w:val="auto"/>
          <w:sz w:val="22"/>
          <w:szCs w:val="22"/>
        </w:rPr>
      </w:pPr>
    </w:p>
    <w:p w14:paraId="34EF7BCD"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Ponudnik mora zahtevane obrazce izpolniti brez dodatnih pripisov in pogojev. Pripisi in dodatni pogoji ponudnika se ne upoštevajo.</w:t>
      </w:r>
    </w:p>
    <w:p w14:paraId="626D3300" w14:textId="77777777" w:rsidR="007F2AEC" w:rsidRPr="00810AC4" w:rsidRDefault="007F2AEC" w:rsidP="007F2AEC">
      <w:pPr>
        <w:pStyle w:val="Default"/>
        <w:jc w:val="both"/>
        <w:rPr>
          <w:rFonts w:ascii="Trebuchet MS" w:hAnsi="Trebuchet MS" w:cs="Trebuchet MS"/>
          <w:color w:val="auto"/>
          <w:sz w:val="22"/>
          <w:szCs w:val="22"/>
        </w:rPr>
      </w:pPr>
    </w:p>
    <w:p w14:paraId="124A6470"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kolikor ponudnik predloži izjave in druga dokazila na lastnih obrazcih, morajo le-ti po vsebini ustrezati priloženim obrazcem (</w:t>
      </w:r>
      <w:proofErr w:type="spellStart"/>
      <w:r w:rsidRPr="00CE0066">
        <w:rPr>
          <w:rFonts w:ascii="Trebuchet MS" w:hAnsi="Trebuchet MS" w:cs="Trebuchet MS"/>
          <w:color w:val="auto"/>
          <w:sz w:val="22"/>
          <w:szCs w:val="22"/>
        </w:rPr>
        <w:t>Obr_nn</w:t>
      </w:r>
      <w:proofErr w:type="spellEnd"/>
      <w:r w:rsidRPr="00CE0066">
        <w:rPr>
          <w:rFonts w:ascii="Trebuchet MS" w:hAnsi="Trebuchet MS" w:cs="Trebuchet MS"/>
          <w:color w:val="auto"/>
          <w:sz w:val="22"/>
          <w:szCs w:val="22"/>
        </w:rPr>
        <w:t xml:space="preserve">).  </w:t>
      </w:r>
    </w:p>
    <w:p w14:paraId="4AFBE392" w14:textId="77777777" w:rsidR="007F2AEC" w:rsidRPr="00CE0066" w:rsidRDefault="007F2AEC" w:rsidP="007F2AEC">
      <w:pPr>
        <w:pStyle w:val="Default"/>
        <w:jc w:val="both"/>
        <w:rPr>
          <w:rFonts w:ascii="Trebuchet MS" w:hAnsi="Trebuchet MS" w:cs="Trebuchet MS"/>
          <w:color w:val="auto"/>
          <w:sz w:val="22"/>
          <w:szCs w:val="22"/>
        </w:rPr>
      </w:pPr>
    </w:p>
    <w:p w14:paraId="3C562B6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primeru skupne ponudbe oziroma ponudbe s podizvajalci mora vodilni partner oziroma glavni izvajalec najprej priloži</w:t>
      </w:r>
      <w:r>
        <w:rPr>
          <w:rFonts w:ascii="Trebuchet MS" w:hAnsi="Trebuchet MS" w:cs="Trebuchet MS"/>
          <w:color w:val="auto"/>
          <w:sz w:val="22"/>
          <w:szCs w:val="22"/>
        </w:rPr>
        <w:t>ti</w:t>
      </w:r>
      <w:r w:rsidRPr="00CE0066">
        <w:rPr>
          <w:rFonts w:ascii="Trebuchet MS" w:hAnsi="Trebuchet MS" w:cs="Trebuchet MS"/>
          <w:color w:val="auto"/>
          <w:sz w:val="22"/>
          <w:szCs w:val="22"/>
        </w:rPr>
        <w:t xml:space="preserve"> svoj dokument ter takoj za njim dokument partnerja oziroma podizvajalca.</w:t>
      </w:r>
    </w:p>
    <w:p w14:paraId="50CD2188" w14:textId="77777777" w:rsidR="007F2AEC" w:rsidRPr="00CE0066" w:rsidRDefault="007F2AEC" w:rsidP="007F2AEC">
      <w:pPr>
        <w:pStyle w:val="Default"/>
        <w:jc w:val="both"/>
        <w:rPr>
          <w:rFonts w:ascii="Trebuchet MS" w:hAnsi="Trebuchet MS" w:cs="Trebuchet MS"/>
          <w:color w:val="auto"/>
          <w:sz w:val="22"/>
          <w:szCs w:val="22"/>
        </w:rPr>
      </w:pPr>
    </w:p>
    <w:p w14:paraId="688C40E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67A40B8E" w14:textId="77777777" w:rsidR="007F2AEC" w:rsidRPr="00CE0066" w:rsidRDefault="007F2AEC" w:rsidP="007F2AEC">
      <w:pPr>
        <w:pStyle w:val="Default"/>
        <w:jc w:val="both"/>
        <w:rPr>
          <w:rFonts w:ascii="Trebuchet MS" w:hAnsi="Trebuchet MS" w:cs="Trebuchet MS"/>
          <w:color w:val="auto"/>
          <w:sz w:val="22"/>
          <w:szCs w:val="22"/>
        </w:rPr>
      </w:pPr>
    </w:p>
    <w:p w14:paraId="1B5C34A8"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nosi vse stroške, ki so povezani s pripravo in predložitvijo ponudbe.</w:t>
      </w:r>
    </w:p>
    <w:p w14:paraId="3B5CE45A" w14:textId="77777777" w:rsidR="007F2AEC" w:rsidRDefault="007F2AEC" w:rsidP="007F2AEC">
      <w:pPr>
        <w:pStyle w:val="Default"/>
        <w:jc w:val="both"/>
        <w:rPr>
          <w:rFonts w:ascii="Trebuchet MS" w:hAnsi="Trebuchet MS" w:cs="Trebuchet MS"/>
          <w:b/>
          <w:bCs/>
          <w:color w:val="auto"/>
          <w:sz w:val="22"/>
          <w:szCs w:val="22"/>
        </w:rPr>
      </w:pPr>
    </w:p>
    <w:p w14:paraId="28A29C7A"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6.4.7. </w:t>
      </w:r>
      <w:proofErr w:type="spellStart"/>
      <w:r w:rsidRPr="00795559">
        <w:rPr>
          <w:rFonts w:ascii="Trebuchet MS" w:hAnsi="Trebuchet MS" w:cs="Trebuchet MS"/>
          <w:i/>
          <w:iCs/>
          <w:sz w:val="22"/>
          <w:szCs w:val="22"/>
        </w:rPr>
        <w:t>Veljavnost</w:t>
      </w:r>
      <w:proofErr w:type="spellEnd"/>
      <w:r w:rsidRPr="00795559">
        <w:rPr>
          <w:rFonts w:ascii="Trebuchet MS" w:hAnsi="Trebuchet MS" w:cs="Trebuchet MS"/>
          <w:i/>
          <w:iCs/>
          <w:sz w:val="22"/>
          <w:szCs w:val="22"/>
        </w:rPr>
        <w:t xml:space="preserve"> </w:t>
      </w:r>
      <w:proofErr w:type="spellStart"/>
      <w:r w:rsidRPr="00795559">
        <w:rPr>
          <w:rFonts w:ascii="Trebuchet MS" w:hAnsi="Trebuchet MS" w:cs="Trebuchet MS"/>
          <w:i/>
          <w:iCs/>
          <w:sz w:val="22"/>
          <w:szCs w:val="22"/>
        </w:rPr>
        <w:t>ponudbe</w:t>
      </w:r>
      <w:proofErr w:type="spellEnd"/>
    </w:p>
    <w:p w14:paraId="0159C878" w14:textId="77777777" w:rsidR="007F2AEC" w:rsidRPr="00810AC4" w:rsidRDefault="007F2AEC" w:rsidP="007F2AEC">
      <w:pPr>
        <w:pStyle w:val="Default"/>
        <w:jc w:val="both"/>
        <w:rPr>
          <w:rFonts w:ascii="Trebuchet MS" w:hAnsi="Trebuchet MS" w:cs="Trebuchet MS"/>
          <w:color w:val="auto"/>
          <w:sz w:val="22"/>
          <w:szCs w:val="22"/>
        </w:rPr>
      </w:pPr>
    </w:p>
    <w:p w14:paraId="6C6C5665" w14:textId="40F50B8E" w:rsidR="007F2AEC"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Ponudba mora biti veljavna najmanj</w:t>
      </w:r>
      <w:r>
        <w:rPr>
          <w:rFonts w:ascii="Trebuchet MS" w:hAnsi="Trebuchet MS" w:cs="Trebuchet MS"/>
          <w:color w:val="auto"/>
          <w:sz w:val="22"/>
          <w:szCs w:val="22"/>
        </w:rPr>
        <w:t xml:space="preserve"> </w:t>
      </w:r>
      <w:r w:rsidR="003F74C4">
        <w:rPr>
          <w:rFonts w:ascii="Trebuchet MS" w:hAnsi="Trebuchet MS" w:cs="Trebuchet MS"/>
          <w:b/>
          <w:bCs/>
          <w:color w:val="auto"/>
          <w:sz w:val="22"/>
          <w:szCs w:val="22"/>
        </w:rPr>
        <w:t>3 mesece</w:t>
      </w:r>
      <w:r w:rsidRPr="008169CA">
        <w:rPr>
          <w:rFonts w:ascii="Trebuchet MS" w:hAnsi="Trebuchet MS" w:cs="Trebuchet MS"/>
          <w:b/>
          <w:bCs/>
          <w:color w:val="auto"/>
          <w:sz w:val="22"/>
          <w:szCs w:val="22"/>
        </w:rPr>
        <w:t xml:space="preserve"> od roka za oddajo ponudb</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w:t>
      </w:r>
    </w:p>
    <w:p w14:paraId="133B406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6321869A" w14:textId="54D88FD6"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V primeru, da nastopijo razlogi (vložitev zahtevka za revizijo, višja sila ipd.), zaradi katerih podpis pogodbe ne bi bil opravljen do tega datuma</w:t>
      </w:r>
      <w:r w:rsidR="00D16634">
        <w:rPr>
          <w:rFonts w:ascii="Trebuchet MS" w:hAnsi="Trebuchet MS" w:cs="Trebuchet MS"/>
          <w:color w:val="auto"/>
          <w:sz w:val="22"/>
          <w:szCs w:val="22"/>
        </w:rPr>
        <w:t xml:space="preserve"> oziroma do navedenega roka</w:t>
      </w:r>
      <w:r w:rsidRPr="00810AC4">
        <w:rPr>
          <w:rFonts w:ascii="Trebuchet MS" w:hAnsi="Trebuchet MS" w:cs="Trebuchet MS"/>
          <w:color w:val="auto"/>
          <w:sz w:val="22"/>
          <w:szCs w:val="22"/>
        </w:rPr>
        <w:t xml:space="preserve">, mora ponudnik zagotoviti, da se veljavnost ponudbe podaljša. </w:t>
      </w:r>
    </w:p>
    <w:p w14:paraId="600A2D20" w14:textId="77777777" w:rsidR="007F2AEC" w:rsidRDefault="007F2AEC" w:rsidP="007F2AEC">
      <w:pPr>
        <w:pStyle w:val="Default"/>
        <w:jc w:val="both"/>
        <w:rPr>
          <w:rFonts w:ascii="Trebuchet MS" w:hAnsi="Trebuchet MS" w:cs="Trebuchet MS"/>
          <w:color w:val="auto"/>
          <w:sz w:val="22"/>
          <w:szCs w:val="22"/>
        </w:rPr>
      </w:pPr>
    </w:p>
    <w:p w14:paraId="0171FDF2" w14:textId="77777777" w:rsidR="007F2AEC" w:rsidRPr="002C3D83" w:rsidRDefault="007F2AEC" w:rsidP="007F2AEC">
      <w:pPr>
        <w:pStyle w:val="Naslov4"/>
        <w:spacing w:before="0" w:after="0"/>
        <w:jc w:val="both"/>
        <w:rPr>
          <w:rFonts w:ascii="Trebuchet MS" w:hAnsi="Trebuchet MS" w:cs="Trebuchet MS"/>
          <w:i/>
          <w:iCs/>
          <w:sz w:val="22"/>
          <w:szCs w:val="22"/>
        </w:rPr>
      </w:pPr>
      <w:r w:rsidRPr="002C3D83">
        <w:rPr>
          <w:rFonts w:ascii="Trebuchet MS" w:hAnsi="Trebuchet MS" w:cs="Trebuchet MS"/>
          <w:i/>
          <w:iCs/>
          <w:sz w:val="22"/>
          <w:szCs w:val="22"/>
        </w:rPr>
        <w:t xml:space="preserve">6.4.8. </w:t>
      </w:r>
      <w:proofErr w:type="spellStart"/>
      <w:r w:rsidRPr="002C3D83">
        <w:rPr>
          <w:rFonts w:ascii="Trebuchet MS" w:hAnsi="Trebuchet MS"/>
          <w:i/>
          <w:iCs/>
          <w:sz w:val="22"/>
          <w:szCs w:val="22"/>
        </w:rPr>
        <w:t>Zaupnost</w:t>
      </w:r>
      <w:proofErr w:type="spellEnd"/>
      <w:r w:rsidRPr="002C3D83">
        <w:rPr>
          <w:rFonts w:ascii="Trebuchet MS" w:hAnsi="Trebuchet MS"/>
          <w:i/>
          <w:iCs/>
          <w:sz w:val="22"/>
          <w:szCs w:val="22"/>
        </w:rPr>
        <w:t xml:space="preserve"> </w:t>
      </w:r>
      <w:proofErr w:type="spellStart"/>
      <w:r w:rsidRPr="002C3D83">
        <w:rPr>
          <w:rFonts w:ascii="Trebuchet MS" w:hAnsi="Trebuchet MS"/>
          <w:i/>
          <w:iCs/>
          <w:sz w:val="22"/>
          <w:szCs w:val="22"/>
        </w:rPr>
        <w:t>podatkov</w:t>
      </w:r>
      <w:proofErr w:type="spellEnd"/>
      <w:r w:rsidRPr="002C3D83">
        <w:rPr>
          <w:rFonts w:ascii="Trebuchet MS" w:hAnsi="Trebuchet MS"/>
          <w:i/>
          <w:iCs/>
          <w:sz w:val="22"/>
          <w:szCs w:val="22"/>
        </w:rPr>
        <w:t xml:space="preserve">, </w:t>
      </w:r>
      <w:proofErr w:type="spellStart"/>
      <w:r w:rsidRPr="002C3D83">
        <w:rPr>
          <w:rFonts w:ascii="Trebuchet MS" w:hAnsi="Trebuchet MS"/>
          <w:i/>
          <w:iCs/>
          <w:sz w:val="22"/>
          <w:szCs w:val="22"/>
        </w:rPr>
        <w:t>vključenih</w:t>
      </w:r>
      <w:proofErr w:type="spellEnd"/>
      <w:r w:rsidRPr="002C3D83">
        <w:rPr>
          <w:rFonts w:ascii="Trebuchet MS" w:hAnsi="Trebuchet MS"/>
          <w:i/>
          <w:iCs/>
          <w:sz w:val="22"/>
          <w:szCs w:val="22"/>
        </w:rPr>
        <w:t xml:space="preserve"> v </w:t>
      </w:r>
      <w:proofErr w:type="spellStart"/>
      <w:r w:rsidRPr="002C3D83">
        <w:rPr>
          <w:rFonts w:ascii="Trebuchet MS" w:hAnsi="Trebuchet MS"/>
          <w:i/>
          <w:iCs/>
          <w:sz w:val="22"/>
          <w:szCs w:val="22"/>
        </w:rPr>
        <w:t>ponudbeno</w:t>
      </w:r>
      <w:proofErr w:type="spellEnd"/>
      <w:r w:rsidRPr="002C3D83">
        <w:rPr>
          <w:rFonts w:ascii="Trebuchet MS" w:hAnsi="Trebuchet MS"/>
          <w:i/>
          <w:iCs/>
          <w:sz w:val="22"/>
          <w:szCs w:val="22"/>
        </w:rPr>
        <w:t xml:space="preserve"> </w:t>
      </w:r>
      <w:proofErr w:type="spellStart"/>
      <w:r w:rsidRPr="002C3D83">
        <w:rPr>
          <w:rFonts w:ascii="Trebuchet MS" w:hAnsi="Trebuchet MS"/>
          <w:i/>
          <w:iCs/>
          <w:sz w:val="22"/>
          <w:szCs w:val="22"/>
        </w:rPr>
        <w:t>dokumentacijo</w:t>
      </w:r>
      <w:proofErr w:type="spellEnd"/>
      <w:r w:rsidRPr="002C3D83">
        <w:rPr>
          <w:rFonts w:ascii="Trebuchet MS" w:hAnsi="Trebuchet MS"/>
          <w:i/>
          <w:iCs/>
          <w:sz w:val="22"/>
          <w:szCs w:val="22"/>
        </w:rPr>
        <w:t xml:space="preserve"> in </w:t>
      </w:r>
      <w:proofErr w:type="spellStart"/>
      <w:r w:rsidRPr="002C3D83">
        <w:rPr>
          <w:rFonts w:ascii="Trebuchet MS" w:hAnsi="Trebuchet MS"/>
          <w:i/>
          <w:iCs/>
          <w:sz w:val="22"/>
          <w:szCs w:val="22"/>
        </w:rPr>
        <w:t>vpogled</w:t>
      </w:r>
      <w:proofErr w:type="spellEnd"/>
      <w:r w:rsidRPr="002C3D83">
        <w:rPr>
          <w:rFonts w:ascii="Trebuchet MS" w:hAnsi="Trebuchet MS"/>
          <w:i/>
          <w:iCs/>
          <w:sz w:val="22"/>
          <w:szCs w:val="22"/>
        </w:rPr>
        <w:t xml:space="preserve"> v </w:t>
      </w:r>
      <w:proofErr w:type="spellStart"/>
      <w:r w:rsidRPr="002C3D83">
        <w:rPr>
          <w:rFonts w:ascii="Trebuchet MS" w:hAnsi="Trebuchet MS"/>
          <w:i/>
          <w:iCs/>
          <w:sz w:val="22"/>
          <w:szCs w:val="22"/>
        </w:rPr>
        <w:t>dokumentacijo</w:t>
      </w:r>
      <w:proofErr w:type="spellEnd"/>
    </w:p>
    <w:p w14:paraId="0D27CDD0" w14:textId="77777777" w:rsidR="007F2AEC" w:rsidRPr="00810AC4" w:rsidRDefault="007F2AEC" w:rsidP="007F2AEC">
      <w:pPr>
        <w:pStyle w:val="Default"/>
        <w:jc w:val="both"/>
        <w:rPr>
          <w:rFonts w:ascii="Trebuchet MS" w:hAnsi="Trebuchet MS" w:cs="Trebuchet MS"/>
          <w:color w:val="auto"/>
          <w:sz w:val="22"/>
          <w:szCs w:val="22"/>
        </w:rPr>
      </w:pPr>
    </w:p>
    <w:p w14:paraId="4B0F4E1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25330602" w14:textId="77777777" w:rsidR="007F2AEC" w:rsidRPr="00810AC4" w:rsidRDefault="007F2AEC" w:rsidP="007F2AEC">
      <w:pPr>
        <w:pStyle w:val="Default"/>
        <w:jc w:val="both"/>
        <w:rPr>
          <w:rFonts w:ascii="Trebuchet MS" w:hAnsi="Trebuchet MS" w:cs="Trebuchet MS"/>
          <w:color w:val="auto"/>
          <w:sz w:val="22"/>
          <w:szCs w:val="22"/>
        </w:rPr>
      </w:pPr>
    </w:p>
    <w:p w14:paraId="317A4774"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42/2006 s  spremembami</w:t>
      </w:r>
      <w:r>
        <w:rPr>
          <w:rFonts w:ascii="Trebuchet MS" w:hAnsi="Trebuchet MS" w:cs="Trebuchet MS"/>
          <w:color w:val="auto"/>
          <w:sz w:val="22"/>
          <w:szCs w:val="22"/>
        </w:rPr>
        <w:t>; v nadaljnjem besedilu:</w:t>
      </w:r>
      <w:r w:rsidRPr="00323083">
        <w:rPr>
          <w:rFonts w:ascii="Trebuchet MS" w:hAnsi="Trebuchet MS" w:cs="Trebuchet MS"/>
          <w:color w:val="auto"/>
          <w:sz w:val="22"/>
          <w:szCs w:val="22"/>
        </w:rPr>
        <w:t xml:space="preserve"> </w:t>
      </w:r>
      <w:r w:rsidRPr="00810AC4">
        <w:rPr>
          <w:rFonts w:ascii="Trebuchet MS" w:hAnsi="Trebuchet MS" w:cs="Trebuchet MS"/>
          <w:color w:val="auto"/>
          <w:sz w:val="22"/>
          <w:szCs w:val="22"/>
        </w:rPr>
        <w:t>ZGD-1) lahko štejejo kot poslovna skrivnost ter podatke, ki se v skladu z Zakonom o tajnih podatkih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87/2001 s spremembami</w:t>
      </w:r>
      <w:r>
        <w:rPr>
          <w:rFonts w:ascii="Trebuchet MS" w:hAnsi="Trebuchet MS" w:cs="Trebuchet MS"/>
          <w:color w:val="auto"/>
          <w:sz w:val="22"/>
          <w:szCs w:val="22"/>
        </w:rPr>
        <w:t>; v nadaljnjem besedilu:</w:t>
      </w:r>
      <w:r w:rsidRPr="00343C4C">
        <w:rPr>
          <w:rFonts w:ascii="Trebuchet MS" w:hAnsi="Trebuchet MS" w:cs="Trebuchet MS"/>
          <w:color w:val="auto"/>
          <w:sz w:val="22"/>
          <w:szCs w:val="22"/>
        </w:rPr>
        <w:t xml:space="preserve"> </w:t>
      </w:r>
      <w:r w:rsidRPr="00810AC4">
        <w:rPr>
          <w:rFonts w:ascii="Trebuchet MS" w:hAnsi="Trebuchet MS" w:cs="Trebuchet MS"/>
          <w:color w:val="auto"/>
          <w:sz w:val="22"/>
          <w:szCs w:val="22"/>
        </w:rPr>
        <w:t>ZTP) lahko štejejo kot tajni podatek.</w:t>
      </w:r>
    </w:p>
    <w:p w14:paraId="3B1406FB" w14:textId="77777777" w:rsidR="007F2AEC" w:rsidRPr="00810AC4" w:rsidRDefault="007F2AEC" w:rsidP="007F2AEC">
      <w:pPr>
        <w:pStyle w:val="Default"/>
        <w:jc w:val="both"/>
        <w:rPr>
          <w:rFonts w:ascii="Trebuchet MS" w:hAnsi="Trebuchet MS" w:cs="Trebuchet MS"/>
          <w:color w:val="auto"/>
          <w:sz w:val="22"/>
          <w:szCs w:val="22"/>
        </w:rPr>
      </w:pPr>
    </w:p>
    <w:p w14:paraId="0A5C9CDC"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1DFA56F3" w14:textId="77777777" w:rsidR="007F2AEC" w:rsidRPr="00810AC4" w:rsidRDefault="007F2AEC" w:rsidP="007F2AEC">
      <w:pPr>
        <w:pStyle w:val="Default"/>
        <w:jc w:val="both"/>
        <w:rPr>
          <w:rFonts w:ascii="Trebuchet MS" w:hAnsi="Trebuchet MS" w:cs="Trebuchet MS"/>
          <w:color w:val="auto"/>
          <w:sz w:val="22"/>
          <w:szCs w:val="22"/>
        </w:rPr>
      </w:pPr>
    </w:p>
    <w:p w14:paraId="27E6768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ne odgovarja za zaupnost podatkov, ki ne bodo označeni, kot je zgoraj navedeno.</w:t>
      </w:r>
    </w:p>
    <w:p w14:paraId="4F5CFE9D" w14:textId="77777777" w:rsidR="007F2AEC" w:rsidRPr="00810AC4" w:rsidRDefault="007F2AEC" w:rsidP="007F2AEC">
      <w:pPr>
        <w:pStyle w:val="Default"/>
        <w:jc w:val="both"/>
        <w:rPr>
          <w:rFonts w:ascii="Trebuchet MS" w:hAnsi="Trebuchet MS" w:cs="Trebuchet MS"/>
          <w:color w:val="auto"/>
          <w:sz w:val="22"/>
          <w:szCs w:val="22"/>
        </w:rPr>
      </w:pPr>
    </w:p>
    <w:p w14:paraId="3DA0BF60"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označbo »zaupno«, »poslovna skrivnost« ipd. so javni: </w:t>
      </w:r>
    </w:p>
    <w:p w14:paraId="5ADAA6C2"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podatki iz specifikacije ponujenega blaga, storitve ali gradnje in količina iz te specifikacije,</w:t>
      </w:r>
    </w:p>
    <w:p w14:paraId="113C3500"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cena na enoto,</w:t>
      </w:r>
    </w:p>
    <w:p w14:paraId="4DC9F047"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vrednost posamezne postavke in skupna vrednost ponudbe ter</w:t>
      </w:r>
    </w:p>
    <w:p w14:paraId="5713C53C" w14:textId="77777777" w:rsidR="007F2AEC" w:rsidRPr="00810AC4" w:rsidRDefault="007F2AEC" w:rsidP="007F2AEC">
      <w:pPr>
        <w:pStyle w:val="Default"/>
        <w:numPr>
          <w:ilvl w:val="0"/>
          <w:numId w:val="1"/>
        </w:numPr>
        <w:jc w:val="both"/>
        <w:rPr>
          <w:rFonts w:ascii="Trebuchet MS" w:hAnsi="Trebuchet MS" w:cs="Trebuchet MS"/>
          <w:color w:val="auto"/>
          <w:sz w:val="22"/>
          <w:szCs w:val="22"/>
        </w:rPr>
      </w:pPr>
      <w:r w:rsidRPr="00810AC4">
        <w:rPr>
          <w:rFonts w:ascii="Trebuchet MS" w:hAnsi="Trebuchet MS" w:cs="Trebuchet MS"/>
          <w:color w:val="auto"/>
          <w:sz w:val="22"/>
          <w:szCs w:val="22"/>
        </w:rPr>
        <w:t>vsi tisti podatki, ki so vplivali na razvrstitev ponudbe v okviru drugih meril.</w:t>
      </w:r>
    </w:p>
    <w:p w14:paraId="2C8268CA" w14:textId="77777777" w:rsidR="007F2AEC" w:rsidRPr="00810AC4" w:rsidRDefault="007F2AEC" w:rsidP="007F2AEC">
      <w:pPr>
        <w:pStyle w:val="Default"/>
        <w:jc w:val="both"/>
        <w:rPr>
          <w:rFonts w:ascii="Trebuchet MS" w:hAnsi="Trebuchet MS" w:cs="Trebuchet MS"/>
          <w:color w:val="auto"/>
          <w:sz w:val="22"/>
          <w:szCs w:val="22"/>
        </w:rPr>
      </w:pPr>
    </w:p>
    <w:p w14:paraId="21FAC6A1" w14:textId="0C1FFFE0"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po objavi odločitve o oddaji predmetnega javnega naročila omogočil vpogled v ponudbo izbranega ponudnika vsem ponudnikom</w:t>
      </w:r>
      <w:r w:rsidR="00F155A1">
        <w:rPr>
          <w:rFonts w:ascii="Trebuchet MS" w:hAnsi="Trebuchet MS" w:cs="Trebuchet MS"/>
          <w:color w:val="auto"/>
          <w:sz w:val="22"/>
          <w:szCs w:val="22"/>
        </w:rPr>
        <w:t>,</w:t>
      </w:r>
      <w:r w:rsidR="001B1D55">
        <w:rPr>
          <w:rFonts w:ascii="Trebuchet MS" w:hAnsi="Trebuchet MS" w:cs="Trebuchet MS"/>
          <w:color w:val="auto"/>
          <w:sz w:val="22"/>
          <w:szCs w:val="22"/>
        </w:rPr>
        <w:t xml:space="preserve"> ki bodo oddali dopustne ponudbe,</w:t>
      </w:r>
      <w:r w:rsidR="00F155A1">
        <w:rPr>
          <w:rFonts w:ascii="Trebuchet MS" w:hAnsi="Trebuchet MS" w:cs="Trebuchet MS"/>
          <w:color w:val="auto"/>
          <w:sz w:val="22"/>
          <w:szCs w:val="22"/>
        </w:rPr>
        <w:t xml:space="preserve"> upoštevaje peti odstavek 35. člena ZJN-3</w:t>
      </w:r>
      <w:r w:rsidRPr="00810AC4">
        <w:rPr>
          <w:rFonts w:ascii="Trebuchet MS" w:hAnsi="Trebuchet MS" w:cs="Trebuchet MS"/>
          <w:color w:val="auto"/>
          <w:sz w:val="22"/>
          <w:szCs w:val="22"/>
        </w:rPr>
        <w:t xml:space="preserve">. Ponudnik lahko zahteva vpogled v </w:t>
      </w:r>
      <w:r w:rsidR="00F155A1">
        <w:rPr>
          <w:rFonts w:ascii="Trebuchet MS" w:hAnsi="Trebuchet MS" w:cs="Trebuchet MS"/>
          <w:color w:val="auto"/>
          <w:sz w:val="22"/>
          <w:szCs w:val="22"/>
        </w:rPr>
        <w:t xml:space="preserve">roku </w:t>
      </w:r>
      <w:r w:rsidR="00D41FD0">
        <w:rPr>
          <w:rFonts w:ascii="Trebuchet MS" w:hAnsi="Trebuchet MS" w:cs="Trebuchet MS"/>
          <w:color w:val="auto"/>
          <w:sz w:val="22"/>
          <w:szCs w:val="22"/>
        </w:rPr>
        <w:t>dveh</w:t>
      </w:r>
      <w:r w:rsidRPr="00810AC4">
        <w:rPr>
          <w:rFonts w:ascii="Trebuchet MS" w:hAnsi="Trebuchet MS" w:cs="Trebuchet MS"/>
          <w:color w:val="auto"/>
          <w:sz w:val="22"/>
          <w:szCs w:val="22"/>
        </w:rPr>
        <w:t xml:space="preserve"> delovnih dn</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w:t>
      </w:r>
      <w:r w:rsidR="00F155A1">
        <w:rPr>
          <w:rFonts w:ascii="Trebuchet MS" w:hAnsi="Trebuchet MS" w:cs="Trebuchet MS"/>
          <w:color w:val="auto"/>
          <w:sz w:val="22"/>
          <w:szCs w:val="22"/>
        </w:rPr>
        <w:t>p</w:t>
      </w:r>
      <w:r w:rsidRPr="00810AC4">
        <w:rPr>
          <w:rFonts w:ascii="Trebuchet MS" w:hAnsi="Trebuchet MS" w:cs="Trebuchet MS"/>
          <w:color w:val="auto"/>
          <w:sz w:val="22"/>
          <w:szCs w:val="22"/>
        </w:rPr>
        <w:t>o objav</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odločitve, naročnik pa bo dovolil vpogled v ponudbo izbranega ponudnika naj</w:t>
      </w:r>
      <w:r w:rsidR="00F155A1">
        <w:rPr>
          <w:rFonts w:ascii="Trebuchet MS" w:hAnsi="Trebuchet MS" w:cs="Trebuchet MS"/>
          <w:color w:val="auto"/>
          <w:sz w:val="22"/>
          <w:szCs w:val="22"/>
        </w:rPr>
        <w:t>kasneje</w:t>
      </w:r>
      <w:r w:rsidRPr="00810AC4">
        <w:rPr>
          <w:rFonts w:ascii="Trebuchet MS" w:hAnsi="Trebuchet MS" w:cs="Trebuchet MS"/>
          <w:color w:val="auto"/>
          <w:sz w:val="22"/>
          <w:szCs w:val="22"/>
        </w:rPr>
        <w:t xml:space="preserve"> v </w:t>
      </w:r>
      <w:r w:rsidR="00D41FD0">
        <w:rPr>
          <w:rFonts w:ascii="Trebuchet MS" w:hAnsi="Trebuchet MS" w:cs="Trebuchet MS"/>
          <w:color w:val="auto"/>
          <w:sz w:val="22"/>
          <w:szCs w:val="22"/>
        </w:rPr>
        <w:t>dve</w:t>
      </w:r>
      <w:r w:rsidRPr="00810AC4">
        <w:rPr>
          <w:rFonts w:ascii="Trebuchet MS" w:hAnsi="Trebuchet MS" w:cs="Trebuchet MS"/>
          <w:color w:val="auto"/>
          <w:sz w:val="22"/>
          <w:szCs w:val="22"/>
        </w:rPr>
        <w:t>h delovnih dneh od prejema zahteve.</w:t>
      </w:r>
    </w:p>
    <w:p w14:paraId="2E6FCB1F" w14:textId="77777777" w:rsidR="00F155A1" w:rsidRDefault="00F155A1" w:rsidP="007F2AEC">
      <w:pPr>
        <w:pStyle w:val="Default"/>
        <w:jc w:val="both"/>
        <w:rPr>
          <w:rFonts w:ascii="Trebuchet MS" w:hAnsi="Trebuchet MS" w:cs="Trebuchet MS"/>
          <w:color w:val="auto"/>
          <w:sz w:val="22"/>
          <w:szCs w:val="22"/>
        </w:rPr>
      </w:pPr>
    </w:p>
    <w:p w14:paraId="7F6A3F30" w14:textId="4455E645"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Vpogled je brezplačen. Za posredovanje prepisa, fotokopije ali elektronskega zapisa zahtevane informacije naročnik ponudniku zaračuna materialne stroške.</w:t>
      </w:r>
    </w:p>
    <w:p w14:paraId="51FEFBA3" w14:textId="77777777" w:rsidR="00900982" w:rsidRDefault="00900982" w:rsidP="007F2AEC">
      <w:pPr>
        <w:pStyle w:val="Default"/>
        <w:jc w:val="both"/>
        <w:rPr>
          <w:rFonts w:ascii="Trebuchet MS" w:hAnsi="Trebuchet MS" w:cs="Trebuchet MS"/>
          <w:color w:val="auto"/>
          <w:sz w:val="22"/>
          <w:szCs w:val="22"/>
        </w:rPr>
      </w:pPr>
    </w:p>
    <w:p w14:paraId="3CB3DF93" w14:textId="77777777" w:rsidR="00900982" w:rsidRPr="002C3D83" w:rsidRDefault="00900982" w:rsidP="00900982">
      <w:pPr>
        <w:pStyle w:val="Naslov4"/>
        <w:spacing w:before="0" w:after="0"/>
        <w:rPr>
          <w:rFonts w:ascii="Trebuchet MS" w:hAnsi="Trebuchet MS" w:cs="Trebuchet MS"/>
          <w:i/>
          <w:iCs/>
          <w:sz w:val="22"/>
          <w:szCs w:val="22"/>
        </w:rPr>
      </w:pPr>
      <w:r w:rsidRPr="002C3D83">
        <w:rPr>
          <w:rFonts w:ascii="Trebuchet MS" w:hAnsi="Trebuchet MS" w:cs="Trebuchet MS"/>
          <w:i/>
          <w:iCs/>
          <w:sz w:val="22"/>
          <w:szCs w:val="22"/>
        </w:rPr>
        <w:t xml:space="preserve">6.4.9. </w:t>
      </w:r>
      <w:proofErr w:type="spellStart"/>
      <w:r w:rsidRPr="002C3D83">
        <w:rPr>
          <w:rFonts w:ascii="Trebuchet MS" w:hAnsi="Trebuchet MS" w:cs="Trebuchet MS"/>
          <w:i/>
          <w:iCs/>
          <w:sz w:val="22"/>
          <w:szCs w:val="22"/>
        </w:rPr>
        <w:t>Ponudbena</w:t>
      </w:r>
      <w:proofErr w:type="spellEnd"/>
      <w:r w:rsidRPr="002C3D83">
        <w:rPr>
          <w:rFonts w:ascii="Trebuchet MS" w:hAnsi="Trebuchet MS" w:cs="Trebuchet MS"/>
          <w:i/>
          <w:iCs/>
          <w:sz w:val="22"/>
          <w:szCs w:val="22"/>
        </w:rPr>
        <w:t xml:space="preserve"> </w:t>
      </w:r>
      <w:proofErr w:type="spellStart"/>
      <w:r w:rsidRPr="002C3D83">
        <w:rPr>
          <w:rFonts w:ascii="Trebuchet MS" w:hAnsi="Trebuchet MS" w:cs="Trebuchet MS"/>
          <w:i/>
          <w:iCs/>
          <w:sz w:val="22"/>
          <w:szCs w:val="22"/>
        </w:rPr>
        <w:t>cena</w:t>
      </w:r>
      <w:proofErr w:type="spellEnd"/>
    </w:p>
    <w:p w14:paraId="5B94D8A0" w14:textId="77777777" w:rsidR="00900982" w:rsidRPr="00810AC4" w:rsidRDefault="00900982" w:rsidP="00900982">
      <w:pPr>
        <w:pStyle w:val="Default"/>
        <w:jc w:val="both"/>
        <w:rPr>
          <w:rFonts w:ascii="Trebuchet MS" w:hAnsi="Trebuchet MS" w:cs="Trebuchet MS"/>
          <w:color w:val="auto"/>
          <w:sz w:val="22"/>
          <w:szCs w:val="22"/>
        </w:rPr>
      </w:pPr>
    </w:p>
    <w:p w14:paraId="1142FE0E" w14:textId="77777777" w:rsidR="00F67613" w:rsidRPr="00810AC4"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Ponudbene cene morajo biti izražene v evrih (EUR). </w:t>
      </w:r>
    </w:p>
    <w:p w14:paraId="521919D5" w14:textId="77777777" w:rsidR="00F67613" w:rsidRPr="00810AC4" w:rsidRDefault="00F67613" w:rsidP="00F67613">
      <w:pPr>
        <w:pStyle w:val="Default"/>
        <w:jc w:val="both"/>
        <w:rPr>
          <w:rFonts w:ascii="Trebuchet MS" w:hAnsi="Trebuchet MS" w:cs="Trebuchet MS"/>
          <w:color w:val="auto"/>
          <w:sz w:val="22"/>
          <w:szCs w:val="22"/>
        </w:rPr>
      </w:pPr>
    </w:p>
    <w:p w14:paraId="2800D1CF" w14:textId="77777777" w:rsidR="00F67613"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w:t>
      </w:r>
      <w:r w:rsidRPr="009A69B5">
        <w:rPr>
          <w:rFonts w:ascii="Trebuchet MS" w:hAnsi="Trebuchet MS" w:cs="Trebuchet MS"/>
          <w:b/>
          <w:bCs/>
          <w:color w:val="auto"/>
          <w:sz w:val="22"/>
          <w:szCs w:val="22"/>
        </w:rPr>
        <w:t>izpolniti vse postavke</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v</w:t>
      </w:r>
      <w:r w:rsidRPr="00810AC4">
        <w:rPr>
          <w:rFonts w:ascii="Trebuchet MS" w:hAnsi="Trebuchet MS" w:cs="Trebuchet MS"/>
          <w:color w:val="auto"/>
          <w:sz w:val="22"/>
          <w:szCs w:val="22"/>
        </w:rPr>
        <w:t xml:space="preserve"> obrazcu </w:t>
      </w:r>
      <w:r w:rsidRPr="00810AC4">
        <w:rPr>
          <w:rFonts w:ascii="Trebuchet MS" w:hAnsi="Trebuchet MS" w:cs="Trebuchet MS"/>
          <w:b/>
          <w:bCs/>
          <w:color w:val="auto"/>
          <w:sz w:val="22"/>
          <w:szCs w:val="22"/>
        </w:rPr>
        <w:t>Ponudbena cena</w:t>
      </w:r>
      <w:r w:rsidRPr="00810AC4">
        <w:rPr>
          <w:rFonts w:ascii="Trebuchet MS" w:hAnsi="Trebuchet MS" w:cs="Trebuchet MS"/>
          <w:color w:val="auto"/>
          <w:sz w:val="22"/>
          <w:szCs w:val="22"/>
        </w:rPr>
        <w:t xml:space="preserve"> (Obr_2)</w:t>
      </w:r>
      <w:r>
        <w:rPr>
          <w:rFonts w:ascii="Trebuchet MS" w:hAnsi="Trebuchet MS" w:cs="Trebuchet MS"/>
          <w:color w:val="auto"/>
          <w:sz w:val="22"/>
          <w:szCs w:val="22"/>
        </w:rPr>
        <w:t xml:space="preserve"> in vsa mesta v stolpcu »Cena na enoto« v </w:t>
      </w:r>
      <w:r w:rsidRPr="00F155A1">
        <w:rPr>
          <w:rFonts w:ascii="Trebuchet MS" w:hAnsi="Trebuchet MS" w:cs="Trebuchet MS"/>
          <w:b/>
          <w:bCs/>
          <w:color w:val="auto"/>
          <w:sz w:val="22"/>
          <w:szCs w:val="22"/>
        </w:rPr>
        <w:t>Popisih del</w:t>
      </w:r>
      <w:r>
        <w:rPr>
          <w:rFonts w:ascii="Trebuchet MS" w:hAnsi="Trebuchet MS" w:cs="Trebuchet MS"/>
          <w:color w:val="auto"/>
          <w:sz w:val="22"/>
          <w:szCs w:val="22"/>
        </w:rPr>
        <w:t xml:space="preserve"> – Predračun naročnika s številko </w:t>
      </w:r>
      <w:r w:rsidRPr="009A69B5">
        <w:rPr>
          <w:rFonts w:ascii="Trebuchet MS" w:hAnsi="Trebuchet MS" w:cs="Trebuchet MS"/>
          <w:b/>
          <w:bCs/>
          <w:color w:val="auto"/>
          <w:sz w:val="22"/>
          <w:szCs w:val="22"/>
        </w:rPr>
        <w:t>na dve decimalki natančno</w:t>
      </w:r>
      <w:r>
        <w:rPr>
          <w:rFonts w:ascii="Trebuchet MS" w:hAnsi="Trebuchet MS" w:cs="Trebuchet MS"/>
          <w:color w:val="auto"/>
          <w:sz w:val="22"/>
          <w:szCs w:val="22"/>
        </w:rPr>
        <w:t xml:space="preserve"> ter jih</w:t>
      </w:r>
      <w:r w:rsidRPr="00810AC4">
        <w:rPr>
          <w:rFonts w:ascii="Trebuchet MS" w:hAnsi="Trebuchet MS" w:cs="Trebuchet MS"/>
          <w:color w:val="auto"/>
          <w:sz w:val="22"/>
          <w:szCs w:val="22"/>
        </w:rPr>
        <w:t xml:space="preserve"> podpisa</w:t>
      </w:r>
      <w:r>
        <w:rPr>
          <w:rFonts w:ascii="Trebuchet MS" w:hAnsi="Trebuchet MS" w:cs="Trebuchet MS"/>
          <w:color w:val="auto"/>
          <w:sz w:val="22"/>
          <w:szCs w:val="22"/>
        </w:rPr>
        <w:t>ne in žigosane predložiti k ponudbi</w:t>
      </w:r>
      <w:r w:rsidRPr="00810AC4">
        <w:rPr>
          <w:rFonts w:ascii="Trebuchet MS" w:hAnsi="Trebuchet MS" w:cs="Trebuchet MS"/>
          <w:color w:val="auto"/>
          <w:sz w:val="22"/>
          <w:szCs w:val="22"/>
        </w:rPr>
        <w:t xml:space="preserve">. </w:t>
      </w:r>
    </w:p>
    <w:p w14:paraId="427DBE8D" w14:textId="77777777" w:rsidR="00F67613" w:rsidRDefault="00F67613" w:rsidP="00F67613">
      <w:pPr>
        <w:pStyle w:val="Default"/>
        <w:jc w:val="both"/>
        <w:rPr>
          <w:rFonts w:ascii="Trebuchet MS" w:hAnsi="Trebuchet MS" w:cs="Trebuchet MS"/>
          <w:color w:val="auto"/>
          <w:sz w:val="22"/>
          <w:szCs w:val="22"/>
        </w:rPr>
      </w:pPr>
    </w:p>
    <w:p w14:paraId="2288A1CB" w14:textId="77777777" w:rsidR="00D15FF3" w:rsidRDefault="00F67613" w:rsidP="00F67613">
      <w:pPr>
        <w:autoSpaceDE w:val="0"/>
        <w:autoSpaceDN w:val="0"/>
        <w:adjustRightInd w:val="0"/>
        <w:jc w:val="both"/>
        <w:rPr>
          <w:rFonts w:eastAsia="Times New Roman"/>
          <w:lang w:eastAsia="sl-SI"/>
        </w:rPr>
      </w:pPr>
      <w:r w:rsidRPr="009A69B5">
        <w:rPr>
          <w:rFonts w:eastAsia="Times New Roman"/>
          <w:b/>
          <w:bCs/>
          <w:lang w:eastAsia="sl-SI"/>
        </w:rPr>
        <w:t>Ponudnik mora pri pripravi ponudbe v celoti upoštevati Popise del – Predračun naročnika, ki je sestavni del te razpisne dokumentacije</w:t>
      </w:r>
      <w:r w:rsidRPr="004B1E29">
        <w:rPr>
          <w:rFonts w:eastAsia="Times New Roman"/>
          <w:lang w:eastAsia="sl-SI"/>
        </w:rPr>
        <w:t>.</w:t>
      </w:r>
      <w:r>
        <w:rPr>
          <w:rFonts w:eastAsia="Times New Roman"/>
          <w:lang w:eastAsia="sl-SI"/>
        </w:rPr>
        <w:t xml:space="preserve"> V primeru, da</w:t>
      </w:r>
      <w:r w:rsidR="00D15FF3">
        <w:rPr>
          <w:rFonts w:eastAsia="Times New Roman"/>
          <w:lang w:eastAsia="sl-SI"/>
        </w:rPr>
        <w:t xml:space="preserve"> ponudnik oddaja </w:t>
      </w:r>
      <w:r w:rsidR="00D15FF3">
        <w:rPr>
          <w:rFonts w:eastAsia="Times New Roman"/>
          <w:b/>
          <w:bCs/>
          <w:u w:val="single"/>
          <w:lang w:eastAsia="sl-SI"/>
        </w:rPr>
        <w:t>variantno ponudbo</w:t>
      </w:r>
      <w:r w:rsidR="00D15FF3">
        <w:rPr>
          <w:rFonts w:eastAsia="Times New Roman"/>
          <w:lang w:eastAsia="sl-SI"/>
        </w:rPr>
        <w:t xml:space="preserve">, pripravi svoj popis in ga predloži na enak način. </w:t>
      </w:r>
    </w:p>
    <w:p w14:paraId="7ECFA896" w14:textId="77777777" w:rsidR="00D15FF3" w:rsidRDefault="00D15FF3" w:rsidP="00F67613">
      <w:pPr>
        <w:autoSpaceDE w:val="0"/>
        <w:autoSpaceDN w:val="0"/>
        <w:adjustRightInd w:val="0"/>
        <w:jc w:val="both"/>
        <w:rPr>
          <w:rFonts w:eastAsia="Times New Roman"/>
          <w:lang w:eastAsia="sl-SI"/>
        </w:rPr>
      </w:pPr>
    </w:p>
    <w:p w14:paraId="6D040495" w14:textId="49B6BB85" w:rsidR="00F67613" w:rsidRPr="004B1E29" w:rsidRDefault="00D15FF3" w:rsidP="00F67613">
      <w:pPr>
        <w:autoSpaceDE w:val="0"/>
        <w:autoSpaceDN w:val="0"/>
        <w:adjustRightInd w:val="0"/>
        <w:jc w:val="both"/>
        <w:rPr>
          <w:rFonts w:eastAsia="Times New Roman"/>
          <w:lang w:eastAsia="sl-SI"/>
        </w:rPr>
      </w:pPr>
      <w:r>
        <w:rPr>
          <w:rFonts w:eastAsia="Times New Roman"/>
          <w:lang w:eastAsia="sl-SI"/>
        </w:rPr>
        <w:lastRenderedPageBreak/>
        <w:t xml:space="preserve">V primeru, da ponudnik ne oddaja variantne ponudbe, ne sme spreminjati popisa v vsebini in/ali količini. V tem primeru, v kolikor </w:t>
      </w:r>
      <w:r w:rsidR="00F67613">
        <w:rPr>
          <w:rFonts w:eastAsia="Times New Roman"/>
          <w:lang w:eastAsia="sl-SI"/>
        </w:rPr>
        <w:t xml:space="preserve"> bo ponudnik spreminjal popise v besedilu ali količini, bo njegova ponudba zavrnjena kot nedopustna.</w:t>
      </w:r>
      <w:r w:rsidR="00F67613" w:rsidRPr="004B1E29">
        <w:rPr>
          <w:rFonts w:eastAsia="Times New Roman"/>
          <w:lang w:eastAsia="sl-SI"/>
        </w:rPr>
        <w:t xml:space="preserve"> V kolikor predmet ponudbe ne bo izpolnjeval vseh opisov, zahtev, navedb, kvalitete, navedenih</w:t>
      </w:r>
      <w:r w:rsidR="00F67613">
        <w:rPr>
          <w:rFonts w:eastAsia="Times New Roman"/>
          <w:lang w:eastAsia="sl-SI"/>
        </w:rPr>
        <w:t xml:space="preserve"> v Popisih del</w:t>
      </w:r>
      <w:r w:rsidR="00F67613" w:rsidRPr="004B1E29">
        <w:rPr>
          <w:rFonts w:eastAsia="Times New Roman"/>
          <w:lang w:eastAsia="sl-SI"/>
        </w:rPr>
        <w:t>, bo naročnik t</w:t>
      </w:r>
      <w:r w:rsidR="00F67613">
        <w:rPr>
          <w:rFonts w:eastAsia="Times New Roman"/>
          <w:lang w:eastAsia="sl-SI"/>
        </w:rPr>
        <w:t>akšn</w:t>
      </w:r>
      <w:r w:rsidR="00F67613" w:rsidRPr="004B1E29">
        <w:rPr>
          <w:rFonts w:eastAsia="Times New Roman"/>
          <w:lang w:eastAsia="sl-SI"/>
        </w:rPr>
        <w:t>o ponudbo izločil iz nadaljnjega postopka ocenjevanja ponudb.</w:t>
      </w:r>
    </w:p>
    <w:p w14:paraId="4E30AE68" w14:textId="77777777" w:rsidR="00F67613" w:rsidRPr="004B1E29" w:rsidRDefault="00F67613" w:rsidP="00F67613">
      <w:pPr>
        <w:autoSpaceDE w:val="0"/>
        <w:autoSpaceDN w:val="0"/>
        <w:adjustRightInd w:val="0"/>
        <w:jc w:val="both"/>
        <w:rPr>
          <w:rFonts w:eastAsia="Times New Roman"/>
          <w:lang w:eastAsia="sl-SI"/>
        </w:rPr>
      </w:pPr>
    </w:p>
    <w:p w14:paraId="3C9FA35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Na obrazcu Ponudbena cena (Obr_2) mora »Skupna ponudbena cena z DDV« vsebovati morebitni popust in davek na dodano vrednost skladno z Zakonom o davku na dodano vrednost (Uradni list RS, št. 13/11-uradno prečiščeno besedilo). Ločeno morajo biti izkazani: neto »skupna ponudbena cena«, morebitni popust na »neto ponudbeno ceno«, neto »skupna ponudbena cena s popustom«, znesek davka na dodano vrednost in bruto »skupna ponudbena cena«.</w:t>
      </w:r>
    </w:p>
    <w:p w14:paraId="534B5A50" w14:textId="77777777" w:rsidR="00F67613" w:rsidRPr="004B1E29" w:rsidRDefault="00F67613" w:rsidP="00F67613">
      <w:pPr>
        <w:autoSpaceDE w:val="0"/>
        <w:autoSpaceDN w:val="0"/>
        <w:adjustRightInd w:val="0"/>
        <w:jc w:val="both"/>
        <w:rPr>
          <w:rFonts w:eastAsia="Times New Roman"/>
          <w:color w:val="000000"/>
          <w:lang w:eastAsia="sl-SI"/>
        </w:rPr>
      </w:pPr>
    </w:p>
    <w:p w14:paraId="0CD490F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Ponudbene cene so fiksne ves čas trajanja pogodbenega razmerja.</w:t>
      </w:r>
    </w:p>
    <w:p w14:paraId="51CB499F" w14:textId="77777777" w:rsidR="00F67613" w:rsidRDefault="00F67613" w:rsidP="00F67613">
      <w:pPr>
        <w:jc w:val="both"/>
        <w:rPr>
          <w:b/>
        </w:rPr>
      </w:pPr>
    </w:p>
    <w:p w14:paraId="7ED4416F" w14:textId="77777777" w:rsidR="00F67613" w:rsidRDefault="00F67613" w:rsidP="00F67613">
      <w:pPr>
        <w:jc w:val="both"/>
        <w:rPr>
          <w:b/>
        </w:rPr>
      </w:pPr>
      <w:r w:rsidRPr="009406A6">
        <w:rPr>
          <w:b/>
        </w:rPr>
        <w:t>V kolikor ponudnik vpiše ceno nič (0,00) EUR ali posamezno postavko pusti prazno, se šteje, da ponuja postavko brezplačno (</w:t>
      </w:r>
      <w:r>
        <w:rPr>
          <w:b/>
        </w:rPr>
        <w:t xml:space="preserve">za ceno </w:t>
      </w:r>
      <w:r w:rsidRPr="009406A6">
        <w:rPr>
          <w:b/>
        </w:rPr>
        <w:t>0,00 EUR</w:t>
      </w:r>
      <w:r>
        <w:rPr>
          <w:b/>
        </w:rPr>
        <w:t>)</w:t>
      </w:r>
      <w:r w:rsidRPr="009406A6">
        <w:rPr>
          <w:b/>
        </w:rPr>
        <w:t>.</w:t>
      </w:r>
    </w:p>
    <w:p w14:paraId="2FDF3603" w14:textId="77777777" w:rsidR="00F67613" w:rsidRPr="009406A6" w:rsidRDefault="00F67613" w:rsidP="00F67613">
      <w:pPr>
        <w:jc w:val="both"/>
        <w:rPr>
          <w:b/>
        </w:rPr>
      </w:pPr>
    </w:p>
    <w:p w14:paraId="2127E024" w14:textId="77777777" w:rsidR="00F67613" w:rsidRPr="009406A6" w:rsidRDefault="00F67613" w:rsidP="00F67613">
      <w:pPr>
        <w:jc w:val="both"/>
        <w:rPr>
          <w:b/>
        </w:rPr>
      </w:pPr>
      <w:r w:rsidRPr="009406A6">
        <w:rPr>
          <w:b/>
        </w:rPr>
        <w:t>Ponudnik ne sme spreminjati vsebine predračuna</w:t>
      </w:r>
      <w:r>
        <w:rPr>
          <w:b/>
        </w:rPr>
        <w:t xml:space="preserve"> – P</w:t>
      </w:r>
      <w:r w:rsidRPr="009406A6">
        <w:rPr>
          <w:b/>
        </w:rPr>
        <w:t>opisov</w:t>
      </w:r>
      <w:r>
        <w:rPr>
          <w:b/>
        </w:rPr>
        <w:t xml:space="preserve"> del</w:t>
      </w:r>
      <w:r w:rsidRPr="009406A6">
        <w:rPr>
          <w:b/>
        </w:rPr>
        <w:t>.</w:t>
      </w:r>
    </w:p>
    <w:p w14:paraId="11CE90C2" w14:textId="77777777" w:rsidR="00F67613" w:rsidRPr="009406A6" w:rsidRDefault="00F67613" w:rsidP="00F67613">
      <w:pPr>
        <w:jc w:val="both"/>
        <w:rPr>
          <w:b/>
        </w:rPr>
      </w:pPr>
    </w:p>
    <w:p w14:paraId="3C94277C" w14:textId="77777777" w:rsidR="00F67613" w:rsidRPr="009406A6" w:rsidRDefault="00F67613" w:rsidP="00F67613">
      <w:pPr>
        <w:jc w:val="both"/>
        <w:rPr>
          <w:b/>
        </w:rPr>
      </w:pPr>
      <w:r w:rsidRPr="009406A6">
        <w:rPr>
          <w:b/>
        </w:rPr>
        <w:t xml:space="preserve">Ponujena cena z DDV mora zajemati vse popuste in stroške (dobave blaga, špediterske, prevozne, carinske ter vse morebitne druge stroške…). </w:t>
      </w:r>
    </w:p>
    <w:p w14:paraId="1ABBA50E" w14:textId="77777777" w:rsidR="00F67613" w:rsidRPr="009406A6" w:rsidRDefault="00F67613" w:rsidP="00F67613">
      <w:pPr>
        <w:jc w:val="both"/>
        <w:rPr>
          <w:b/>
        </w:rPr>
      </w:pPr>
    </w:p>
    <w:p w14:paraId="2BB7B7DE" w14:textId="77777777" w:rsidR="00F67613" w:rsidRPr="009406A6" w:rsidRDefault="00F67613" w:rsidP="00F67613">
      <w:pPr>
        <w:jc w:val="both"/>
        <w:rPr>
          <w:b/>
        </w:rPr>
      </w:pPr>
      <w:r w:rsidRPr="009406A6">
        <w:rPr>
          <w:b/>
        </w:rPr>
        <w:t>V primeru, da bo naročnik pri pregledu in ocenjevanju ponudb odkril očitne računske napake, bo ravnal v skladu s sedmim odstavkom 89. člena ZJN-3.</w:t>
      </w:r>
    </w:p>
    <w:p w14:paraId="421598D0" w14:textId="77777777" w:rsidR="00F67613" w:rsidRPr="009406A6" w:rsidRDefault="00F67613" w:rsidP="00F67613">
      <w:pPr>
        <w:jc w:val="both"/>
        <w:rPr>
          <w:b/>
        </w:rPr>
      </w:pPr>
    </w:p>
    <w:p w14:paraId="5194433F" w14:textId="77777777" w:rsidR="00F67613" w:rsidRDefault="00F67613" w:rsidP="00F67613">
      <w:pPr>
        <w:jc w:val="both"/>
        <w:rPr>
          <w:b/>
        </w:rPr>
      </w:pPr>
      <w:r w:rsidRPr="009406A6">
        <w:rPr>
          <w:b/>
        </w:rPr>
        <w:t xml:space="preserve">Ponudnik skladno z zgornjimi zahtevami izpolni tudi </w:t>
      </w:r>
      <w:r>
        <w:rPr>
          <w:b/>
        </w:rPr>
        <w:t>Popise del</w:t>
      </w:r>
      <w:r w:rsidRPr="009406A6">
        <w:rPr>
          <w:b/>
        </w:rPr>
        <w:t xml:space="preserve">. </w:t>
      </w:r>
    </w:p>
    <w:p w14:paraId="3FE4A001" w14:textId="77777777" w:rsidR="00F67613" w:rsidRPr="009406A6" w:rsidRDefault="00F67613" w:rsidP="00F67613">
      <w:pPr>
        <w:jc w:val="both"/>
        <w:rPr>
          <w:b/>
        </w:rPr>
      </w:pPr>
    </w:p>
    <w:p w14:paraId="72642160" w14:textId="037D26CC" w:rsidR="00654184" w:rsidRPr="00654184" w:rsidRDefault="00F67613" w:rsidP="00654184">
      <w:pPr>
        <w:jc w:val="both"/>
        <w:rPr>
          <w:b/>
          <w:bCs/>
        </w:rPr>
      </w:pPr>
      <w:r w:rsidRPr="009406A6">
        <w:rPr>
          <w:b/>
        </w:rPr>
        <w:t>Ponudnik v informacijskem sistemu e-JN v razdelek »Predračun« naloži izpolnjen obrazec »Ponudbena cena (Obr_2)« v .</w:t>
      </w:r>
      <w:proofErr w:type="spellStart"/>
      <w:r w:rsidRPr="009406A6">
        <w:rPr>
          <w:b/>
        </w:rPr>
        <w:t>pdf</w:t>
      </w:r>
      <w:proofErr w:type="spellEnd"/>
      <w:r w:rsidRPr="009406A6">
        <w:rPr>
          <w:b/>
        </w:rPr>
        <w:t xml:space="preserve"> datoteki, ki bo dostopen na javnem odpiranju ponudb, obrazec »Predračun</w:t>
      </w:r>
      <w:r>
        <w:rPr>
          <w:b/>
        </w:rPr>
        <w:t xml:space="preserve"> </w:t>
      </w:r>
      <w:r w:rsidRPr="009406A6">
        <w:rPr>
          <w:b/>
        </w:rPr>
        <w:t xml:space="preserve">- </w:t>
      </w:r>
      <w:r>
        <w:rPr>
          <w:b/>
        </w:rPr>
        <w:t>P</w:t>
      </w:r>
      <w:r w:rsidRPr="009406A6">
        <w:rPr>
          <w:b/>
        </w:rPr>
        <w:t xml:space="preserve">opisi« pa naloži v razdelek »Drugi dokumenti«. V primeru razhajanj </w:t>
      </w:r>
      <w:r w:rsidR="00654184" w:rsidRPr="00654184">
        <w:rPr>
          <w:b/>
          <w:bCs/>
        </w:rPr>
        <w:t>med podatki</w:t>
      </w:r>
      <w:r w:rsidR="00654184">
        <w:rPr>
          <w:b/>
          <w:bCs/>
        </w:rPr>
        <w:t>,</w:t>
      </w:r>
      <w:r w:rsidR="00654184" w:rsidRPr="00654184">
        <w:rPr>
          <w:b/>
          <w:bCs/>
        </w:rPr>
        <w:t xml:space="preserve"> navedenimi v razdelku »Skupna ponudbena vrednost«</w:t>
      </w:r>
      <w:r w:rsidR="00654184">
        <w:rPr>
          <w:b/>
          <w:bCs/>
        </w:rPr>
        <w:t xml:space="preserve"> na ejn.gov.si</w:t>
      </w:r>
      <w:r w:rsidR="00654184" w:rsidRPr="00654184">
        <w:rPr>
          <w:b/>
          <w:bCs/>
        </w:rPr>
        <w:t xml:space="preserve"> in dokumentu, ki je predložen v delu »Predračun«, kot veljavni štejejo podatki v dokumentu, ki je predložen v delu »Predračun«.«.</w:t>
      </w:r>
    </w:p>
    <w:p w14:paraId="40DB1138" w14:textId="5EA7B71D" w:rsidR="00F67613" w:rsidRPr="009406A6" w:rsidRDefault="00654184" w:rsidP="00F67613">
      <w:pPr>
        <w:jc w:val="both"/>
        <w:rPr>
          <w:b/>
        </w:rPr>
      </w:pPr>
      <w:r>
        <w:rPr>
          <w:b/>
        </w:rPr>
        <w:t xml:space="preserve">V primeru razhajanj </w:t>
      </w:r>
      <w:r w:rsidR="00F67613" w:rsidRPr="009406A6">
        <w:rPr>
          <w:b/>
        </w:rPr>
        <w:t>med podatki v obrazcu Ponudbena cena (Obr_2)</w:t>
      </w:r>
      <w:r w:rsidR="00F67613">
        <w:rPr>
          <w:b/>
        </w:rPr>
        <w:t>,</w:t>
      </w:r>
      <w:r w:rsidR="00F67613" w:rsidRPr="009406A6">
        <w:rPr>
          <w:b/>
        </w:rPr>
        <w:t xml:space="preserve"> naložen</w:t>
      </w:r>
      <w:r w:rsidR="00F67613">
        <w:rPr>
          <w:b/>
        </w:rPr>
        <w:t>e</w:t>
      </w:r>
      <w:r w:rsidR="00F67613" w:rsidRPr="009406A6">
        <w:rPr>
          <w:b/>
        </w:rPr>
        <w:t>m v razdelek »Predračun«, in celotnim Predračunom</w:t>
      </w:r>
      <w:r w:rsidR="00F67613">
        <w:rPr>
          <w:b/>
        </w:rPr>
        <w:t xml:space="preserve"> – P</w:t>
      </w:r>
      <w:r w:rsidR="00F67613" w:rsidRPr="009406A6">
        <w:rPr>
          <w:b/>
        </w:rPr>
        <w:t>opisi</w:t>
      </w:r>
      <w:r w:rsidR="00F67613">
        <w:rPr>
          <w:b/>
        </w:rPr>
        <w:t>, nalo</w:t>
      </w:r>
      <w:r w:rsidR="00F67613" w:rsidRPr="009406A6">
        <w:rPr>
          <w:b/>
        </w:rPr>
        <w:t>žen</w:t>
      </w:r>
      <w:r w:rsidR="00F67613">
        <w:rPr>
          <w:b/>
        </w:rPr>
        <w:t>i</w:t>
      </w:r>
      <w:r w:rsidR="00F67613" w:rsidRPr="009406A6">
        <w:rPr>
          <w:b/>
        </w:rPr>
        <w:t xml:space="preserve">m v razdelek »Drugi dokumenti«, kot veljavni štejejo podatki v celotnem </w:t>
      </w:r>
      <w:r w:rsidR="00F67613">
        <w:rPr>
          <w:b/>
        </w:rPr>
        <w:t>P</w:t>
      </w:r>
      <w:r w:rsidR="00F67613" w:rsidRPr="009406A6">
        <w:rPr>
          <w:b/>
        </w:rPr>
        <w:t>redračunu</w:t>
      </w:r>
      <w:r w:rsidR="00F67613">
        <w:rPr>
          <w:b/>
        </w:rPr>
        <w:t xml:space="preserve"> </w:t>
      </w:r>
      <w:r w:rsidR="00F67613" w:rsidRPr="009406A6">
        <w:rPr>
          <w:b/>
        </w:rPr>
        <w:t>-</w:t>
      </w:r>
      <w:r w:rsidR="00F67613">
        <w:rPr>
          <w:b/>
        </w:rPr>
        <w:t xml:space="preserve"> P</w:t>
      </w:r>
      <w:r w:rsidR="00F67613" w:rsidRPr="009406A6">
        <w:rPr>
          <w:b/>
        </w:rPr>
        <w:t>opisih, naloženim v razdelku »Drugi dokumenti«.</w:t>
      </w:r>
      <w:r>
        <w:rPr>
          <w:b/>
        </w:rPr>
        <w:t xml:space="preserve"> </w:t>
      </w:r>
    </w:p>
    <w:p w14:paraId="2F30566E" w14:textId="77777777" w:rsidR="00F67613" w:rsidRDefault="00F67613" w:rsidP="00F67613">
      <w:pPr>
        <w:rPr>
          <w:i/>
        </w:rPr>
      </w:pPr>
    </w:p>
    <w:p w14:paraId="40BDED9D" w14:textId="65939504" w:rsidR="00D41FD0" w:rsidRPr="00D41FD0" w:rsidRDefault="00D41FD0" w:rsidP="00F67613">
      <w:pPr>
        <w:rPr>
          <w:iCs/>
        </w:rPr>
      </w:pPr>
      <w:r>
        <w:rPr>
          <w:iCs/>
        </w:rPr>
        <w:t xml:space="preserve">Kršitev določb iz te podtočke ima za sanacijo zavrnitev ponudbe kot nedopustne. </w:t>
      </w:r>
    </w:p>
    <w:p w14:paraId="4395C358" w14:textId="77777777" w:rsidR="00900982" w:rsidRPr="009902A5" w:rsidRDefault="00900982" w:rsidP="00900982">
      <w:pPr>
        <w:pStyle w:val="Default"/>
        <w:jc w:val="both"/>
        <w:rPr>
          <w:rFonts w:ascii="Trebuchet MS" w:hAnsi="Trebuchet MS" w:cs="Trebuchet MS"/>
          <w:color w:val="auto"/>
          <w:sz w:val="22"/>
          <w:szCs w:val="22"/>
          <w:highlight w:val="red"/>
        </w:rPr>
      </w:pPr>
    </w:p>
    <w:p w14:paraId="6373E394" w14:textId="77777777" w:rsidR="00900982" w:rsidRPr="005C629B" w:rsidRDefault="00900982" w:rsidP="00BB5EBE">
      <w:pPr>
        <w:pStyle w:val="Naslov2"/>
        <w:numPr>
          <w:ilvl w:val="0"/>
          <w:numId w:val="12"/>
        </w:numPr>
        <w:spacing w:before="0" w:after="0"/>
        <w:ind w:left="284" w:hanging="284"/>
        <w:rPr>
          <w:rFonts w:ascii="Trebuchet MS" w:hAnsi="Trebuchet MS" w:cs="Trebuchet MS"/>
          <w:sz w:val="22"/>
          <w:szCs w:val="22"/>
        </w:rPr>
      </w:pPr>
      <w:r w:rsidRPr="005C629B">
        <w:rPr>
          <w:rFonts w:ascii="Trebuchet MS" w:hAnsi="Trebuchet MS" w:cs="Trebuchet MS"/>
          <w:sz w:val="22"/>
          <w:szCs w:val="22"/>
        </w:rPr>
        <w:t xml:space="preserve">MERILO ZA IZBIRO NAJUGODNEJŠE PONUDBE </w:t>
      </w:r>
    </w:p>
    <w:p w14:paraId="6FEE9215" w14:textId="77777777" w:rsidR="00900982" w:rsidRPr="00810AC4" w:rsidRDefault="00900982" w:rsidP="00900982">
      <w:pPr>
        <w:pStyle w:val="Default"/>
        <w:jc w:val="both"/>
        <w:rPr>
          <w:rFonts w:ascii="Trebuchet MS" w:hAnsi="Trebuchet MS" w:cs="Trebuchet MS"/>
          <w:b/>
          <w:bCs/>
          <w:color w:val="auto"/>
          <w:sz w:val="22"/>
          <w:szCs w:val="22"/>
        </w:rPr>
      </w:pPr>
    </w:p>
    <w:p w14:paraId="2E67305B" w14:textId="036E3A81" w:rsidR="00900982" w:rsidRPr="00810AC4" w:rsidRDefault="00900982" w:rsidP="00900982">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Naročnik bo oddal predmetno javno naročilo na podlagi ekonomsko najugodnejše ponudbe, merilo za izbiro ekonomsko najugodnejše ponudbe pa je </w:t>
      </w:r>
      <w:r w:rsidRPr="00810AC4">
        <w:rPr>
          <w:rFonts w:ascii="Trebuchet MS" w:hAnsi="Trebuchet MS" w:cs="Trebuchet MS"/>
          <w:b/>
          <w:bCs/>
          <w:color w:val="auto"/>
          <w:sz w:val="22"/>
          <w:szCs w:val="22"/>
          <w:u w:val="single"/>
        </w:rPr>
        <w:t>najnižja ponudbena cena</w:t>
      </w:r>
      <w:r w:rsidRPr="00810AC4">
        <w:rPr>
          <w:rFonts w:ascii="Trebuchet MS" w:hAnsi="Trebuchet MS" w:cs="Trebuchet MS"/>
          <w:b/>
          <w:bCs/>
          <w:color w:val="auto"/>
          <w:sz w:val="22"/>
          <w:szCs w:val="22"/>
        </w:rPr>
        <w:t xml:space="preserve"> </w:t>
      </w:r>
      <w:r w:rsidRPr="007C130A">
        <w:rPr>
          <w:rFonts w:ascii="Trebuchet MS" w:hAnsi="Trebuchet MS" w:cs="Trebuchet MS"/>
          <w:color w:val="auto"/>
          <w:sz w:val="22"/>
          <w:szCs w:val="22"/>
        </w:rPr>
        <w:t xml:space="preserve">(končna skupna ponudbena cena </w:t>
      </w:r>
      <w:r w:rsidR="009A69B5">
        <w:rPr>
          <w:rFonts w:ascii="Trebuchet MS" w:hAnsi="Trebuchet MS" w:cs="Trebuchet MS"/>
          <w:color w:val="auto"/>
          <w:sz w:val="22"/>
          <w:szCs w:val="22"/>
        </w:rPr>
        <w:t xml:space="preserve">za celotno predvideno količino </w:t>
      </w:r>
      <w:r w:rsidRPr="007C130A">
        <w:rPr>
          <w:rFonts w:ascii="Trebuchet MS" w:hAnsi="Trebuchet MS" w:cs="Trebuchet MS"/>
          <w:color w:val="auto"/>
          <w:sz w:val="22"/>
          <w:szCs w:val="22"/>
        </w:rPr>
        <w:t>z DDV v EUR)</w:t>
      </w:r>
      <w:r>
        <w:rPr>
          <w:rFonts w:ascii="Trebuchet MS" w:hAnsi="Trebuchet MS" w:cs="Trebuchet MS"/>
          <w:color w:val="auto"/>
          <w:sz w:val="22"/>
          <w:szCs w:val="22"/>
        </w:rPr>
        <w:t>.</w:t>
      </w:r>
    </w:p>
    <w:p w14:paraId="47B6EF4C" w14:textId="77777777" w:rsidR="00900982" w:rsidRPr="00810AC4" w:rsidRDefault="00900982" w:rsidP="00900982">
      <w:pPr>
        <w:pStyle w:val="Default"/>
        <w:jc w:val="both"/>
        <w:rPr>
          <w:rFonts w:ascii="Trebuchet MS" w:hAnsi="Trebuchet MS" w:cs="Trebuchet MS"/>
          <w:b/>
          <w:bCs/>
          <w:color w:val="auto"/>
          <w:sz w:val="22"/>
          <w:szCs w:val="22"/>
        </w:rPr>
      </w:pPr>
    </w:p>
    <w:p w14:paraId="50070116"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izmed pravočasno prejetih ponudb izbral tisto ponudbo, ki bo dopustna in bo vsebovala najnižjo ponudbeno ceno. </w:t>
      </w:r>
    </w:p>
    <w:p w14:paraId="37C197F6" w14:textId="77777777" w:rsidR="00900982" w:rsidRPr="00810AC4" w:rsidRDefault="00900982" w:rsidP="00900982">
      <w:pPr>
        <w:pStyle w:val="Default"/>
        <w:jc w:val="both"/>
        <w:rPr>
          <w:rFonts w:ascii="Trebuchet MS" w:hAnsi="Trebuchet MS" w:cs="Trebuchet MS"/>
          <w:color w:val="auto"/>
          <w:sz w:val="22"/>
          <w:szCs w:val="22"/>
        </w:rPr>
      </w:pPr>
    </w:p>
    <w:p w14:paraId="18EF9295" w14:textId="6C5C2A55"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Dopustna ponudba je ponudba, ki jo predloži ponudnik, za katerega ne obstajajo razlogi za izključitev in ki izpolnjuje pogoje za sodelovanje, njegova ponudba ustreza potrebam in zahtevam naročnika, določenim v</w:t>
      </w:r>
      <w:r w:rsidR="009A69B5">
        <w:rPr>
          <w:rFonts w:ascii="Trebuchet MS" w:hAnsi="Trebuchet MS" w:cs="Trebuchet MS"/>
          <w:color w:val="auto"/>
          <w:sz w:val="22"/>
          <w:szCs w:val="22"/>
        </w:rPr>
        <w:t xml:space="preserve"> tehničnih specifikacijah in v </w:t>
      </w:r>
      <w:r w:rsidRPr="00810AC4">
        <w:rPr>
          <w:rFonts w:ascii="Trebuchet MS" w:hAnsi="Trebuchet MS" w:cs="Trebuchet MS"/>
          <w:color w:val="auto"/>
          <w:sz w:val="22"/>
          <w:szCs w:val="22"/>
        </w:rPr>
        <w:t>dokumentaciji</w:t>
      </w:r>
      <w:r w:rsidR="009A69B5">
        <w:rPr>
          <w:rFonts w:ascii="Trebuchet MS" w:hAnsi="Trebuchet MS" w:cs="Trebuchet MS"/>
          <w:color w:val="auto"/>
          <w:sz w:val="22"/>
          <w:szCs w:val="22"/>
        </w:rPr>
        <w:t xml:space="preserve"> v zvezi z oddajo javnega naročila</w:t>
      </w:r>
      <w:r w:rsidRPr="00810AC4">
        <w:rPr>
          <w:rFonts w:ascii="Trebuchet MS" w:hAnsi="Trebuchet MS" w:cs="Trebuchet MS"/>
          <w:color w:val="auto"/>
          <w:sz w:val="22"/>
          <w:szCs w:val="22"/>
        </w:rPr>
        <w:t>, ki prispe pravočasno, pri njej ni dokazano nedovoljeno dogovarjanje ali korupcija, naročnik je ne oceni za neobičajno nizko in katere ponudbena cena ne presega zagotovljenih sredstev naročnika.</w:t>
      </w:r>
    </w:p>
    <w:p w14:paraId="39D72C48" w14:textId="77777777" w:rsidR="00900982" w:rsidRDefault="00900982" w:rsidP="00900982">
      <w:pPr>
        <w:pStyle w:val="Default"/>
        <w:jc w:val="both"/>
        <w:rPr>
          <w:rFonts w:ascii="Trebuchet MS" w:hAnsi="Trebuchet MS" w:cs="Trebuchet MS"/>
          <w:color w:val="auto"/>
          <w:sz w:val="22"/>
          <w:szCs w:val="22"/>
        </w:rPr>
      </w:pPr>
    </w:p>
    <w:p w14:paraId="0ECA8AF2" w14:textId="77777777" w:rsidR="00900982" w:rsidRPr="00810AC4" w:rsidRDefault="00900982" w:rsidP="00900982">
      <w:pPr>
        <w:pStyle w:val="Default"/>
        <w:jc w:val="both"/>
        <w:rPr>
          <w:rFonts w:ascii="Trebuchet MS" w:hAnsi="Trebuchet MS" w:cs="Trebuchet MS"/>
          <w:color w:val="auto"/>
          <w:sz w:val="22"/>
          <w:szCs w:val="22"/>
        </w:rPr>
      </w:pPr>
    </w:p>
    <w:p w14:paraId="0B410FA7" w14:textId="77777777" w:rsidR="00900982" w:rsidRPr="00810AC4" w:rsidRDefault="00900982" w:rsidP="00BB5EBE">
      <w:pPr>
        <w:pStyle w:val="Naslov2"/>
        <w:numPr>
          <w:ilvl w:val="0"/>
          <w:numId w:val="12"/>
        </w:numPr>
        <w:spacing w:before="0" w:after="0"/>
        <w:ind w:left="284" w:hanging="284"/>
        <w:rPr>
          <w:rFonts w:ascii="Trebuchet MS" w:hAnsi="Trebuchet MS" w:cs="Trebuchet MS"/>
          <w:sz w:val="22"/>
          <w:szCs w:val="22"/>
        </w:rPr>
      </w:pPr>
      <w:r w:rsidRPr="00810AC4">
        <w:rPr>
          <w:rFonts w:ascii="Trebuchet MS" w:hAnsi="Trebuchet MS" w:cs="Trebuchet MS"/>
          <w:sz w:val="22"/>
          <w:szCs w:val="22"/>
        </w:rPr>
        <w:lastRenderedPageBreak/>
        <w:t>FINANČNA ZAVAROVANJA</w:t>
      </w:r>
    </w:p>
    <w:p w14:paraId="5A0233D0" w14:textId="77777777" w:rsidR="00900982" w:rsidRDefault="00900982" w:rsidP="00900982">
      <w:pPr>
        <w:rPr>
          <w:lang w:val="en-US"/>
        </w:rPr>
      </w:pPr>
    </w:p>
    <w:p w14:paraId="218A8A9B" w14:textId="77777777" w:rsidR="00900982" w:rsidRPr="0087117E" w:rsidRDefault="00900982" w:rsidP="00900982">
      <w:pPr>
        <w:keepNext/>
        <w:ind w:left="284" w:hanging="284"/>
        <w:outlineLvl w:val="2"/>
        <w:rPr>
          <w:b/>
          <w:u w:val="single"/>
          <w:lang w:val="en-US"/>
        </w:rPr>
      </w:pPr>
      <w:r w:rsidRPr="0087117E">
        <w:rPr>
          <w:rFonts w:eastAsia="Times New Roman"/>
          <w:b/>
          <w:bCs/>
          <w:u w:val="single"/>
          <w:lang w:val="en-US"/>
        </w:rPr>
        <w:t>8.</w:t>
      </w:r>
      <w:r>
        <w:rPr>
          <w:rFonts w:eastAsia="Times New Roman"/>
          <w:b/>
          <w:bCs/>
          <w:u w:val="single"/>
          <w:lang w:val="en-US"/>
        </w:rPr>
        <w:t>1</w:t>
      </w:r>
      <w:r w:rsidRPr="0087117E">
        <w:rPr>
          <w:rFonts w:eastAsia="Times New Roman"/>
          <w:b/>
          <w:bCs/>
          <w:u w:val="single"/>
          <w:lang w:val="en-US"/>
        </w:rPr>
        <w:t xml:space="preserve">. </w:t>
      </w:r>
      <w:proofErr w:type="spellStart"/>
      <w:r>
        <w:rPr>
          <w:rFonts w:eastAsia="Times New Roman"/>
          <w:b/>
          <w:bCs/>
          <w:u w:val="single"/>
          <w:lang w:val="en-US" w:eastAsia="sl-SI"/>
        </w:rPr>
        <w:t>Finančno</w:t>
      </w:r>
      <w:proofErr w:type="spellEnd"/>
      <w:r>
        <w:rPr>
          <w:rFonts w:eastAsia="Times New Roman"/>
          <w:b/>
          <w:bCs/>
          <w:u w:val="single"/>
          <w:lang w:val="en-US" w:eastAsia="sl-SI"/>
        </w:rPr>
        <w:t xml:space="preserve"> </w:t>
      </w:r>
      <w:proofErr w:type="spellStart"/>
      <w:r>
        <w:rPr>
          <w:rFonts w:eastAsia="Times New Roman"/>
          <w:b/>
          <w:bCs/>
          <w:u w:val="single"/>
          <w:lang w:val="en-US" w:eastAsia="sl-SI"/>
        </w:rPr>
        <w:t>zavarovanje</w:t>
      </w:r>
      <w:proofErr w:type="spellEnd"/>
      <w:r>
        <w:rPr>
          <w:rFonts w:eastAsia="Times New Roman"/>
          <w:b/>
          <w:bCs/>
          <w:u w:val="single"/>
          <w:lang w:val="en-US" w:eastAsia="sl-SI"/>
        </w:rPr>
        <w:t xml:space="preserve"> </w:t>
      </w:r>
      <w:r w:rsidRPr="0087117E">
        <w:rPr>
          <w:b/>
          <w:u w:val="single"/>
          <w:lang w:val="en-US"/>
        </w:rPr>
        <w:t xml:space="preserve">za </w:t>
      </w:r>
      <w:proofErr w:type="spellStart"/>
      <w:r w:rsidRPr="0087117E">
        <w:rPr>
          <w:b/>
          <w:u w:val="single"/>
          <w:lang w:val="en-US"/>
        </w:rPr>
        <w:t>resnost</w:t>
      </w:r>
      <w:proofErr w:type="spellEnd"/>
      <w:r w:rsidRPr="0087117E">
        <w:rPr>
          <w:b/>
          <w:u w:val="single"/>
          <w:lang w:val="en-US"/>
        </w:rPr>
        <w:t xml:space="preserve"> </w:t>
      </w:r>
      <w:proofErr w:type="spellStart"/>
      <w:r w:rsidRPr="0087117E">
        <w:rPr>
          <w:b/>
          <w:u w:val="single"/>
          <w:lang w:val="en-US"/>
        </w:rPr>
        <w:t>ponudbe</w:t>
      </w:r>
      <w:proofErr w:type="spellEnd"/>
    </w:p>
    <w:p w14:paraId="5AF42031" w14:textId="77777777" w:rsidR="00900982" w:rsidRPr="0087117E" w:rsidRDefault="00900982" w:rsidP="00900982">
      <w:pPr>
        <w:rPr>
          <w:lang w:val="en-US"/>
        </w:rPr>
      </w:pPr>
    </w:p>
    <w:p w14:paraId="6283E75E" w14:textId="582275C2" w:rsidR="00900982" w:rsidRPr="0087117E" w:rsidRDefault="00900982" w:rsidP="00900982">
      <w:pPr>
        <w:autoSpaceDE w:val="0"/>
        <w:autoSpaceDN w:val="0"/>
        <w:adjustRightInd w:val="0"/>
        <w:jc w:val="both"/>
        <w:rPr>
          <w:rFonts w:eastAsia="Times New Roman" w:cs="Times New Roman"/>
          <w:b/>
          <w:bCs/>
          <w:lang w:eastAsia="sl-SI"/>
        </w:rPr>
      </w:pPr>
      <w:r w:rsidRPr="0087117E">
        <w:rPr>
          <w:rFonts w:eastAsia="Times New Roman" w:cs="Times New Roman"/>
          <w:bCs/>
          <w:lang w:eastAsia="sl-SI"/>
        </w:rPr>
        <w:t xml:space="preserve">Ponudbi mora ponudnik priložiti </w:t>
      </w:r>
      <w:r w:rsidR="00964D3C">
        <w:rPr>
          <w:rFonts w:eastAsia="Times New Roman" w:cs="Times New Roman"/>
          <w:bCs/>
          <w:lang w:eastAsia="sl-SI"/>
        </w:rPr>
        <w:t>3</w:t>
      </w:r>
      <w:r w:rsidRPr="0087117E">
        <w:rPr>
          <w:rFonts w:eastAsia="Times New Roman" w:cs="Times New Roman"/>
          <w:bCs/>
          <w:lang w:eastAsia="sl-SI"/>
        </w:rPr>
        <w:t xml:space="preserve"> (</w:t>
      </w:r>
      <w:r w:rsidR="00964D3C">
        <w:rPr>
          <w:rFonts w:eastAsia="Times New Roman" w:cs="Times New Roman"/>
          <w:bCs/>
          <w:lang w:eastAsia="sl-SI"/>
        </w:rPr>
        <w:t>tri</w:t>
      </w:r>
      <w:r w:rsidRPr="0087117E">
        <w:rPr>
          <w:rFonts w:eastAsia="Times New Roman" w:cs="Times New Roman"/>
          <w:bCs/>
          <w:lang w:eastAsia="sl-SI"/>
        </w:rPr>
        <w:t xml:space="preserve">) kom bianco menice in </w:t>
      </w:r>
      <w:r w:rsidR="00964D3C">
        <w:rPr>
          <w:rFonts w:eastAsia="Times New Roman" w:cs="Times New Roman"/>
          <w:bCs/>
          <w:lang w:eastAsia="sl-SI"/>
        </w:rPr>
        <w:t>3</w:t>
      </w:r>
      <w:r w:rsidRPr="0087117E">
        <w:rPr>
          <w:rFonts w:eastAsia="Times New Roman" w:cs="Times New Roman"/>
          <w:bCs/>
          <w:lang w:eastAsia="sl-SI"/>
        </w:rPr>
        <w:t xml:space="preserve"> (</w:t>
      </w:r>
      <w:r w:rsidR="00964D3C">
        <w:rPr>
          <w:rFonts w:eastAsia="Times New Roman" w:cs="Times New Roman"/>
          <w:bCs/>
          <w:lang w:eastAsia="sl-SI"/>
        </w:rPr>
        <w:t>tri</w:t>
      </w:r>
      <w:r w:rsidRPr="0087117E">
        <w:rPr>
          <w:rFonts w:eastAsia="Times New Roman" w:cs="Times New Roman"/>
          <w:bCs/>
          <w:lang w:eastAsia="sl-SI"/>
        </w:rPr>
        <w:t>) kom menične izjave za resnost ponudbe s pooblastilom za izpolnitev ter unovčenje</w:t>
      </w:r>
      <w:r w:rsidR="009A2DE6">
        <w:rPr>
          <w:rFonts w:eastAsia="Times New Roman" w:cs="Times New Roman"/>
          <w:bCs/>
          <w:lang w:eastAsia="sl-SI"/>
        </w:rPr>
        <w:t xml:space="preserve"> menice</w:t>
      </w:r>
      <w:r w:rsidRPr="0087117E">
        <w:rPr>
          <w:rFonts w:eastAsia="Times New Roman" w:cs="Times New Roman"/>
          <w:bCs/>
          <w:lang w:eastAsia="sl-SI"/>
        </w:rPr>
        <w:t xml:space="preserve">. Zahtevana višina </w:t>
      </w:r>
      <w:r>
        <w:rPr>
          <w:rFonts w:eastAsia="Times New Roman" w:cs="Times New Roman"/>
          <w:bCs/>
          <w:lang w:eastAsia="sl-SI"/>
        </w:rPr>
        <w:t xml:space="preserve">predmetnega </w:t>
      </w:r>
      <w:r w:rsidRPr="0087117E">
        <w:rPr>
          <w:rFonts w:eastAsia="Times New Roman" w:cs="Times New Roman"/>
          <w:bCs/>
          <w:lang w:eastAsia="sl-SI"/>
        </w:rPr>
        <w:t xml:space="preserve">finančnega zavarovanja je </w:t>
      </w:r>
      <w:r w:rsidR="00D15FF3">
        <w:rPr>
          <w:rFonts w:eastAsia="Times New Roman" w:cs="Times New Roman"/>
          <w:b/>
          <w:lang w:eastAsia="sl-SI"/>
        </w:rPr>
        <w:t>4</w:t>
      </w:r>
      <w:r w:rsidR="00B00E7F">
        <w:rPr>
          <w:rFonts w:eastAsia="Times New Roman" w:cs="Times New Roman"/>
          <w:b/>
          <w:lang w:eastAsia="sl-SI"/>
        </w:rPr>
        <w:t>.</w:t>
      </w:r>
      <w:r w:rsidR="00D15FF3">
        <w:rPr>
          <w:rFonts w:eastAsia="Times New Roman" w:cs="Times New Roman"/>
          <w:b/>
          <w:lang w:eastAsia="sl-SI"/>
        </w:rPr>
        <w:t>5</w:t>
      </w:r>
      <w:r w:rsidR="00B00E7F">
        <w:rPr>
          <w:rFonts w:eastAsia="Times New Roman" w:cs="Times New Roman"/>
          <w:b/>
          <w:lang w:eastAsia="sl-SI"/>
        </w:rPr>
        <w:t>00</w:t>
      </w:r>
      <w:r w:rsidR="00130ABC">
        <w:rPr>
          <w:rFonts w:eastAsia="Times New Roman" w:cs="Times New Roman"/>
          <w:b/>
          <w:lang w:eastAsia="sl-SI"/>
        </w:rPr>
        <w:t>,00</w:t>
      </w:r>
      <w:r w:rsidR="00EE435D">
        <w:rPr>
          <w:rFonts w:eastAsia="Times New Roman" w:cs="Times New Roman"/>
          <w:bCs/>
          <w:lang w:eastAsia="sl-SI"/>
        </w:rPr>
        <w:t xml:space="preserve"> </w:t>
      </w:r>
      <w:r w:rsidR="00EE435D" w:rsidRPr="00EE435D">
        <w:rPr>
          <w:rFonts w:eastAsia="Times New Roman" w:cs="Times New Roman"/>
          <w:b/>
          <w:lang w:eastAsia="sl-SI"/>
        </w:rPr>
        <w:t>EUR</w:t>
      </w:r>
      <w:r w:rsidRPr="003558D8">
        <w:rPr>
          <w:rFonts w:eastAsia="Times New Roman" w:cs="Times New Roman"/>
          <w:bCs/>
          <w:lang w:eastAsia="sl-SI"/>
        </w:rPr>
        <w:t>.</w:t>
      </w:r>
      <w:r w:rsidRPr="0087117E">
        <w:rPr>
          <w:rFonts w:eastAsia="Times New Roman" w:cs="Times New Roman"/>
          <w:bCs/>
          <w:lang w:eastAsia="sl-SI"/>
        </w:rPr>
        <w:t xml:space="preserve"> </w:t>
      </w:r>
      <w:r w:rsidRPr="0087117E">
        <w:rPr>
          <w:rFonts w:eastAsia="Times New Roman" w:cs="Times New Roman"/>
          <w:b/>
          <w:bCs/>
          <w:lang w:eastAsia="sl-SI"/>
        </w:rPr>
        <w:t xml:space="preserve">Veljati mora </w:t>
      </w:r>
      <w:r w:rsidR="00B00E7F">
        <w:rPr>
          <w:rFonts w:eastAsia="Times New Roman" w:cs="Times New Roman"/>
          <w:b/>
          <w:bCs/>
          <w:lang w:eastAsia="sl-SI"/>
        </w:rPr>
        <w:t xml:space="preserve">še najmanj </w:t>
      </w:r>
      <w:r w:rsidR="00E21594">
        <w:rPr>
          <w:rFonts w:eastAsia="Times New Roman" w:cs="Times New Roman"/>
          <w:b/>
          <w:bCs/>
          <w:lang w:eastAsia="sl-SI"/>
        </w:rPr>
        <w:t>4</w:t>
      </w:r>
      <w:r w:rsidR="003F74C4">
        <w:rPr>
          <w:rFonts w:eastAsia="Times New Roman" w:cs="Times New Roman"/>
          <w:b/>
          <w:bCs/>
          <w:lang w:eastAsia="sl-SI"/>
        </w:rPr>
        <w:t xml:space="preserve"> mesece</w:t>
      </w:r>
      <w:r w:rsidR="009A2DE6">
        <w:rPr>
          <w:rFonts w:eastAsia="Times New Roman" w:cs="Times New Roman"/>
          <w:b/>
          <w:bCs/>
          <w:lang w:eastAsia="sl-SI"/>
        </w:rPr>
        <w:t xml:space="preserve"> po roku za oddajo ponudb</w:t>
      </w:r>
      <w:r w:rsidR="00B00E7F">
        <w:rPr>
          <w:rFonts w:eastAsia="Times New Roman" w:cs="Times New Roman"/>
          <w:b/>
          <w:bCs/>
          <w:lang w:eastAsia="sl-SI"/>
        </w:rPr>
        <w:t xml:space="preserve">. </w:t>
      </w:r>
    </w:p>
    <w:p w14:paraId="794FECBE" w14:textId="77777777" w:rsidR="00900982" w:rsidRPr="0087117E" w:rsidRDefault="00900982" w:rsidP="00900982">
      <w:pPr>
        <w:autoSpaceDE w:val="0"/>
        <w:autoSpaceDN w:val="0"/>
        <w:adjustRightInd w:val="0"/>
        <w:jc w:val="both"/>
        <w:rPr>
          <w:rFonts w:eastAsia="Times New Roman" w:cs="Times New Roman"/>
          <w:bCs/>
          <w:color w:val="FF0000"/>
          <w:lang w:eastAsia="sl-SI"/>
        </w:rPr>
      </w:pPr>
    </w:p>
    <w:p w14:paraId="0A3A2EEF" w14:textId="25047EE0" w:rsidR="00900982"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Menična izjavo za resnost ponudbe s pooblastilom za</w:t>
      </w:r>
      <w:r w:rsidR="009A2DE6">
        <w:rPr>
          <w:rFonts w:eastAsia="Times New Roman" w:cs="Times New Roman"/>
          <w:bCs/>
          <w:lang w:eastAsia="sl-SI"/>
        </w:rPr>
        <w:t xml:space="preserve"> izpolnitev ter</w:t>
      </w:r>
      <w:r w:rsidRPr="0087117E">
        <w:rPr>
          <w:rFonts w:eastAsia="Times New Roman" w:cs="Times New Roman"/>
          <w:bCs/>
          <w:lang w:eastAsia="sl-SI"/>
        </w:rPr>
        <w:t xml:space="preserve"> unovčenje </w:t>
      </w:r>
      <w:r w:rsidR="009A2DE6">
        <w:rPr>
          <w:rFonts w:eastAsia="Times New Roman" w:cs="Times New Roman"/>
          <w:bCs/>
          <w:lang w:eastAsia="sl-SI"/>
        </w:rPr>
        <w:t xml:space="preserve">menice </w:t>
      </w:r>
      <w:r w:rsidRPr="0087117E">
        <w:rPr>
          <w:rFonts w:eastAsia="Times New Roman" w:cs="Times New Roman"/>
          <w:bCs/>
          <w:lang w:eastAsia="sl-SI"/>
        </w:rPr>
        <w:t>mora biti izstavljena v skladu z vzorcem menične izjave iz razpisne dokumentacije (Obr</w:t>
      </w:r>
      <w:r>
        <w:rPr>
          <w:rFonts w:eastAsia="Times New Roman" w:cs="Times New Roman"/>
          <w:bCs/>
          <w:lang w:eastAsia="sl-SI"/>
        </w:rPr>
        <w:t>_</w:t>
      </w:r>
      <w:r w:rsidR="00EE435D">
        <w:rPr>
          <w:rFonts w:eastAsia="Times New Roman" w:cs="Times New Roman"/>
          <w:bCs/>
          <w:lang w:eastAsia="sl-SI"/>
        </w:rPr>
        <w:t>8</w:t>
      </w:r>
      <w:r w:rsidRPr="0087117E">
        <w:rPr>
          <w:rFonts w:eastAsia="Times New Roman" w:cs="Times New Roman"/>
          <w:bCs/>
          <w:lang w:eastAsia="sl-SI"/>
        </w:rPr>
        <w:t>).</w:t>
      </w:r>
      <w:r>
        <w:rPr>
          <w:rFonts w:eastAsia="Times New Roman" w:cs="Times New Roman"/>
          <w:bCs/>
          <w:lang w:eastAsia="sl-SI"/>
        </w:rPr>
        <w:t xml:space="preserve"> </w:t>
      </w:r>
    </w:p>
    <w:p w14:paraId="75274EAD" w14:textId="77777777" w:rsidR="00900982" w:rsidRDefault="00900982" w:rsidP="00900982">
      <w:pPr>
        <w:autoSpaceDE w:val="0"/>
        <w:autoSpaceDN w:val="0"/>
        <w:adjustRightInd w:val="0"/>
        <w:jc w:val="both"/>
        <w:rPr>
          <w:rFonts w:eastAsia="Times New Roman" w:cs="Times New Roman"/>
          <w:bCs/>
          <w:lang w:eastAsia="sl-SI"/>
        </w:rPr>
      </w:pPr>
    </w:p>
    <w:p w14:paraId="00024A79" w14:textId="1518638A" w:rsidR="00900982" w:rsidRDefault="00900982" w:rsidP="00900982">
      <w:pPr>
        <w:autoSpaceDE w:val="0"/>
        <w:autoSpaceDN w:val="0"/>
        <w:adjustRightInd w:val="0"/>
        <w:jc w:val="both"/>
      </w:pPr>
      <w:r w:rsidRPr="0087117E">
        <w:t>Menice morajo biti nepoškodovane.</w:t>
      </w:r>
    </w:p>
    <w:p w14:paraId="63AF5576" w14:textId="586E6FC6" w:rsidR="00176EEC" w:rsidRDefault="00176EEC" w:rsidP="00900982">
      <w:pPr>
        <w:autoSpaceDE w:val="0"/>
        <w:autoSpaceDN w:val="0"/>
        <w:adjustRightInd w:val="0"/>
        <w:jc w:val="both"/>
      </w:pPr>
    </w:p>
    <w:p w14:paraId="13E2AE22" w14:textId="56BA87A2" w:rsidR="00176EEC" w:rsidRPr="00176EEC" w:rsidRDefault="00176EEC" w:rsidP="00176EEC">
      <w:pPr>
        <w:jc w:val="both"/>
      </w:pPr>
      <w:r w:rsidRPr="00176EEC">
        <w:t xml:space="preserve">Naročnik bo zavarovanje za </w:t>
      </w:r>
      <w:r>
        <w:t>resnost ponudbe</w:t>
      </w:r>
      <w:r w:rsidRPr="00176EEC">
        <w:t xml:space="preserve"> unovčil</w:t>
      </w:r>
      <w:r>
        <w:t>, če ponudnik</w:t>
      </w:r>
      <w:r w:rsidRPr="00176EEC">
        <w:t>:</w:t>
      </w:r>
    </w:p>
    <w:p w14:paraId="751FDA17" w14:textId="4CF22AB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po roku za oddajo ponudb</w:t>
      </w:r>
      <w:r>
        <w:rPr>
          <w:rFonts w:eastAsia="Times New Roman" w:cs="Times New Roman"/>
          <w:bCs/>
          <w:lang w:eastAsia="sl-SI"/>
        </w:rPr>
        <w:t xml:space="preserve"> v času njene veljavnosti</w:t>
      </w:r>
      <w:r w:rsidRPr="00176EEC">
        <w:rPr>
          <w:rFonts w:eastAsia="Times New Roman" w:cs="Times New Roman"/>
          <w:bCs/>
          <w:lang w:eastAsia="sl-SI"/>
        </w:rPr>
        <w:t xml:space="preserve"> svojo ponudbo umakne;</w:t>
      </w:r>
    </w:p>
    <w:p w14:paraId="61FEA41B"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v določenem roku ne predloži zahtevanih stvarnih dokazil za navedbe v ponudbi;</w:t>
      </w:r>
    </w:p>
    <w:p w14:paraId="00EA947A"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soglaša z odpravo napak v ponudbi;</w:t>
      </w:r>
    </w:p>
    <w:p w14:paraId="424EB8AE"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sklene pogodbe v določenem roku;</w:t>
      </w:r>
    </w:p>
    <w:p w14:paraId="610FB311"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xml:space="preserve">- v roku, navedenem v pogodbi, ne predloži zavarovanja za dobro izvedbo pogodbenih obveznosti. </w:t>
      </w:r>
    </w:p>
    <w:p w14:paraId="72EFAEBD" w14:textId="77777777" w:rsidR="00900982" w:rsidRDefault="00900982" w:rsidP="00900982">
      <w:pPr>
        <w:autoSpaceDE w:val="0"/>
        <w:autoSpaceDN w:val="0"/>
        <w:adjustRightInd w:val="0"/>
        <w:jc w:val="both"/>
      </w:pPr>
    </w:p>
    <w:p w14:paraId="700F7DFF" w14:textId="6302208D" w:rsidR="00900982" w:rsidRDefault="00900982" w:rsidP="00900982">
      <w:pPr>
        <w:autoSpaceDE w:val="0"/>
        <w:autoSpaceDN w:val="0"/>
        <w:adjustRightInd w:val="0"/>
        <w:jc w:val="both"/>
        <w:rPr>
          <w:rFonts w:eastAsia="Times New Roman" w:cs="Times New Roman"/>
          <w:bCs/>
          <w:lang w:eastAsia="sl-SI"/>
        </w:rPr>
      </w:pPr>
      <w:r>
        <w:rPr>
          <w:rFonts w:eastAsia="Times New Roman" w:cs="Times New Roman"/>
          <w:bCs/>
          <w:lang w:eastAsia="sl-SI"/>
        </w:rPr>
        <w:t xml:space="preserve">Ponudnik mora </w:t>
      </w:r>
      <w:r w:rsidRPr="007F7AA0">
        <w:rPr>
          <w:rFonts w:eastAsia="Times New Roman" w:cs="Times New Roman"/>
          <w:b/>
          <w:lang w:eastAsia="sl-SI"/>
        </w:rPr>
        <w:t>priložiti kopijo podpisnega kartona banke oziroma vseh bank</w:t>
      </w:r>
      <w:r>
        <w:rPr>
          <w:rFonts w:eastAsia="Times New Roman" w:cs="Times New Roman"/>
          <w:bCs/>
          <w:lang w:eastAsia="sl-SI"/>
        </w:rPr>
        <w:t>, pri katerih ima odprt poslovni račun, ki je veljaven na dan izstavitve menice, na podlagi katerega bo naročnik preveril ujemanje podpisa na menicah in podpisa, ki ga ima podpisnik deponiranega pri banki (velja za vse banke).</w:t>
      </w:r>
    </w:p>
    <w:p w14:paraId="4429D945" w14:textId="77777777" w:rsidR="00900982" w:rsidRPr="00923DDE" w:rsidRDefault="00900982" w:rsidP="00176EEC">
      <w:pPr>
        <w:autoSpaceDE w:val="0"/>
        <w:autoSpaceDN w:val="0"/>
        <w:adjustRightInd w:val="0"/>
        <w:jc w:val="both"/>
        <w:rPr>
          <w:rFonts w:eastAsia="Times New Roman"/>
          <w:b/>
          <w:u w:val="single"/>
          <w:lang w:eastAsia="sl-SI"/>
        </w:rPr>
      </w:pPr>
    </w:p>
    <w:p w14:paraId="1480F20D" w14:textId="668D74F0" w:rsidR="00900982" w:rsidRDefault="00900982" w:rsidP="00E8059E">
      <w:pPr>
        <w:ind w:right="-283"/>
        <w:jc w:val="both"/>
        <w:rPr>
          <w:rFonts w:eastAsia="Times New Roman"/>
          <w:b/>
          <w:bCs/>
          <w:u w:val="single"/>
        </w:rPr>
      </w:pPr>
      <w:r w:rsidRPr="00923DDE">
        <w:rPr>
          <w:rFonts w:eastAsia="Times New Roman"/>
          <w:b/>
          <w:bCs/>
          <w:u w:val="single"/>
        </w:rPr>
        <w:t>Menice in menične izjave  se štejejo za pravočasno prispele, če so naročniku</w:t>
      </w:r>
      <w:r>
        <w:rPr>
          <w:rFonts w:eastAsia="Times New Roman"/>
          <w:b/>
          <w:bCs/>
          <w:u w:val="single"/>
        </w:rPr>
        <w:t xml:space="preserve"> v Glavno pisarno (vhod s Trga Celjskih knezov)</w:t>
      </w:r>
      <w:r w:rsidRPr="00923DDE">
        <w:rPr>
          <w:rFonts w:eastAsia="Times New Roman"/>
          <w:b/>
          <w:bCs/>
          <w:u w:val="single"/>
        </w:rPr>
        <w:t xml:space="preserve"> predložene </w:t>
      </w:r>
      <w:r w:rsidRPr="00923DDE">
        <w:rPr>
          <w:rFonts w:eastAsia="Times New Roman"/>
          <w:b/>
          <w:u w:val="single"/>
        </w:rPr>
        <w:t xml:space="preserve">(ne glede na način dostave) </w:t>
      </w:r>
      <w:r w:rsidRPr="00923DDE">
        <w:rPr>
          <w:rFonts w:eastAsia="Times New Roman"/>
          <w:b/>
          <w:bCs/>
          <w:u w:val="single"/>
        </w:rPr>
        <w:t>do</w:t>
      </w:r>
      <w:r>
        <w:rPr>
          <w:rFonts w:eastAsia="Times New Roman"/>
          <w:b/>
          <w:bCs/>
          <w:u w:val="single"/>
        </w:rPr>
        <w:t xml:space="preserve"> istega roka, kot velja za oddajo ponudb, to je do dne </w:t>
      </w:r>
      <w:r w:rsidR="00EF1D71">
        <w:rPr>
          <w:rFonts w:eastAsia="Times New Roman"/>
          <w:b/>
          <w:bCs/>
          <w:u w:val="single"/>
        </w:rPr>
        <w:t xml:space="preserve"> </w:t>
      </w:r>
      <w:r w:rsidR="00194024">
        <w:rPr>
          <w:rFonts w:eastAsia="Times New Roman"/>
          <w:b/>
          <w:bCs/>
          <w:u w:val="single"/>
        </w:rPr>
        <w:t>31</w:t>
      </w:r>
      <w:r w:rsidR="007F7AA0" w:rsidRPr="00C21EC8">
        <w:rPr>
          <w:rFonts w:eastAsia="Times New Roman"/>
          <w:b/>
          <w:bCs/>
          <w:u w:val="single"/>
        </w:rPr>
        <w:t xml:space="preserve">. </w:t>
      </w:r>
      <w:r w:rsidR="00194024">
        <w:rPr>
          <w:rFonts w:eastAsia="Times New Roman"/>
          <w:b/>
          <w:bCs/>
          <w:u w:val="single"/>
        </w:rPr>
        <w:t>7</w:t>
      </w:r>
      <w:r w:rsidR="007F7AA0" w:rsidRPr="00C21EC8">
        <w:rPr>
          <w:rFonts w:eastAsia="Times New Roman"/>
          <w:b/>
          <w:bCs/>
          <w:u w:val="single"/>
        </w:rPr>
        <w:t>. 202</w:t>
      </w:r>
      <w:r w:rsidR="00194024">
        <w:rPr>
          <w:rFonts w:eastAsia="Times New Roman"/>
          <w:b/>
          <w:bCs/>
          <w:u w:val="single"/>
        </w:rPr>
        <w:t>6</w:t>
      </w:r>
      <w:r w:rsidR="007F7AA0">
        <w:rPr>
          <w:rFonts w:eastAsia="Times New Roman"/>
          <w:b/>
          <w:bCs/>
          <w:u w:val="single"/>
        </w:rPr>
        <w:t xml:space="preserve"> </w:t>
      </w:r>
      <w:r>
        <w:rPr>
          <w:rFonts w:eastAsia="Times New Roman"/>
          <w:b/>
          <w:bCs/>
          <w:u w:val="single"/>
        </w:rPr>
        <w:t xml:space="preserve">do vključno </w:t>
      </w:r>
      <w:r w:rsidR="004C65E5">
        <w:rPr>
          <w:rFonts w:eastAsia="Times New Roman"/>
          <w:b/>
          <w:bCs/>
          <w:u w:val="single"/>
        </w:rPr>
        <w:t>1</w:t>
      </w:r>
      <w:r w:rsidR="004309BB">
        <w:rPr>
          <w:rFonts w:eastAsia="Times New Roman"/>
          <w:b/>
          <w:bCs/>
          <w:u w:val="single"/>
        </w:rPr>
        <w:t>1</w:t>
      </w:r>
      <w:r w:rsidR="00353D16">
        <w:rPr>
          <w:rFonts w:eastAsia="Times New Roman"/>
          <w:b/>
          <w:bCs/>
          <w:u w:val="single"/>
        </w:rPr>
        <w:t>.</w:t>
      </w:r>
      <w:r w:rsidR="004C65E5">
        <w:rPr>
          <w:rFonts w:eastAsia="Times New Roman"/>
          <w:b/>
          <w:bCs/>
          <w:u w:val="single"/>
        </w:rPr>
        <w:t>00</w:t>
      </w:r>
      <w:r>
        <w:rPr>
          <w:rFonts w:eastAsia="Times New Roman"/>
          <w:b/>
          <w:bCs/>
          <w:u w:val="single"/>
        </w:rPr>
        <w:t xml:space="preserve"> ure. </w:t>
      </w:r>
    </w:p>
    <w:p w14:paraId="36827794" w14:textId="4632295B" w:rsidR="00176EEC" w:rsidRDefault="00176EEC" w:rsidP="00176EEC">
      <w:pPr>
        <w:jc w:val="both"/>
        <w:rPr>
          <w:rFonts w:eastAsia="Times New Roman"/>
          <w:b/>
          <w:bCs/>
          <w:u w:val="single"/>
        </w:rPr>
      </w:pPr>
    </w:p>
    <w:p w14:paraId="0D695191" w14:textId="1F252A4D" w:rsidR="00176EEC" w:rsidRDefault="00176EEC" w:rsidP="00176EEC">
      <w:pPr>
        <w:jc w:val="both"/>
        <w:rPr>
          <w:rFonts w:eastAsia="Times New Roman"/>
          <w:b/>
          <w:bCs/>
          <w:u w:val="single"/>
        </w:rPr>
      </w:pPr>
      <w:r>
        <w:rPr>
          <w:rFonts w:eastAsia="Times New Roman"/>
          <w:b/>
          <w:bCs/>
          <w:u w:val="single"/>
        </w:rPr>
        <w:t xml:space="preserve">Ponudba, kateri ne bo priloženo finančno zavarovanje za resnost ponudbe, ali bo priloženo neustrezno finančno zavarovanje, bo ocenjena kot nedopustna in bo kot takšna izložena iz postopka brez predhodnega pozivanja na dopolnjevanje. </w:t>
      </w:r>
    </w:p>
    <w:p w14:paraId="5B8B8865" w14:textId="77777777" w:rsidR="00900982" w:rsidRDefault="00900982" w:rsidP="00900982">
      <w:pPr>
        <w:autoSpaceDE w:val="0"/>
        <w:autoSpaceDN w:val="0"/>
        <w:adjustRightInd w:val="0"/>
        <w:jc w:val="both"/>
        <w:rPr>
          <w:rFonts w:eastAsia="Times New Roman" w:cs="Times New Roman"/>
          <w:bCs/>
          <w:sz w:val="24"/>
          <w:szCs w:val="24"/>
          <w:lang w:eastAsia="sl-SI"/>
        </w:rPr>
      </w:pPr>
    </w:p>
    <w:p w14:paraId="12FC6A74" w14:textId="77777777" w:rsidR="00900982" w:rsidRPr="0087117E" w:rsidRDefault="00900982" w:rsidP="00900982">
      <w:pPr>
        <w:keepNext/>
        <w:ind w:left="284" w:hanging="284"/>
        <w:outlineLvl w:val="2"/>
        <w:rPr>
          <w:rFonts w:eastAsia="Times New Roman" w:cs="Times New Roman"/>
          <w:b/>
          <w:bCs/>
          <w:u w:val="single"/>
          <w:lang w:val="en-US"/>
        </w:rPr>
      </w:pPr>
      <w:r w:rsidRPr="0087117E">
        <w:rPr>
          <w:rFonts w:eastAsia="Times New Roman"/>
          <w:b/>
          <w:bCs/>
          <w:u w:val="single"/>
          <w:lang w:val="en-US"/>
        </w:rPr>
        <w:t xml:space="preserve">8.2. </w:t>
      </w:r>
      <w:proofErr w:type="spellStart"/>
      <w:r>
        <w:rPr>
          <w:rFonts w:eastAsia="Times New Roman"/>
          <w:b/>
          <w:bCs/>
          <w:u w:val="single"/>
          <w:lang w:val="en-US" w:eastAsia="sl-SI"/>
        </w:rPr>
        <w:t>Finančno</w:t>
      </w:r>
      <w:proofErr w:type="spellEnd"/>
      <w:r>
        <w:rPr>
          <w:rFonts w:eastAsia="Times New Roman"/>
          <w:b/>
          <w:bCs/>
          <w:u w:val="single"/>
          <w:lang w:val="en-US" w:eastAsia="sl-SI"/>
        </w:rPr>
        <w:t xml:space="preserve"> </w:t>
      </w:r>
      <w:proofErr w:type="spellStart"/>
      <w:r>
        <w:rPr>
          <w:rFonts w:eastAsia="Times New Roman"/>
          <w:b/>
          <w:bCs/>
          <w:u w:val="single"/>
          <w:lang w:val="en-US" w:eastAsia="sl-SI"/>
        </w:rPr>
        <w:t>zavarovanje</w:t>
      </w:r>
      <w:proofErr w:type="spellEnd"/>
      <w:r>
        <w:rPr>
          <w:rFonts w:eastAsia="Times New Roman"/>
          <w:b/>
          <w:bCs/>
          <w:u w:val="single"/>
          <w:lang w:val="en-US" w:eastAsia="sl-SI"/>
        </w:rPr>
        <w:t xml:space="preserve"> </w:t>
      </w:r>
      <w:r w:rsidRPr="0087117E">
        <w:rPr>
          <w:rFonts w:eastAsia="Times New Roman"/>
          <w:b/>
          <w:bCs/>
          <w:u w:val="single"/>
          <w:lang w:val="en-US" w:eastAsia="sl-SI"/>
        </w:rPr>
        <w:t xml:space="preserve">za dobro </w:t>
      </w:r>
      <w:proofErr w:type="spellStart"/>
      <w:r w:rsidRPr="0087117E">
        <w:rPr>
          <w:rFonts w:eastAsia="Times New Roman"/>
          <w:b/>
          <w:bCs/>
          <w:u w:val="single"/>
          <w:lang w:val="en-US" w:eastAsia="sl-SI"/>
        </w:rPr>
        <w:t>izvedbo</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pogodbenih</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obveznosti</w:t>
      </w:r>
      <w:proofErr w:type="spellEnd"/>
    </w:p>
    <w:p w14:paraId="788C9CDC" w14:textId="77777777" w:rsidR="00900982" w:rsidRPr="0087117E" w:rsidRDefault="00900982" w:rsidP="00900982">
      <w:pPr>
        <w:autoSpaceDE w:val="0"/>
        <w:autoSpaceDN w:val="0"/>
        <w:adjustRightInd w:val="0"/>
        <w:jc w:val="both"/>
        <w:rPr>
          <w:rFonts w:eastAsia="Times New Roman"/>
          <w:sz w:val="24"/>
          <w:szCs w:val="24"/>
          <w:lang w:eastAsia="sl-SI"/>
        </w:rPr>
      </w:pPr>
    </w:p>
    <w:p w14:paraId="1B7B1898" w14:textId="77777777" w:rsidR="00EA1327" w:rsidRPr="00AF7E00" w:rsidRDefault="00EA1327" w:rsidP="00EA1327">
      <w:pPr>
        <w:autoSpaceDE w:val="0"/>
        <w:autoSpaceDN w:val="0"/>
        <w:adjustRightInd w:val="0"/>
        <w:jc w:val="both"/>
        <w:rPr>
          <w:rFonts w:eastAsia="Times New Roman"/>
          <w:lang w:eastAsia="sl-SI"/>
        </w:rPr>
      </w:pPr>
      <w:r w:rsidRPr="00BA0223">
        <w:rPr>
          <w:rFonts w:eastAsia="Times New Roman" w:cs="Times New Roman"/>
          <w:bCs/>
          <w:lang w:eastAsia="sl-SI"/>
        </w:rPr>
        <w:t xml:space="preserve">Ponudbi mora ponudnik priložiti </w:t>
      </w:r>
      <w:r w:rsidRPr="00AF7E00">
        <w:rPr>
          <w:rFonts w:eastAsia="Times New Roman"/>
          <w:color w:val="000000"/>
          <w:lang w:eastAsia="sl-SI"/>
        </w:rPr>
        <w:t xml:space="preserve">parafiran vzorec Bančne garancije za </w:t>
      </w:r>
      <w:r>
        <w:rPr>
          <w:rFonts w:eastAsia="Times New Roman"/>
          <w:color w:val="000000"/>
          <w:lang w:eastAsia="sl-SI"/>
        </w:rPr>
        <w:t>dobro izvedbo pogodbenih obveznosti</w:t>
      </w:r>
      <w:r w:rsidRPr="00AF7E00">
        <w:rPr>
          <w:rFonts w:eastAsia="Times New Roman"/>
          <w:color w:val="000000"/>
          <w:lang w:eastAsia="sl-SI"/>
        </w:rPr>
        <w:t xml:space="preserve"> na priloženem obrazcu  (Obr_</w:t>
      </w:r>
      <w:r>
        <w:rPr>
          <w:rFonts w:eastAsia="Times New Roman"/>
          <w:color w:val="000000"/>
          <w:lang w:eastAsia="sl-SI"/>
        </w:rPr>
        <w:t>9</w:t>
      </w:r>
      <w:r w:rsidRPr="00AF7E00">
        <w:rPr>
          <w:rFonts w:eastAsia="Times New Roman"/>
          <w:color w:val="000000"/>
          <w:lang w:eastAsia="sl-SI"/>
        </w:rPr>
        <w:t>)</w:t>
      </w:r>
      <w:r w:rsidRPr="00AF7E00">
        <w:rPr>
          <w:rFonts w:eastAsia="Times New Roman"/>
          <w:lang w:eastAsia="sl-SI"/>
        </w:rPr>
        <w:t>, ki ga mora podpisati njegov zakoniti zastopnik ali  prokurist in opremiti z žigom ponudnika.</w:t>
      </w:r>
    </w:p>
    <w:p w14:paraId="5C6B48A6" w14:textId="77777777" w:rsidR="00EA1327" w:rsidRPr="00BA0223" w:rsidRDefault="00EA1327" w:rsidP="00EA1327">
      <w:pPr>
        <w:jc w:val="both"/>
        <w:rPr>
          <w:rFonts w:eastAsia="Times New Roman" w:cs="Times New Roman"/>
          <w:lang w:eastAsia="sl-SI"/>
        </w:rPr>
      </w:pPr>
    </w:p>
    <w:p w14:paraId="1ACEE272" w14:textId="77777777" w:rsidR="00EA1327" w:rsidRPr="00BA4D99" w:rsidRDefault="00EA1327" w:rsidP="00EA1327">
      <w:pPr>
        <w:jc w:val="both"/>
        <w:rPr>
          <w:rFonts w:eastAsia="Times New Roman" w:cs="Times New Roman"/>
          <w:lang w:eastAsia="sl-SI"/>
        </w:rPr>
      </w:pPr>
      <w:r w:rsidRPr="00BA4D99">
        <w:rPr>
          <w:rFonts w:eastAsia="Times New Roman" w:cs="Times New Roman"/>
          <w:lang w:eastAsia="sl-SI"/>
        </w:rPr>
        <w:t xml:space="preserve">Izbran ponudnik mora najkasneje </w:t>
      </w:r>
      <w:r w:rsidRPr="00B40B33">
        <w:rPr>
          <w:rFonts w:eastAsia="Times New Roman" w:cs="Times New Roman"/>
          <w:b/>
          <w:bCs/>
          <w:lang w:eastAsia="sl-SI"/>
        </w:rPr>
        <w:t>v roku 1</w:t>
      </w:r>
      <w:r>
        <w:rPr>
          <w:rFonts w:eastAsia="Times New Roman" w:cs="Times New Roman"/>
          <w:b/>
          <w:bCs/>
          <w:lang w:eastAsia="sl-SI"/>
        </w:rPr>
        <w:t>5</w:t>
      </w:r>
      <w:r w:rsidRPr="00B40B33">
        <w:rPr>
          <w:rFonts w:eastAsia="Times New Roman" w:cs="Times New Roman"/>
          <w:b/>
          <w:bCs/>
          <w:lang w:eastAsia="sl-SI"/>
        </w:rPr>
        <w:t xml:space="preserve"> dni</w:t>
      </w:r>
      <w:r w:rsidRPr="00BA4D99">
        <w:rPr>
          <w:rFonts w:eastAsia="Times New Roman" w:cs="Times New Roman"/>
          <w:lang w:eastAsia="sl-SI"/>
        </w:rPr>
        <w:t xml:space="preserve"> od sklenitve  pogodbe, kot pogoj za veljavnost pogodbe, predložiti naročniku nepreklicno brezpogojno bančno garancijo</w:t>
      </w:r>
      <w:r>
        <w:rPr>
          <w:rStyle w:val="Sprotnaopomba-sklic"/>
          <w:rFonts w:eastAsia="Times New Roman" w:cs="Times New Roman"/>
          <w:lang w:eastAsia="sl-SI"/>
        </w:rPr>
        <w:footnoteReference w:id="2"/>
      </w:r>
      <w:r w:rsidRPr="00BA4D99">
        <w:rPr>
          <w:rFonts w:eastAsia="Times New Roman" w:cs="Times New Roman"/>
          <w:lang w:eastAsia="sl-SI"/>
        </w:rPr>
        <w:t xml:space="preserve"> za dobro izvedbo pogodbenih obveznosti plačljivo na prvi poziv, in sicer v višini </w:t>
      </w:r>
      <w:r w:rsidRPr="00670496">
        <w:rPr>
          <w:rFonts w:eastAsia="Times New Roman" w:cs="Times New Roman"/>
          <w:b/>
          <w:bCs/>
          <w:lang w:eastAsia="sl-SI"/>
        </w:rPr>
        <w:t>10 % po</w:t>
      </w:r>
      <w:r>
        <w:rPr>
          <w:rFonts w:eastAsia="Times New Roman" w:cs="Times New Roman"/>
          <w:b/>
          <w:bCs/>
          <w:lang w:eastAsia="sl-SI"/>
        </w:rPr>
        <w:t xml:space="preserve">godbene </w:t>
      </w:r>
      <w:r w:rsidRPr="003558D8">
        <w:rPr>
          <w:rFonts w:eastAsia="Times New Roman"/>
          <w:b/>
          <w:bCs/>
          <w:lang w:eastAsia="sl-SI"/>
        </w:rPr>
        <w:t>vrednosti z DDV</w:t>
      </w:r>
      <w:r w:rsidRPr="00BA4D99">
        <w:rPr>
          <w:rFonts w:eastAsia="Times New Roman" w:cs="Times New Roman"/>
          <w:lang w:eastAsia="sl-SI"/>
        </w:rPr>
        <w:t xml:space="preserve">. </w:t>
      </w:r>
      <w:r>
        <w:rPr>
          <w:rFonts w:eastAsia="Times New Roman" w:cs="Times New Roman"/>
          <w:lang w:eastAsia="sl-SI"/>
        </w:rPr>
        <w:t xml:space="preserve"> </w:t>
      </w:r>
    </w:p>
    <w:p w14:paraId="0DD1F699" w14:textId="77777777" w:rsidR="00EA1327" w:rsidRPr="00BA4D99" w:rsidRDefault="00EA1327" w:rsidP="00EA1327">
      <w:pPr>
        <w:jc w:val="both"/>
        <w:rPr>
          <w:rFonts w:eastAsia="Times New Roman" w:cs="Times New Roman"/>
          <w:lang w:eastAsia="sl-SI"/>
        </w:rPr>
      </w:pPr>
    </w:p>
    <w:p w14:paraId="4AEE147D" w14:textId="77777777" w:rsidR="00EA1327" w:rsidRDefault="00EA1327" w:rsidP="00EA1327">
      <w:pPr>
        <w:jc w:val="both"/>
        <w:rPr>
          <w:rFonts w:eastAsia="Times New Roman" w:cs="Times New Roman"/>
          <w:bCs/>
          <w:lang w:eastAsia="sl-SI"/>
        </w:rPr>
      </w:pPr>
      <w:r>
        <w:rPr>
          <w:rFonts w:eastAsia="Times New Roman" w:cs="Times New Roman"/>
          <w:lang w:eastAsia="sl-SI"/>
        </w:rPr>
        <w:t>Bančna g</w:t>
      </w:r>
      <w:r w:rsidRPr="00BA0223">
        <w:rPr>
          <w:rFonts w:eastAsia="Times New Roman" w:cs="Times New Roman"/>
          <w:lang w:eastAsia="sl-SI"/>
        </w:rPr>
        <w:t xml:space="preserve">arancija mora biti </w:t>
      </w:r>
      <w:r w:rsidRPr="00BA0223">
        <w:rPr>
          <w:rFonts w:eastAsia="Times New Roman" w:cs="Times New Roman"/>
          <w:bCs/>
          <w:lang w:eastAsia="sl-SI"/>
        </w:rPr>
        <w:t>veljavna in izterljiva</w:t>
      </w:r>
      <w:r>
        <w:rPr>
          <w:rFonts w:eastAsia="Times New Roman" w:cs="Times New Roman"/>
          <w:bCs/>
          <w:lang w:eastAsia="sl-SI"/>
        </w:rPr>
        <w:t xml:space="preserve"> najmanj </w:t>
      </w:r>
      <w:r w:rsidRPr="00112551">
        <w:rPr>
          <w:rFonts w:eastAsia="Times New Roman" w:cs="Times New Roman"/>
          <w:b/>
          <w:lang w:eastAsia="sl-SI"/>
        </w:rPr>
        <w:t>60 dni po izteku pogodbenega roka</w:t>
      </w:r>
      <w:r>
        <w:rPr>
          <w:rFonts w:eastAsia="Times New Roman" w:cs="Times New Roman"/>
          <w:bCs/>
          <w:lang w:eastAsia="sl-SI"/>
        </w:rPr>
        <w:t>.</w:t>
      </w:r>
    </w:p>
    <w:p w14:paraId="2A94CF23" w14:textId="77777777" w:rsidR="00EA1327" w:rsidRDefault="00EA1327" w:rsidP="00EA1327">
      <w:pPr>
        <w:jc w:val="both"/>
        <w:rPr>
          <w:rFonts w:eastAsia="Times New Roman" w:cs="Times New Roman"/>
          <w:bCs/>
          <w:lang w:eastAsia="sl-SI"/>
        </w:rPr>
      </w:pPr>
    </w:p>
    <w:p w14:paraId="29DB2F62" w14:textId="77777777" w:rsidR="00EA1327" w:rsidRDefault="00EA1327" w:rsidP="00EA1327">
      <w:pPr>
        <w:jc w:val="both"/>
        <w:rPr>
          <w:rFonts w:eastAsia="Times New Roman" w:cs="Times New Roman"/>
          <w:bCs/>
          <w:lang w:eastAsia="sl-SI"/>
        </w:rPr>
      </w:pPr>
      <w:r>
        <w:rPr>
          <w:rFonts w:eastAsia="Times New Roman" w:cs="Times New Roman"/>
          <w:bCs/>
          <w:lang w:eastAsia="sl-SI"/>
        </w:rPr>
        <w:t xml:space="preserve">Ponudnik se s sklenitvijo pogodbe obvezuje k usklajevanju trajanja finančnega zavarovanja za dobro izvedbo pogodbenih obveznosti v skladu s terminskim planom izvedbe gradnje. </w:t>
      </w:r>
    </w:p>
    <w:p w14:paraId="58B588E2" w14:textId="77777777" w:rsidR="00EA1327" w:rsidRPr="00BA0223" w:rsidRDefault="00EA1327" w:rsidP="00EA1327">
      <w:pPr>
        <w:jc w:val="both"/>
        <w:rPr>
          <w:rFonts w:eastAsia="Times New Roman" w:cs="Times New Roman"/>
          <w:bCs/>
          <w:lang w:eastAsia="sl-SI"/>
        </w:rPr>
      </w:pPr>
    </w:p>
    <w:p w14:paraId="47512E7A" w14:textId="77777777" w:rsidR="00EA1327" w:rsidRPr="0087117E" w:rsidRDefault="00EA1327" w:rsidP="00EA1327">
      <w:pPr>
        <w:jc w:val="both"/>
      </w:pPr>
      <w:r w:rsidRPr="0087117E">
        <w:t>Naročnik bo zavarovanje za dobro izvedbo pogodbenih obveznosti unovčil:</w:t>
      </w:r>
    </w:p>
    <w:p w14:paraId="1070D923" w14:textId="77777777" w:rsidR="00EA1327" w:rsidRPr="0087117E" w:rsidRDefault="00EA1327" w:rsidP="00EA1327">
      <w:pPr>
        <w:jc w:val="both"/>
      </w:pPr>
      <w:r w:rsidRPr="0087117E">
        <w:t>- če ponudnik svojih obveznosti ne bo začel izvajati (tudi samo delno);</w:t>
      </w:r>
    </w:p>
    <w:p w14:paraId="5446CCE2" w14:textId="77777777" w:rsidR="00EA1327" w:rsidRPr="0087117E" w:rsidRDefault="00EA1327" w:rsidP="00EA1327">
      <w:pPr>
        <w:jc w:val="both"/>
      </w:pPr>
      <w:r w:rsidRPr="0087117E">
        <w:t>- če bo ponudnik izvajanje svojih obveznosti opustil (tudi samo delno);</w:t>
      </w:r>
    </w:p>
    <w:p w14:paraId="3B2EEAA5" w14:textId="77777777" w:rsidR="00EA1327" w:rsidRPr="0087117E" w:rsidRDefault="00EA1327" w:rsidP="00EA1327">
      <w:pPr>
        <w:jc w:val="both"/>
      </w:pPr>
      <w:r w:rsidRPr="0087117E">
        <w:t>- če bo z izvajanjem obveznosti v zamudi ali pa obveznosti drugače ne bo izvajal kvalitetno;</w:t>
      </w:r>
    </w:p>
    <w:p w14:paraId="11EC8F0A" w14:textId="77777777" w:rsidR="00EA1327" w:rsidRPr="0087117E" w:rsidRDefault="00EA1327" w:rsidP="00EA1327">
      <w:pPr>
        <w:jc w:val="both"/>
      </w:pPr>
      <w:r w:rsidRPr="0087117E">
        <w:t>- če bo pogodba odpovedana zaradi razlog</w:t>
      </w:r>
      <w:r>
        <w:t>o</w:t>
      </w:r>
      <w:r w:rsidRPr="0087117E">
        <w:t>v na strani ponudnika;</w:t>
      </w:r>
    </w:p>
    <w:p w14:paraId="3B3836F8" w14:textId="77777777" w:rsidR="00EA1327" w:rsidRPr="0087117E" w:rsidRDefault="00EA1327" w:rsidP="00EA1327">
      <w:pPr>
        <w:jc w:val="both"/>
      </w:pPr>
      <w:r w:rsidRPr="0087117E">
        <w:lastRenderedPageBreak/>
        <w:t>- v drugih primerih, dogovorjenih v pogodbi.</w:t>
      </w:r>
    </w:p>
    <w:p w14:paraId="76A194BE" w14:textId="77777777" w:rsidR="00EA1327" w:rsidRDefault="00EA1327" w:rsidP="00EA1327">
      <w:pPr>
        <w:jc w:val="both"/>
      </w:pPr>
    </w:p>
    <w:p w14:paraId="2FD43642" w14:textId="77777777" w:rsidR="00EA1327" w:rsidRPr="00040D25" w:rsidRDefault="00EA1327" w:rsidP="00EA1327">
      <w:pPr>
        <w:jc w:val="both"/>
      </w:pPr>
      <w:r w:rsidRPr="00040D25">
        <w:t xml:space="preserve">Besedilo </w:t>
      </w:r>
      <w:r>
        <w:t>bančne garancije</w:t>
      </w:r>
      <w:r w:rsidRPr="00040D25">
        <w:t xml:space="preserve"> za </w:t>
      </w:r>
      <w:r>
        <w:t>dobro izvedbo pogodbenih obveznosti je navedeno v</w:t>
      </w:r>
      <w:r w:rsidRPr="00040D25">
        <w:t xml:space="preserve"> razpisn</w:t>
      </w:r>
      <w:r>
        <w:t>i</w:t>
      </w:r>
      <w:r w:rsidRPr="00040D25">
        <w:t xml:space="preserve"> dokumentacij</w:t>
      </w:r>
      <w:r>
        <w:t>i</w:t>
      </w:r>
      <w:r w:rsidRPr="00040D25">
        <w:t xml:space="preserve"> na priloženem obrazcu Obr_</w:t>
      </w:r>
      <w:r>
        <w:t>9.</w:t>
      </w:r>
    </w:p>
    <w:p w14:paraId="7B3257EB" w14:textId="77777777" w:rsidR="00EA1327" w:rsidRDefault="00EA1327" w:rsidP="00EA1327">
      <w:pPr>
        <w:jc w:val="both"/>
        <w:rPr>
          <w:rFonts w:eastAsia="Times New Roman" w:cs="Times New Roman"/>
          <w:bCs/>
          <w:lang w:eastAsia="sl-SI"/>
        </w:rPr>
      </w:pPr>
    </w:p>
    <w:p w14:paraId="5563B952" w14:textId="77777777" w:rsidR="00EA1327" w:rsidRDefault="00EA1327" w:rsidP="00EA1327">
      <w:pPr>
        <w:jc w:val="both"/>
        <w:rPr>
          <w:rFonts w:eastAsia="Times New Roman" w:cs="Times New Roman"/>
          <w:bCs/>
          <w:lang w:eastAsia="sl-SI"/>
        </w:rPr>
      </w:pPr>
      <w:r w:rsidRPr="00BA0223">
        <w:rPr>
          <w:rFonts w:eastAsia="Times New Roman" w:cs="Times New Roman"/>
          <w:bCs/>
          <w:lang w:eastAsia="sl-SI"/>
        </w:rPr>
        <w:t>Pri ponudbi s podizvajalci garancijo predloži glavni izvajalec, pri skupni ponudbi pa nosilec posla/vodilni partner.</w:t>
      </w:r>
    </w:p>
    <w:p w14:paraId="5DC6AB09" w14:textId="2A8DF6B2" w:rsidR="00D01344" w:rsidRDefault="00D01344" w:rsidP="00D01344">
      <w:pPr>
        <w:jc w:val="both"/>
        <w:rPr>
          <w:rFonts w:eastAsia="Times New Roman" w:cs="Times New Roman"/>
          <w:lang w:eastAsia="sl-SI"/>
        </w:rPr>
      </w:pPr>
    </w:p>
    <w:p w14:paraId="13CDF014" w14:textId="77777777" w:rsidR="00F67613" w:rsidRPr="0043334E" w:rsidRDefault="00F67613" w:rsidP="00F67613">
      <w:pPr>
        <w:jc w:val="both"/>
        <w:rPr>
          <w:rFonts w:eastAsia="Times New Roman" w:cs="Times New Roman"/>
          <w:b/>
          <w:u w:val="single"/>
          <w:lang w:eastAsia="sl-SI"/>
        </w:rPr>
      </w:pPr>
      <w:r w:rsidRPr="0043334E">
        <w:rPr>
          <w:rFonts w:eastAsia="Times New Roman" w:cs="Times New Roman"/>
          <w:b/>
          <w:u w:val="single"/>
          <w:lang w:eastAsia="sl-SI"/>
        </w:rPr>
        <w:t>8.3</w:t>
      </w:r>
      <w:r>
        <w:rPr>
          <w:rFonts w:eastAsia="Times New Roman" w:cs="Times New Roman"/>
          <w:b/>
          <w:u w:val="single"/>
          <w:lang w:eastAsia="sl-SI"/>
        </w:rPr>
        <w:t>.</w:t>
      </w:r>
      <w:r w:rsidRPr="0043334E">
        <w:rPr>
          <w:rFonts w:eastAsia="Times New Roman" w:cs="Times New Roman"/>
          <w:b/>
          <w:u w:val="single"/>
          <w:lang w:eastAsia="sl-SI"/>
        </w:rPr>
        <w:t xml:space="preserve"> Finančno zavarovanje za odpravo napak v garancijski dobi </w:t>
      </w:r>
    </w:p>
    <w:p w14:paraId="5E7FF46C" w14:textId="77777777" w:rsidR="00F67613" w:rsidRDefault="00F67613" w:rsidP="00F67613">
      <w:pPr>
        <w:jc w:val="both"/>
        <w:rPr>
          <w:rFonts w:eastAsia="Times New Roman" w:cs="Times New Roman"/>
          <w:b/>
          <w:lang w:eastAsia="sl-SI"/>
        </w:rPr>
      </w:pPr>
    </w:p>
    <w:p w14:paraId="6DD0C62C" w14:textId="77777777" w:rsidR="00F67613" w:rsidRDefault="00F67613" w:rsidP="00F67613">
      <w:pPr>
        <w:autoSpaceDE w:val="0"/>
        <w:autoSpaceDN w:val="0"/>
        <w:adjustRightInd w:val="0"/>
        <w:jc w:val="both"/>
        <w:rPr>
          <w:rFonts w:eastAsia="Times New Roman"/>
          <w:lang w:eastAsia="sl-SI"/>
        </w:rPr>
      </w:pPr>
      <w:r w:rsidRPr="0087117E">
        <w:rPr>
          <w:rFonts w:eastAsia="Times New Roman"/>
          <w:color w:val="000000"/>
          <w:lang w:eastAsia="sl-SI"/>
        </w:rPr>
        <w:t xml:space="preserve">Ponudbi mora ponudnik priložiti parafiran vzorec </w:t>
      </w:r>
      <w:r>
        <w:rPr>
          <w:rFonts w:eastAsia="Times New Roman"/>
          <w:color w:val="000000"/>
          <w:lang w:eastAsia="sl-SI"/>
        </w:rPr>
        <w:t>Finančnega zavarovanja</w:t>
      </w:r>
      <w:r w:rsidRPr="0087117E">
        <w:rPr>
          <w:rFonts w:eastAsia="Times New Roman"/>
          <w:color w:val="000000"/>
          <w:lang w:eastAsia="sl-SI"/>
        </w:rPr>
        <w:t xml:space="preserve"> za odpravo napak v garancijskem roku na priloženem obrazcu  (Obr_1</w:t>
      </w:r>
      <w:r>
        <w:rPr>
          <w:rFonts w:eastAsia="Times New Roman"/>
          <w:color w:val="000000"/>
          <w:lang w:eastAsia="sl-SI"/>
        </w:rPr>
        <w:t>0</w:t>
      </w:r>
      <w:r w:rsidRPr="0087117E">
        <w:rPr>
          <w:rFonts w:eastAsia="Times New Roman"/>
          <w:color w:val="000000"/>
          <w:lang w:eastAsia="sl-SI"/>
        </w:rPr>
        <w:t>)</w:t>
      </w:r>
      <w:r w:rsidRPr="0087117E">
        <w:rPr>
          <w:rFonts w:eastAsia="Times New Roman"/>
          <w:lang w:eastAsia="sl-SI"/>
        </w:rPr>
        <w:t>, ki ga mora podpisati njegov zakoniti zastopnik ali  prokurist in opremiti z žigom ponudnika.</w:t>
      </w:r>
    </w:p>
    <w:p w14:paraId="7D4F783F" w14:textId="77777777" w:rsidR="00F67613" w:rsidRDefault="00F67613" w:rsidP="00F67613">
      <w:pPr>
        <w:autoSpaceDE w:val="0"/>
        <w:autoSpaceDN w:val="0"/>
        <w:adjustRightInd w:val="0"/>
        <w:jc w:val="both"/>
        <w:rPr>
          <w:rFonts w:eastAsia="Times New Roman"/>
          <w:lang w:eastAsia="sl-SI"/>
        </w:rPr>
      </w:pPr>
    </w:p>
    <w:p w14:paraId="6CC5093D" w14:textId="77777777" w:rsidR="00F67613" w:rsidRPr="0087117E" w:rsidRDefault="00F67613" w:rsidP="00F67613">
      <w:pPr>
        <w:autoSpaceDE w:val="0"/>
        <w:autoSpaceDN w:val="0"/>
        <w:adjustRightInd w:val="0"/>
        <w:jc w:val="both"/>
        <w:rPr>
          <w:rFonts w:eastAsia="Times New Roman"/>
          <w:lang w:eastAsia="sl-SI"/>
        </w:rPr>
      </w:pPr>
      <w:r>
        <w:rPr>
          <w:rFonts w:eastAsia="Times New Roman"/>
          <w:lang w:eastAsia="sl-SI"/>
        </w:rPr>
        <w:t xml:space="preserve">Izbrani ponudnik mora naročniku najkasneje </w:t>
      </w:r>
      <w:r w:rsidRPr="00112551">
        <w:rPr>
          <w:rFonts w:eastAsia="Times New Roman"/>
          <w:b/>
          <w:bCs/>
          <w:lang w:eastAsia="sl-SI"/>
        </w:rPr>
        <w:t>v 15 dneh po uspešno končanem prevzemu del</w:t>
      </w:r>
      <w:r>
        <w:rPr>
          <w:rFonts w:eastAsia="Times New Roman"/>
          <w:lang w:eastAsia="sl-SI"/>
        </w:rPr>
        <w:t xml:space="preserve"> izročiti ustrezno finančno zavarovanje </w:t>
      </w:r>
      <w:r w:rsidRPr="00112551">
        <w:rPr>
          <w:rFonts w:eastAsia="Times New Roman"/>
          <w:b/>
          <w:bCs/>
          <w:lang w:eastAsia="sl-SI"/>
        </w:rPr>
        <w:t>v višini 5% od izvedbene vrednosti z DDV</w:t>
      </w:r>
      <w:r>
        <w:rPr>
          <w:rFonts w:eastAsia="Times New Roman"/>
          <w:lang w:eastAsia="sl-SI"/>
        </w:rPr>
        <w:t xml:space="preserve"> z veljavnostjo do vključno 30. dan po preteku garancijskega (jamčevalnega) roka. </w:t>
      </w:r>
    </w:p>
    <w:p w14:paraId="5E0048D8" w14:textId="77777777" w:rsidR="00F67613" w:rsidRDefault="00F67613" w:rsidP="00F67613">
      <w:pPr>
        <w:jc w:val="both"/>
        <w:rPr>
          <w:rFonts w:eastAsia="Times New Roman"/>
          <w:b/>
          <w:bCs/>
          <w:lang w:eastAsia="sl-SI"/>
        </w:rPr>
      </w:pPr>
    </w:p>
    <w:p w14:paraId="4BF75EA9" w14:textId="277453CC" w:rsidR="00F67613" w:rsidRPr="0087117E" w:rsidRDefault="00F67613" w:rsidP="00F67613">
      <w:pPr>
        <w:jc w:val="both"/>
      </w:pPr>
      <w:r>
        <w:t>Finančno zavarovanje</w:t>
      </w:r>
      <w:r w:rsidRPr="0087117E">
        <w:t xml:space="preserve"> služi naročniku kot jamstvo za vestno izpolnjevanje izvajalčevih obveznosti do naročnika v času </w:t>
      </w:r>
      <w:r>
        <w:t xml:space="preserve">garancijskega roka. Če se garancijski rok podaljša, se mora hkrati za enak čas podaljšati tudi rok trajanja zavarovanja za odpravo napak v garancijski dobi.  </w:t>
      </w:r>
    </w:p>
    <w:p w14:paraId="6BF74B37" w14:textId="77777777" w:rsidR="00F67613" w:rsidRPr="00040D25" w:rsidRDefault="00F67613" w:rsidP="00F67613">
      <w:pPr>
        <w:jc w:val="both"/>
      </w:pPr>
    </w:p>
    <w:p w14:paraId="090D644F" w14:textId="77777777" w:rsidR="00F67613" w:rsidRPr="00040D25" w:rsidRDefault="00F67613" w:rsidP="00F67613">
      <w:pPr>
        <w:jc w:val="both"/>
      </w:pPr>
      <w:r w:rsidRPr="00040D25">
        <w:t xml:space="preserve">Besedilo </w:t>
      </w:r>
      <w:r>
        <w:t>finančnega zavarovanja</w:t>
      </w:r>
      <w:r w:rsidRPr="00040D25">
        <w:t xml:space="preserve"> za odpravo napak v gar</w:t>
      </w:r>
      <w:r>
        <w:t xml:space="preserve">ancijski </w:t>
      </w:r>
      <w:r w:rsidRPr="00040D25">
        <w:t>dobi je navedeno v razpisni dokumentaciji na priloženem obrazcu Obr_10</w:t>
      </w:r>
      <w:r>
        <w:t>.</w:t>
      </w:r>
    </w:p>
    <w:p w14:paraId="61CDF0C1" w14:textId="77777777" w:rsidR="00F67613" w:rsidRPr="00040D25" w:rsidRDefault="00F67613" w:rsidP="00F67613">
      <w:pPr>
        <w:jc w:val="both"/>
      </w:pPr>
    </w:p>
    <w:p w14:paraId="349A15F3" w14:textId="77777777" w:rsidR="00F67613" w:rsidRPr="00040D25" w:rsidRDefault="00F67613" w:rsidP="00F67613">
      <w:pPr>
        <w:jc w:val="both"/>
      </w:pPr>
      <w:r w:rsidRPr="00040D25">
        <w:t xml:space="preserve">Šteje se, da dokončen prevzem predmeta javnega naročila s strani naročnika ni opravljen, če izvajalec ne izroči naročniku </w:t>
      </w:r>
      <w:r>
        <w:t>ustreznega finančnega zavarovanja</w:t>
      </w:r>
      <w:r w:rsidRPr="00040D25">
        <w:t xml:space="preserve"> za odpravo napak v garancijskem roku. </w:t>
      </w:r>
      <w:proofErr w:type="spellStart"/>
      <w:r w:rsidRPr="00040D25">
        <w:t>Nepredložitev</w:t>
      </w:r>
      <w:proofErr w:type="spellEnd"/>
      <w:r w:rsidRPr="00040D25">
        <w:t xml:space="preserve"> finančnega zavarovanja za odpravo napak v gar</w:t>
      </w:r>
      <w:r>
        <w:t>ancijski d</w:t>
      </w:r>
      <w:r w:rsidRPr="00040D25">
        <w:t xml:space="preserve">obi ali predložitev neustreznega </w:t>
      </w:r>
      <w:r>
        <w:t xml:space="preserve">finančnega </w:t>
      </w:r>
      <w:r w:rsidRPr="00040D25">
        <w:t xml:space="preserve">zavarovanja je ovira za plačilo opravljenih del v vrednosti zavarovanja za odpravo napak in hkrati </w:t>
      </w:r>
      <w:r>
        <w:t xml:space="preserve">tudi </w:t>
      </w:r>
      <w:r w:rsidRPr="00040D25">
        <w:t xml:space="preserve">razlog za unovčitev zavarovanja za dobro izvedbo pogodbenih obveznosti. </w:t>
      </w:r>
    </w:p>
    <w:p w14:paraId="1648CC18" w14:textId="77777777" w:rsidR="00F67613" w:rsidRPr="00040D25" w:rsidRDefault="00F67613" w:rsidP="00F67613">
      <w:pPr>
        <w:jc w:val="both"/>
      </w:pPr>
    </w:p>
    <w:p w14:paraId="01CA6CC5" w14:textId="77777777" w:rsidR="00F67613" w:rsidRPr="00040D25" w:rsidRDefault="00F67613" w:rsidP="00F67613">
      <w:pPr>
        <w:jc w:val="both"/>
      </w:pPr>
      <w:r w:rsidRPr="00040D25">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4DBB6FF2" w14:textId="77777777" w:rsidR="00F67613" w:rsidRPr="0087117E" w:rsidRDefault="00F67613" w:rsidP="00F67613">
      <w:pPr>
        <w:jc w:val="both"/>
      </w:pPr>
    </w:p>
    <w:p w14:paraId="2AC28177" w14:textId="77777777" w:rsidR="00F67613" w:rsidRDefault="00F67613" w:rsidP="00F67613">
      <w:pPr>
        <w:jc w:val="both"/>
      </w:pPr>
      <w:r w:rsidRPr="0087117E">
        <w:t>Pri ponudbi s podizvajalci garancijo predloži glavni izvajalec, pri skupni ponudbi pa nosilec posla/vodilni  partner.</w:t>
      </w:r>
    </w:p>
    <w:p w14:paraId="233DC57C" w14:textId="77777777" w:rsidR="00F67613" w:rsidRDefault="00F67613" w:rsidP="00D01344">
      <w:pPr>
        <w:jc w:val="both"/>
        <w:rPr>
          <w:rFonts w:eastAsia="Times New Roman" w:cs="Times New Roman"/>
          <w:lang w:eastAsia="sl-SI"/>
        </w:rPr>
      </w:pPr>
    </w:p>
    <w:p w14:paraId="1A862C7D" w14:textId="77777777" w:rsidR="00040D25" w:rsidRDefault="00040D25" w:rsidP="007270FE">
      <w:pPr>
        <w:jc w:val="both"/>
      </w:pPr>
    </w:p>
    <w:p w14:paraId="1C60995A" w14:textId="66EB2432" w:rsidR="00040D25" w:rsidRPr="0043334E" w:rsidRDefault="00040D25" w:rsidP="00040D25">
      <w:pPr>
        <w:jc w:val="both"/>
        <w:rPr>
          <w:rFonts w:eastAsia="Times New Roman" w:cs="Times New Roman"/>
          <w:b/>
          <w:u w:val="single"/>
          <w:lang w:eastAsia="sl-SI"/>
        </w:rPr>
      </w:pPr>
      <w:bookmarkStart w:id="2" w:name="_Hlk62648845"/>
      <w:r w:rsidRPr="0043334E">
        <w:rPr>
          <w:rFonts w:eastAsia="Times New Roman" w:cs="Times New Roman"/>
          <w:b/>
          <w:u w:val="single"/>
          <w:lang w:eastAsia="sl-SI"/>
        </w:rPr>
        <w:t>8.</w:t>
      </w:r>
      <w:r>
        <w:rPr>
          <w:rFonts w:eastAsia="Times New Roman" w:cs="Times New Roman"/>
          <w:b/>
          <w:u w:val="single"/>
          <w:lang w:eastAsia="sl-SI"/>
        </w:rPr>
        <w:t>4.</w:t>
      </w:r>
      <w:r w:rsidRPr="0043334E">
        <w:rPr>
          <w:rFonts w:eastAsia="Times New Roman" w:cs="Times New Roman"/>
          <w:b/>
          <w:u w:val="single"/>
          <w:lang w:eastAsia="sl-SI"/>
        </w:rPr>
        <w:t xml:space="preserve"> </w:t>
      </w:r>
      <w:r>
        <w:rPr>
          <w:rFonts w:eastAsia="Times New Roman" w:cs="Times New Roman"/>
          <w:b/>
          <w:u w:val="single"/>
          <w:lang w:eastAsia="sl-SI"/>
        </w:rPr>
        <w:t>Z</w:t>
      </w:r>
      <w:r w:rsidRPr="0043334E">
        <w:rPr>
          <w:rFonts w:eastAsia="Times New Roman" w:cs="Times New Roman"/>
          <w:b/>
          <w:u w:val="single"/>
          <w:lang w:eastAsia="sl-SI"/>
        </w:rPr>
        <w:t xml:space="preserve">avarovanje </w:t>
      </w:r>
      <w:r>
        <w:rPr>
          <w:rFonts w:eastAsia="Times New Roman" w:cs="Times New Roman"/>
          <w:b/>
          <w:u w:val="single"/>
          <w:lang w:eastAsia="sl-SI"/>
        </w:rPr>
        <w:t>odgovornosti</w:t>
      </w:r>
      <w:r w:rsidRPr="0043334E">
        <w:rPr>
          <w:rFonts w:eastAsia="Times New Roman" w:cs="Times New Roman"/>
          <w:b/>
          <w:u w:val="single"/>
          <w:lang w:eastAsia="sl-SI"/>
        </w:rPr>
        <w:t xml:space="preserve"> </w:t>
      </w:r>
    </w:p>
    <w:p w14:paraId="7EC4D90A" w14:textId="77777777" w:rsidR="00176EEC" w:rsidRPr="009B3E21" w:rsidRDefault="00176EEC" w:rsidP="00900982">
      <w:pPr>
        <w:autoSpaceDE w:val="0"/>
        <w:autoSpaceDN w:val="0"/>
        <w:adjustRightInd w:val="0"/>
        <w:jc w:val="both"/>
        <w:rPr>
          <w:rFonts w:eastAsia="Times New Roman" w:cs="Times New Roman"/>
          <w:bCs/>
          <w:lang w:eastAsia="sl-SI"/>
        </w:rPr>
      </w:pPr>
    </w:p>
    <w:p w14:paraId="66FA872D" w14:textId="5C783DA8" w:rsidR="009B3E21" w:rsidRDefault="009B3E21" w:rsidP="009B3E21">
      <w:pPr>
        <w:jc w:val="both"/>
        <w:rPr>
          <w:color w:val="000000"/>
          <w:lang w:eastAsia="sl-SI"/>
        </w:rPr>
      </w:pPr>
      <w:r w:rsidRPr="009B3E21">
        <w:rPr>
          <w:color w:val="000000"/>
          <w:lang w:eastAsia="sl-SI"/>
        </w:rPr>
        <w:t>Ponudnik je dolžan imeti ob sklenitvi pogodbe sklenjeno veljavno zavarovanje odgovornosti za škodo, ki bi utegnila nastati investitorjem in tretjim osebam v zvezi z opravljanjem nj</w:t>
      </w:r>
      <w:r w:rsidR="00DC5E34">
        <w:rPr>
          <w:color w:val="000000"/>
          <w:lang w:eastAsia="sl-SI"/>
        </w:rPr>
        <w:t>eg</w:t>
      </w:r>
      <w:r w:rsidRPr="009B3E21">
        <w:rPr>
          <w:color w:val="000000"/>
          <w:lang w:eastAsia="sl-SI"/>
        </w:rPr>
        <w:t xml:space="preserve">ove dejavnosti, </w:t>
      </w:r>
      <w:r w:rsidRPr="009B3E21">
        <w:rPr>
          <w:bCs/>
        </w:rPr>
        <w:t>skladno s 1</w:t>
      </w:r>
      <w:r w:rsidR="00AA5158">
        <w:rPr>
          <w:bCs/>
        </w:rPr>
        <w:t>6</w:t>
      </w:r>
      <w:r w:rsidRPr="009B3E21">
        <w:rPr>
          <w:bCs/>
        </w:rPr>
        <w:t>. členom Gradbenega zakona</w:t>
      </w:r>
      <w:r w:rsidRPr="009B3E21">
        <w:rPr>
          <w:color w:val="000000"/>
          <w:lang w:eastAsia="sl-SI"/>
        </w:rPr>
        <w:t xml:space="preserve">. </w:t>
      </w:r>
    </w:p>
    <w:p w14:paraId="646BCB3C" w14:textId="77777777" w:rsidR="009B3E21" w:rsidRDefault="009B3E21" w:rsidP="009B3E21">
      <w:pPr>
        <w:jc w:val="both"/>
        <w:rPr>
          <w:color w:val="000000"/>
          <w:lang w:eastAsia="sl-SI"/>
        </w:rPr>
      </w:pPr>
    </w:p>
    <w:p w14:paraId="71C18AC7" w14:textId="4C00F146" w:rsidR="009B3E21" w:rsidRPr="009B3E21" w:rsidRDefault="009B3E21" w:rsidP="009B3E21">
      <w:pPr>
        <w:jc w:val="both"/>
        <w:rPr>
          <w:color w:val="000000"/>
          <w:lang w:eastAsia="sl-SI"/>
        </w:rPr>
      </w:pPr>
      <w:r w:rsidRPr="009B3E21">
        <w:rPr>
          <w:color w:val="000000"/>
          <w:u w:val="single"/>
          <w:lang w:eastAsia="sl-SI"/>
        </w:rPr>
        <w:t>Ponudnik je dolžan najkasneje ob uvedbi v delo naročniku predložiti kopijo veljavne zavarovalne police</w:t>
      </w:r>
      <w:r w:rsidRPr="009B3E21">
        <w:rPr>
          <w:color w:val="000000"/>
          <w:lang w:eastAsia="sl-SI"/>
        </w:rPr>
        <w:t xml:space="preserve">. Najmanjši znesek zavarovanja je </w:t>
      </w:r>
      <w:r w:rsidR="00D83C6D">
        <w:rPr>
          <w:color w:val="000000"/>
          <w:lang w:eastAsia="sl-SI"/>
        </w:rPr>
        <w:t>15</w:t>
      </w:r>
      <w:r w:rsidRPr="009B3E21">
        <w:rPr>
          <w:color w:val="000000"/>
          <w:lang w:eastAsia="sl-SI"/>
        </w:rPr>
        <w:t>0.000,00 EUR. Če se med trajanjem izvedbe pogodbe spremenijo roki za izvedbo posla, vrsta storitve, kvaliteta ali količina, se morajo temu ustrezno spremeniti tudi pogoji zavarovanja oziroma podaljšati veljavnost zavarovalne police.</w:t>
      </w:r>
    </w:p>
    <w:bookmarkEnd w:id="2"/>
    <w:p w14:paraId="415D15CD" w14:textId="110A3FCE" w:rsidR="009B3E21" w:rsidRDefault="009B3E21" w:rsidP="00900982">
      <w:pPr>
        <w:autoSpaceDE w:val="0"/>
        <w:autoSpaceDN w:val="0"/>
        <w:adjustRightInd w:val="0"/>
        <w:jc w:val="both"/>
        <w:rPr>
          <w:rFonts w:eastAsia="Times New Roman"/>
          <w:lang w:eastAsia="sl-SI"/>
        </w:rPr>
      </w:pPr>
    </w:p>
    <w:p w14:paraId="513E79CF" w14:textId="77777777" w:rsidR="009B3E21" w:rsidRPr="009B3E21" w:rsidRDefault="009B3E21" w:rsidP="00900982">
      <w:pPr>
        <w:autoSpaceDE w:val="0"/>
        <w:autoSpaceDN w:val="0"/>
        <w:adjustRightInd w:val="0"/>
        <w:jc w:val="both"/>
        <w:rPr>
          <w:rFonts w:eastAsia="Times New Roman"/>
          <w:lang w:eastAsia="sl-SI"/>
        </w:rPr>
      </w:pPr>
    </w:p>
    <w:p w14:paraId="1D41049C" w14:textId="29058363" w:rsidR="00900982" w:rsidRPr="00481275" w:rsidRDefault="00900982" w:rsidP="00730CD4">
      <w:pPr>
        <w:pStyle w:val="Default"/>
        <w:numPr>
          <w:ilvl w:val="0"/>
          <w:numId w:val="12"/>
        </w:numPr>
        <w:jc w:val="both"/>
        <w:rPr>
          <w:rFonts w:ascii="Trebuchet MS" w:hAnsi="Trebuchet MS" w:cs="Trebuchet MS"/>
          <w:b/>
          <w:i/>
          <w:iCs/>
          <w:color w:val="auto"/>
          <w:sz w:val="22"/>
          <w:szCs w:val="22"/>
        </w:rPr>
      </w:pPr>
      <w:r w:rsidRPr="00481275">
        <w:rPr>
          <w:rFonts w:ascii="Trebuchet MS" w:hAnsi="Trebuchet MS" w:cs="Trebuchet MS"/>
          <w:b/>
          <w:i/>
          <w:iCs/>
          <w:color w:val="auto"/>
          <w:sz w:val="22"/>
          <w:szCs w:val="22"/>
        </w:rPr>
        <w:t>OBVLADOVANJE KORUPTIVNIH TVEGANJ</w:t>
      </w:r>
    </w:p>
    <w:p w14:paraId="625A8B25" w14:textId="77777777" w:rsidR="00900982" w:rsidRPr="00810AC4" w:rsidRDefault="00900982" w:rsidP="00900982">
      <w:pPr>
        <w:pStyle w:val="Default"/>
        <w:ind w:left="855"/>
        <w:jc w:val="both"/>
        <w:rPr>
          <w:rFonts w:ascii="Trebuchet MS" w:hAnsi="Trebuchet MS" w:cs="Trebuchet MS"/>
          <w:color w:val="auto"/>
          <w:sz w:val="22"/>
          <w:szCs w:val="22"/>
        </w:rPr>
      </w:pPr>
    </w:p>
    <w:p w14:paraId="7F8E1C7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Skladno s 35. členom Zakona o integriteti in preprečevanju korupcije (Uradni list RS, št. 69/</w:t>
      </w:r>
      <w:r>
        <w:rPr>
          <w:rFonts w:ascii="Trebuchet MS" w:hAnsi="Trebuchet MS" w:cs="Trebuchet MS"/>
          <w:color w:val="auto"/>
          <w:sz w:val="22"/>
          <w:szCs w:val="22"/>
        </w:rPr>
        <w:t>20</w:t>
      </w:r>
      <w:r w:rsidRPr="00810AC4">
        <w:rPr>
          <w:rFonts w:ascii="Trebuchet MS" w:hAnsi="Trebuchet MS" w:cs="Trebuchet MS"/>
          <w:color w:val="auto"/>
          <w:sz w:val="22"/>
          <w:szCs w:val="22"/>
        </w:rPr>
        <w:t>11-uradno prečiščeno besedilo</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v nadaljnjem besedilu: </w:t>
      </w:r>
      <w:proofErr w:type="spellStart"/>
      <w:r w:rsidRPr="00810AC4">
        <w:rPr>
          <w:rFonts w:ascii="Trebuchet MS" w:hAnsi="Trebuchet MS"/>
          <w:sz w:val="22"/>
          <w:szCs w:val="22"/>
        </w:rPr>
        <w:t>ZIntPK</w:t>
      </w:r>
      <w:proofErr w:type="spellEnd"/>
      <w:r w:rsidRPr="00810AC4">
        <w:rPr>
          <w:rFonts w:ascii="Trebuchet MS" w:hAnsi="Trebuchet MS" w:cs="Trebuchet MS"/>
          <w:color w:val="auto"/>
          <w:sz w:val="22"/>
          <w:szCs w:val="22"/>
        </w:rPr>
        <w:t xml:space="preserve">) organ ali organizacija javnega sektorja, ki je med drugim zavezana za postopek javnega naročanja voditi skladno s predpisi, ki </w:t>
      </w:r>
      <w:r w:rsidRPr="00810AC4">
        <w:rPr>
          <w:rFonts w:ascii="Trebuchet MS" w:hAnsi="Trebuchet MS" w:cs="Trebuchet MS"/>
          <w:color w:val="auto"/>
          <w:sz w:val="22"/>
          <w:szCs w:val="22"/>
        </w:rPr>
        <w:lastRenderedPageBreak/>
        <w:t>urejajo javno naročanje, ne sme naročati blaga, storitev ali gradnje, v katerih je funkcionar, ki pri tem organu ali organizaciji opravlja funkcijo, ali njegov družinski član:</w:t>
      </w:r>
    </w:p>
    <w:p w14:paraId="09E6667C"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udeležen kot poslovodja, član poslovodstva ali zakoniti zastopnik ali</w:t>
      </w:r>
    </w:p>
    <w:p w14:paraId="66F65C84"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je neposredno ali preko drugih pravnih oseb v več kot 5% deležu udeležen pri ustanoviteljskih pravicah, upravljanju ali kapitalu.</w:t>
      </w:r>
    </w:p>
    <w:p w14:paraId="14481A02" w14:textId="77777777" w:rsidR="00900982" w:rsidRPr="00810AC4" w:rsidRDefault="00900982" w:rsidP="00900982">
      <w:pPr>
        <w:pStyle w:val="Default"/>
        <w:jc w:val="both"/>
        <w:rPr>
          <w:rFonts w:ascii="Trebuchet MS" w:hAnsi="Trebuchet MS" w:cs="Trebuchet MS"/>
          <w:color w:val="auto"/>
          <w:sz w:val="22"/>
          <w:szCs w:val="22"/>
        </w:rPr>
      </w:pPr>
    </w:p>
    <w:p w14:paraId="2D1A8157"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6CE0AC70" w14:textId="77777777" w:rsidR="00900982" w:rsidRPr="00810AC4" w:rsidRDefault="00900982" w:rsidP="00900982">
      <w:pPr>
        <w:pStyle w:val="Default"/>
        <w:jc w:val="both"/>
        <w:rPr>
          <w:rFonts w:ascii="Trebuchet MS" w:hAnsi="Trebuchet MS" w:cs="Trebuchet MS"/>
          <w:color w:val="auto"/>
          <w:sz w:val="22"/>
          <w:szCs w:val="22"/>
        </w:rPr>
      </w:pPr>
    </w:p>
    <w:p w14:paraId="0244299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BFD5FA7" w14:textId="77777777" w:rsidR="00900982" w:rsidRPr="00810AC4" w:rsidRDefault="00900982" w:rsidP="00900982">
      <w:pPr>
        <w:pStyle w:val="Default"/>
        <w:jc w:val="both"/>
        <w:rPr>
          <w:rFonts w:ascii="Trebuchet MS" w:hAnsi="Trebuchet MS" w:cs="Trebuchet MS"/>
          <w:color w:val="auto"/>
          <w:sz w:val="22"/>
          <w:szCs w:val="22"/>
        </w:rPr>
      </w:pPr>
    </w:p>
    <w:p w14:paraId="124B4790" w14:textId="77777777" w:rsidR="00900982" w:rsidRPr="00810AC4" w:rsidRDefault="00900982" w:rsidP="00900982">
      <w:pPr>
        <w:pStyle w:val="Default"/>
        <w:jc w:val="both"/>
        <w:rPr>
          <w:rFonts w:ascii="Trebuchet MS" w:hAnsi="Trebuchet MS"/>
          <w:sz w:val="22"/>
          <w:szCs w:val="22"/>
        </w:rPr>
      </w:pPr>
      <w:r w:rsidRPr="00810AC4">
        <w:rPr>
          <w:rFonts w:ascii="Trebuchet MS" w:hAnsi="Trebuchet MS" w:cs="Trebuchet MS"/>
          <w:color w:val="auto"/>
          <w:sz w:val="22"/>
          <w:szCs w:val="22"/>
        </w:rPr>
        <w:t xml:space="preserve">Skladno s 36. členom </w:t>
      </w:r>
      <w:proofErr w:type="spellStart"/>
      <w:r w:rsidRPr="00810AC4">
        <w:rPr>
          <w:rFonts w:ascii="Trebuchet MS" w:hAnsi="Trebuchet MS"/>
          <w:sz w:val="22"/>
          <w:szCs w:val="22"/>
        </w:rPr>
        <w:t>ZintPK</w:t>
      </w:r>
      <w:proofErr w:type="spellEnd"/>
      <w:r w:rsidRPr="00810AC4">
        <w:rPr>
          <w:rFonts w:ascii="Trebuchet MS" w:hAnsi="Trebuchet MS"/>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D052B21" w14:textId="77777777" w:rsidR="00900982" w:rsidRPr="0087117E" w:rsidRDefault="00900982" w:rsidP="00900982">
      <w:pPr>
        <w:autoSpaceDE w:val="0"/>
        <w:autoSpaceDN w:val="0"/>
        <w:adjustRightInd w:val="0"/>
        <w:jc w:val="both"/>
        <w:rPr>
          <w:rFonts w:eastAsia="Times New Roman"/>
          <w:color w:val="000000"/>
          <w:sz w:val="24"/>
          <w:szCs w:val="24"/>
          <w:highlight w:val="yellow"/>
          <w:lang w:eastAsia="sl-SI"/>
        </w:rPr>
      </w:pPr>
    </w:p>
    <w:p w14:paraId="7A547B0C" w14:textId="77777777"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Pogodba ali druge oblike pridobivanja sredstev, ki so v nasprotju z določbo 35. člena </w:t>
      </w:r>
      <w:proofErr w:type="spellStart"/>
      <w:r w:rsidRPr="00810AC4">
        <w:rPr>
          <w:rFonts w:ascii="Trebuchet MS" w:hAnsi="Trebuchet MS"/>
          <w:sz w:val="22"/>
          <w:szCs w:val="22"/>
        </w:rPr>
        <w:t>ZintPK</w:t>
      </w:r>
      <w:proofErr w:type="spellEnd"/>
      <w:r w:rsidRPr="00810AC4">
        <w:rPr>
          <w:rFonts w:ascii="Trebuchet MS" w:hAnsi="Trebuchet MS"/>
          <w:sz w:val="22"/>
          <w:szCs w:val="22"/>
        </w:rPr>
        <w:t>, so nične.</w:t>
      </w:r>
    </w:p>
    <w:p w14:paraId="16016CBB" w14:textId="77777777" w:rsidR="00900982" w:rsidRPr="00810AC4" w:rsidRDefault="00900982" w:rsidP="00900982">
      <w:pPr>
        <w:pStyle w:val="Default"/>
        <w:jc w:val="both"/>
        <w:rPr>
          <w:rFonts w:ascii="Trebuchet MS" w:hAnsi="Trebuchet MS"/>
          <w:sz w:val="22"/>
          <w:szCs w:val="22"/>
        </w:rPr>
      </w:pPr>
    </w:p>
    <w:p w14:paraId="4FB4EEAA" w14:textId="046D6B01" w:rsidR="00900982" w:rsidRPr="00810AC4" w:rsidRDefault="00900982" w:rsidP="00900982">
      <w:pPr>
        <w:pStyle w:val="Default"/>
        <w:jc w:val="both"/>
        <w:rPr>
          <w:rFonts w:ascii="Trebuchet MS" w:hAnsi="Trebuchet MS"/>
          <w:sz w:val="22"/>
          <w:szCs w:val="22"/>
        </w:rPr>
      </w:pPr>
      <w:r w:rsidRPr="00810AC4">
        <w:rPr>
          <w:rFonts w:ascii="Trebuchet MS" w:hAnsi="Trebuchet MS"/>
          <w:sz w:val="22"/>
          <w:szCs w:val="22"/>
        </w:rPr>
        <w:t>Ponudnik/podizvajalec/</w:t>
      </w:r>
      <w:proofErr w:type="spellStart"/>
      <w:r w:rsidRPr="00810AC4">
        <w:rPr>
          <w:rFonts w:ascii="Trebuchet MS" w:hAnsi="Trebuchet MS"/>
          <w:sz w:val="22"/>
          <w:szCs w:val="22"/>
        </w:rPr>
        <w:t>soponudnik</w:t>
      </w:r>
      <w:proofErr w:type="spellEnd"/>
      <w:r w:rsidRPr="00810AC4">
        <w:rPr>
          <w:rFonts w:ascii="Trebuchet MS" w:hAnsi="Trebuchet MS"/>
          <w:sz w:val="22"/>
          <w:szCs w:val="22"/>
        </w:rPr>
        <w:t xml:space="preserve"> z izpolnitvijo obrazca</w:t>
      </w:r>
      <w:r>
        <w:rPr>
          <w:rFonts w:ascii="Trebuchet MS" w:hAnsi="Trebuchet MS"/>
          <w:sz w:val="22"/>
          <w:szCs w:val="22"/>
        </w:rPr>
        <w:t xml:space="preserve"> </w:t>
      </w:r>
      <w:r w:rsidR="00AF7411">
        <w:rPr>
          <w:rFonts w:ascii="Trebuchet MS" w:hAnsi="Trebuchet MS"/>
          <w:sz w:val="22"/>
          <w:szCs w:val="22"/>
        </w:rPr>
        <w:t>obr_6</w:t>
      </w:r>
      <w:r>
        <w:rPr>
          <w:rFonts w:ascii="Trebuchet MS" w:hAnsi="Trebuchet MS"/>
          <w:sz w:val="22"/>
          <w:szCs w:val="22"/>
        </w:rPr>
        <w:t xml:space="preserve"> </w:t>
      </w:r>
      <w:r w:rsidRPr="00810AC4">
        <w:rPr>
          <w:rFonts w:ascii="Trebuchet MS" w:hAnsi="Trebuchet MS"/>
          <w:sz w:val="22"/>
          <w:szCs w:val="22"/>
        </w:rPr>
        <w:t xml:space="preserve">jamči, da ni ovir za podpis pogodbe in izvršitev javnega naročila glede na 35. in 36. člen </w:t>
      </w:r>
      <w:proofErr w:type="spellStart"/>
      <w:r w:rsidRPr="00810AC4">
        <w:rPr>
          <w:rFonts w:ascii="Trebuchet MS" w:hAnsi="Trebuchet MS"/>
          <w:sz w:val="22"/>
          <w:szCs w:val="22"/>
        </w:rPr>
        <w:t>ZintPK</w:t>
      </w:r>
      <w:proofErr w:type="spellEnd"/>
      <w:r w:rsidRPr="00810AC4">
        <w:rPr>
          <w:rFonts w:ascii="Trebuchet MS" w:hAnsi="Trebuchet MS"/>
          <w:sz w:val="22"/>
          <w:szCs w:val="22"/>
        </w:rPr>
        <w:t>.</w:t>
      </w:r>
    </w:p>
    <w:p w14:paraId="7CCD2785" w14:textId="41AF79D9" w:rsidR="00900982" w:rsidRDefault="00900982" w:rsidP="00900982">
      <w:pPr>
        <w:pStyle w:val="Default"/>
        <w:jc w:val="both"/>
        <w:rPr>
          <w:rFonts w:ascii="Trebuchet MS" w:hAnsi="Trebuchet MS"/>
          <w:sz w:val="22"/>
          <w:szCs w:val="22"/>
        </w:rPr>
      </w:pPr>
    </w:p>
    <w:p w14:paraId="03E2407E" w14:textId="77777777" w:rsidR="00F27470" w:rsidRDefault="00F27470" w:rsidP="00900982">
      <w:pPr>
        <w:pStyle w:val="Default"/>
        <w:jc w:val="both"/>
        <w:rPr>
          <w:rFonts w:ascii="Trebuchet MS" w:hAnsi="Trebuchet MS"/>
          <w:sz w:val="22"/>
          <w:szCs w:val="22"/>
        </w:rPr>
      </w:pPr>
    </w:p>
    <w:p w14:paraId="6421C24F" w14:textId="119E7CC6"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730CD4">
        <w:rPr>
          <w:rFonts w:ascii="Trebuchet MS" w:hAnsi="Trebuchet MS" w:cs="Trebuchet MS"/>
          <w:sz w:val="22"/>
          <w:szCs w:val="22"/>
        </w:rPr>
        <w:t>0</w:t>
      </w:r>
      <w:r w:rsidRPr="00810AC4">
        <w:rPr>
          <w:rFonts w:ascii="Trebuchet MS" w:hAnsi="Trebuchet MS" w:cs="Trebuchet MS"/>
          <w:sz w:val="22"/>
          <w:szCs w:val="22"/>
        </w:rPr>
        <w:t>. PREVERITEV PONUDBE</w:t>
      </w:r>
    </w:p>
    <w:p w14:paraId="7E282C8F" w14:textId="77777777" w:rsidR="00900982" w:rsidRPr="00810AC4" w:rsidRDefault="00900982" w:rsidP="00900982">
      <w:pPr>
        <w:pStyle w:val="Default"/>
        <w:ind w:left="720"/>
        <w:jc w:val="both"/>
        <w:rPr>
          <w:rFonts w:ascii="Trebuchet MS" w:hAnsi="Trebuchet MS" w:cs="Trebuchet MS"/>
          <w:color w:val="auto"/>
          <w:sz w:val="22"/>
          <w:szCs w:val="22"/>
        </w:rPr>
      </w:pPr>
    </w:p>
    <w:p w14:paraId="66425E5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prejete ponudbe preveril v skladu s četrtim odstavkom 89. člena ZJN-3.</w:t>
      </w:r>
    </w:p>
    <w:p w14:paraId="1B29005A" w14:textId="77777777" w:rsidR="00900982" w:rsidRPr="00810AC4" w:rsidRDefault="00900982" w:rsidP="00900982">
      <w:pPr>
        <w:pStyle w:val="Default"/>
        <w:jc w:val="both"/>
        <w:rPr>
          <w:rFonts w:ascii="Trebuchet MS" w:hAnsi="Trebuchet MS" w:cs="Trebuchet MS"/>
          <w:color w:val="auto"/>
          <w:sz w:val="22"/>
          <w:szCs w:val="22"/>
        </w:rPr>
      </w:pPr>
    </w:p>
    <w:p w14:paraId="0EFF35A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6FB9B036" w14:textId="77777777" w:rsidR="00900982" w:rsidRPr="00810AC4" w:rsidRDefault="00900982" w:rsidP="00900982">
      <w:pPr>
        <w:pStyle w:val="Default"/>
        <w:jc w:val="both"/>
        <w:rPr>
          <w:rFonts w:ascii="Trebuchet MS" w:hAnsi="Trebuchet MS" w:cs="Trebuchet MS"/>
          <w:color w:val="auto"/>
          <w:sz w:val="22"/>
          <w:szCs w:val="22"/>
        </w:rPr>
      </w:pPr>
    </w:p>
    <w:p w14:paraId="41AA0D70" w14:textId="77777777"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33D26B6A" w14:textId="77777777" w:rsidR="00900982" w:rsidRDefault="00900982" w:rsidP="00900982">
      <w:pPr>
        <w:pStyle w:val="Default"/>
        <w:jc w:val="both"/>
        <w:rPr>
          <w:rFonts w:ascii="Trebuchet MS" w:hAnsi="Trebuchet MS" w:cs="Trebuchet MS"/>
          <w:color w:val="auto"/>
          <w:sz w:val="22"/>
          <w:szCs w:val="22"/>
        </w:rPr>
      </w:pPr>
    </w:p>
    <w:p w14:paraId="2A6F804D" w14:textId="77777777" w:rsidR="00900982" w:rsidRDefault="00900982" w:rsidP="00900982">
      <w:pPr>
        <w:pStyle w:val="Default"/>
        <w:jc w:val="both"/>
        <w:rPr>
          <w:rFonts w:ascii="Trebuchet MS" w:hAnsi="Trebuchet MS" w:cs="Trebuchet MS"/>
          <w:color w:val="auto"/>
          <w:sz w:val="22"/>
          <w:szCs w:val="22"/>
        </w:rPr>
      </w:pPr>
    </w:p>
    <w:p w14:paraId="1299C5B2" w14:textId="77777777"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 xml:space="preserve">12.  IZBOR PONUDNIKA IN ODDAJA JAVNEGA NAROČILA  </w:t>
      </w:r>
    </w:p>
    <w:p w14:paraId="3041E83A" w14:textId="77777777" w:rsidR="00900982" w:rsidRPr="00810AC4" w:rsidRDefault="00900982" w:rsidP="00900982">
      <w:pPr>
        <w:pStyle w:val="Default"/>
        <w:jc w:val="both"/>
        <w:rPr>
          <w:rFonts w:ascii="Trebuchet MS" w:hAnsi="Trebuchet MS" w:cs="Trebuchet MS"/>
          <w:color w:val="auto"/>
          <w:sz w:val="22"/>
          <w:szCs w:val="22"/>
        </w:rPr>
      </w:pPr>
    </w:p>
    <w:p w14:paraId="6B76B32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oddal javno naročilo na podlagi merila, opredeljenega v 7. točki teh Navodil, ob upoštevanju določb 84., 85. in 86. člena ZJN-3.</w:t>
      </w:r>
    </w:p>
    <w:p w14:paraId="43C33D27" w14:textId="77777777" w:rsidR="00900982" w:rsidRPr="00810AC4" w:rsidRDefault="00900982" w:rsidP="00900982">
      <w:pPr>
        <w:pStyle w:val="Default"/>
        <w:jc w:val="both"/>
        <w:rPr>
          <w:rFonts w:ascii="Trebuchet MS" w:hAnsi="Trebuchet MS" w:cs="Trebuchet MS"/>
          <w:color w:val="auto"/>
          <w:sz w:val="22"/>
          <w:szCs w:val="22"/>
        </w:rPr>
      </w:pPr>
    </w:p>
    <w:p w14:paraId="340DC95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810AC4">
        <w:rPr>
          <w:rFonts w:ascii="Trebuchet MS" w:hAnsi="Trebuchet MS" w:cs="Trebuchet MS"/>
          <w:color w:val="auto"/>
          <w:sz w:val="22"/>
          <w:szCs w:val="22"/>
        </w:rPr>
        <w:t>okoljskega</w:t>
      </w:r>
      <w:proofErr w:type="spellEnd"/>
      <w:r w:rsidRPr="00810AC4">
        <w:rPr>
          <w:rFonts w:ascii="Trebuchet MS" w:hAnsi="Trebuchet MS" w:cs="Trebuchet MS"/>
          <w:color w:val="auto"/>
          <w:sz w:val="22"/>
          <w:szCs w:val="22"/>
        </w:rPr>
        <w:t>, delovnega ali socialnega prava, če od datuma ugotovljene kršitve ni preteklo tri leta.</w:t>
      </w:r>
    </w:p>
    <w:p w14:paraId="0FF14BEC" w14:textId="77777777" w:rsidR="00900982" w:rsidRPr="00810AC4" w:rsidRDefault="00900982" w:rsidP="00900982">
      <w:pPr>
        <w:pStyle w:val="Default"/>
        <w:jc w:val="both"/>
        <w:rPr>
          <w:rFonts w:ascii="Trebuchet MS" w:hAnsi="Trebuchet MS" w:cs="Trebuchet MS"/>
          <w:color w:val="auto"/>
          <w:sz w:val="22"/>
          <w:szCs w:val="22"/>
        </w:rPr>
      </w:pPr>
    </w:p>
    <w:p w14:paraId="36FA5D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V kolikor so ali se zdijo informacije ali dokumentacija, ki jih morajo predložiti ponudniki, nepopolne ali napačne oziroma če posamezni dokumenti manjkajo, lahko naročnik zahteva, da ponudniki v ustreznem roku predložijo manjkajoče dokumente ali dopolnijo, popravijo ali </w:t>
      </w:r>
      <w:r w:rsidRPr="00810AC4">
        <w:rPr>
          <w:rFonts w:ascii="Trebuchet MS" w:hAnsi="Trebuchet MS" w:cs="Trebuchet MS"/>
          <w:color w:val="auto"/>
          <w:sz w:val="22"/>
          <w:szCs w:val="22"/>
        </w:rPr>
        <w:lastRenderedPageBreak/>
        <w:t>pojasnijo ustrezne informacije ali dokumentacijo, pod pogojem, da je takšna zahteva popolnoma skladna z načelom enake obravnave in transparentnosti.</w:t>
      </w:r>
    </w:p>
    <w:p w14:paraId="3DD822C9" w14:textId="77777777" w:rsidR="00900982" w:rsidRPr="00810AC4" w:rsidRDefault="00900982" w:rsidP="00900982">
      <w:pPr>
        <w:pStyle w:val="Default"/>
        <w:jc w:val="both"/>
        <w:rPr>
          <w:rFonts w:ascii="Trebuchet MS" w:hAnsi="Trebuchet MS" w:cs="Trebuchet MS"/>
          <w:color w:val="auto"/>
          <w:sz w:val="22"/>
          <w:szCs w:val="22"/>
        </w:rPr>
      </w:pPr>
    </w:p>
    <w:p w14:paraId="27BB5E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od ponudnika zahteva dopolnitev, popravek, spremembo ali pojasnilo njegove ponudbe le, kadar določenega dejstva ne more preveriti sam.</w:t>
      </w:r>
    </w:p>
    <w:p w14:paraId="5A1B7FEF" w14:textId="77777777" w:rsidR="00900982" w:rsidRPr="00810AC4" w:rsidRDefault="00900982" w:rsidP="00900982">
      <w:pPr>
        <w:pStyle w:val="Default"/>
        <w:jc w:val="both"/>
        <w:rPr>
          <w:rFonts w:ascii="Trebuchet MS" w:hAnsi="Trebuchet MS" w:cs="Trebuchet MS"/>
          <w:color w:val="auto"/>
          <w:sz w:val="22"/>
          <w:szCs w:val="22"/>
        </w:rPr>
      </w:pPr>
    </w:p>
    <w:p w14:paraId="6C07E6FD"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63558B9" w14:textId="77777777" w:rsidR="00900982" w:rsidRPr="00810AC4" w:rsidRDefault="00900982" w:rsidP="00900982">
      <w:pPr>
        <w:pStyle w:val="Default"/>
        <w:jc w:val="both"/>
        <w:rPr>
          <w:rFonts w:ascii="Trebuchet MS" w:hAnsi="Trebuchet MS" w:cs="Trebuchet MS"/>
          <w:color w:val="auto"/>
          <w:sz w:val="22"/>
          <w:szCs w:val="22"/>
        </w:rPr>
      </w:pPr>
    </w:p>
    <w:p w14:paraId="4799586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60E0F474" w14:textId="77777777" w:rsidR="00900982" w:rsidRPr="00810AC4" w:rsidRDefault="00900982" w:rsidP="00900982">
      <w:pPr>
        <w:pStyle w:val="Default"/>
        <w:jc w:val="both"/>
        <w:rPr>
          <w:rFonts w:ascii="Trebuchet MS" w:hAnsi="Trebuchet MS" w:cs="Trebuchet MS"/>
          <w:color w:val="auto"/>
          <w:sz w:val="22"/>
          <w:szCs w:val="22"/>
        </w:rPr>
      </w:pPr>
    </w:p>
    <w:p w14:paraId="310EF73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62E89C4" w14:textId="29E0D419" w:rsidR="00900982" w:rsidRPr="00810AC4" w:rsidRDefault="00900982" w:rsidP="00900982">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svoje cene brez DDV na enoto, vrednosti postavke brez DDV, skupne vrednosti ponudbe brez DDV, razen kadar se skupna vrednost spremeni v skladu s pravili za popravo računskih napak skladno s sedmim odstavkom 89. člena ZJN-3 </w:t>
      </w:r>
    </w:p>
    <w:p w14:paraId="48BDD25C" w14:textId="5243EFC1" w:rsidR="00900982" w:rsidRPr="00730CD4" w:rsidRDefault="00900982" w:rsidP="00730CD4">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tistega dela ponudbe, ki se veže na tehnične specifikacije predmeta javnega naročila</w:t>
      </w:r>
      <w:r w:rsidRPr="00730CD4">
        <w:rPr>
          <w:rFonts w:ascii="Trebuchet MS" w:hAnsi="Trebuchet MS" w:cs="Trebuchet MS"/>
          <w:color w:val="auto"/>
          <w:sz w:val="22"/>
          <w:szCs w:val="22"/>
        </w:rPr>
        <w:t>.</w:t>
      </w:r>
    </w:p>
    <w:p w14:paraId="353BF401" w14:textId="77777777" w:rsidR="00900982" w:rsidRPr="00810AC4" w:rsidRDefault="00900982" w:rsidP="00900982">
      <w:pPr>
        <w:pStyle w:val="Default"/>
        <w:ind w:left="720"/>
        <w:jc w:val="both"/>
        <w:rPr>
          <w:rFonts w:ascii="Trebuchet MS" w:hAnsi="Trebuchet MS" w:cs="Trebuchet MS"/>
          <w:color w:val="auto"/>
          <w:sz w:val="22"/>
          <w:szCs w:val="22"/>
        </w:rPr>
      </w:pPr>
    </w:p>
    <w:p w14:paraId="580CA95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78CA87A3" w14:textId="77777777" w:rsidR="00900982" w:rsidRPr="00810AC4" w:rsidRDefault="00900982" w:rsidP="00900982">
      <w:pPr>
        <w:pStyle w:val="Default"/>
        <w:jc w:val="both"/>
        <w:rPr>
          <w:rFonts w:ascii="Trebuchet MS" w:hAnsi="Trebuchet MS" w:cs="Trebuchet MS"/>
          <w:color w:val="auto"/>
          <w:sz w:val="22"/>
          <w:szCs w:val="22"/>
        </w:rPr>
      </w:pPr>
    </w:p>
    <w:p w14:paraId="0CC26829"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1922AEC2" w14:textId="77777777" w:rsidR="00900982" w:rsidRDefault="00900982" w:rsidP="00900982">
      <w:pPr>
        <w:pStyle w:val="Default"/>
        <w:jc w:val="both"/>
        <w:rPr>
          <w:rFonts w:ascii="Trebuchet MS" w:hAnsi="Trebuchet MS" w:cs="Trebuchet MS"/>
          <w:color w:val="auto"/>
          <w:sz w:val="22"/>
          <w:szCs w:val="22"/>
        </w:rPr>
      </w:pPr>
    </w:p>
    <w:p w14:paraId="6297155A" w14:textId="319DF1B8"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Izbrani ponudnik bo pozvan k podpisu pogodbe. Če ponudnik </w:t>
      </w:r>
      <w:r w:rsidR="00DC5E34">
        <w:rPr>
          <w:rFonts w:ascii="Trebuchet MS" w:hAnsi="Trebuchet MS" w:cs="Trebuchet MS"/>
          <w:color w:val="auto"/>
          <w:sz w:val="22"/>
          <w:szCs w:val="22"/>
        </w:rPr>
        <w:t>pogodbe</w:t>
      </w:r>
      <w:r w:rsidRPr="00810AC4">
        <w:rPr>
          <w:rFonts w:ascii="Trebuchet MS" w:hAnsi="Trebuchet MS" w:cs="Trebuchet MS"/>
          <w:color w:val="auto"/>
          <w:sz w:val="22"/>
          <w:szCs w:val="22"/>
        </w:rPr>
        <w:t xml:space="preserve"> ne bo podpisal</w:t>
      </w:r>
      <w:r w:rsidR="0043334E">
        <w:rPr>
          <w:rFonts w:ascii="Trebuchet MS" w:hAnsi="Trebuchet MS" w:cs="Trebuchet MS"/>
          <w:color w:val="auto"/>
          <w:sz w:val="22"/>
          <w:szCs w:val="22"/>
        </w:rPr>
        <w:t xml:space="preserve"> v roku</w:t>
      </w:r>
      <w:r w:rsidR="00DC5E34">
        <w:rPr>
          <w:rFonts w:ascii="Trebuchet MS" w:hAnsi="Trebuchet MS" w:cs="Trebuchet MS"/>
          <w:color w:val="auto"/>
          <w:sz w:val="22"/>
          <w:szCs w:val="22"/>
        </w:rPr>
        <w:t>, ki ga bo določil naročnik (v kolikor ni določeno drugače, znaša ta rok</w:t>
      </w:r>
      <w:r w:rsidR="0043334E">
        <w:rPr>
          <w:rFonts w:ascii="Trebuchet MS" w:hAnsi="Trebuchet MS" w:cs="Trebuchet MS"/>
          <w:color w:val="auto"/>
          <w:sz w:val="22"/>
          <w:szCs w:val="22"/>
        </w:rPr>
        <w:t xml:space="preserve"> 8 dni od predložitve v podpis</w:t>
      </w:r>
      <w:r w:rsidR="00DC5E34">
        <w:rPr>
          <w:rFonts w:ascii="Trebuchet MS" w:hAnsi="Trebuchet MS" w:cs="Trebuchet MS"/>
          <w:color w:val="auto"/>
          <w:sz w:val="22"/>
          <w:szCs w:val="22"/>
        </w:rPr>
        <w:t>)</w:t>
      </w:r>
      <w:r w:rsidRPr="00810AC4">
        <w:rPr>
          <w:rFonts w:ascii="Trebuchet MS" w:hAnsi="Trebuchet MS" w:cs="Trebuchet MS"/>
          <w:color w:val="auto"/>
          <w:sz w:val="22"/>
          <w:szCs w:val="22"/>
        </w:rPr>
        <w:t xml:space="preserve">, se šteje, da je ponudnik odstopil od ponudbe, razen če naročnik ponudniku ne določi novega roka. </w:t>
      </w:r>
    </w:p>
    <w:p w14:paraId="591B0578" w14:textId="77777777" w:rsidR="00900982" w:rsidRPr="00810AC4" w:rsidRDefault="00900982" w:rsidP="00900982">
      <w:pPr>
        <w:pStyle w:val="Default"/>
        <w:jc w:val="both"/>
        <w:rPr>
          <w:rFonts w:ascii="Trebuchet MS" w:hAnsi="Trebuchet MS" w:cs="Trebuchet MS"/>
          <w:color w:val="auto"/>
          <w:sz w:val="22"/>
          <w:szCs w:val="22"/>
        </w:rPr>
      </w:pPr>
    </w:p>
    <w:p w14:paraId="7CADBC62" w14:textId="43B4256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3020FC1B"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7C745F10" w14:textId="13519F8D"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76FDF0D" w14:textId="77777777" w:rsidR="00900982" w:rsidRPr="00810AC4" w:rsidRDefault="00900982" w:rsidP="00900982">
      <w:pPr>
        <w:pStyle w:val="Default"/>
        <w:jc w:val="both"/>
        <w:rPr>
          <w:rFonts w:ascii="Trebuchet MS" w:hAnsi="Trebuchet MS" w:cs="Trebuchet MS"/>
          <w:color w:val="auto"/>
          <w:sz w:val="22"/>
          <w:szCs w:val="22"/>
        </w:rPr>
      </w:pPr>
    </w:p>
    <w:p w14:paraId="39CCC17A" w14:textId="5C7F7D32"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v zakonsko določenem roku sprejel odločitev v predmetnem postopku javnega naročila in </w:t>
      </w:r>
      <w:r w:rsidR="00E47C96">
        <w:rPr>
          <w:rFonts w:ascii="Trebuchet MS" w:hAnsi="Trebuchet MS" w:cs="Trebuchet MS"/>
          <w:b/>
          <w:color w:val="auto"/>
          <w:sz w:val="22"/>
          <w:szCs w:val="22"/>
        </w:rPr>
        <w:t xml:space="preserve">bo </w:t>
      </w:r>
      <w:r w:rsidRPr="00810AC4">
        <w:rPr>
          <w:rFonts w:ascii="Trebuchet MS" w:hAnsi="Trebuchet MS" w:cs="Trebuchet MS"/>
          <w:b/>
          <w:color w:val="auto"/>
          <w:sz w:val="22"/>
          <w:szCs w:val="22"/>
        </w:rPr>
        <w:t>o sprejeti odločitvi obvestil vse ponudnike, ki bodo predložili ponudbe.</w:t>
      </w:r>
    </w:p>
    <w:p w14:paraId="7F27314B" w14:textId="77777777" w:rsidR="00900982" w:rsidRPr="00810AC4" w:rsidRDefault="00900982" w:rsidP="00900982">
      <w:pPr>
        <w:pStyle w:val="Default"/>
        <w:jc w:val="both"/>
        <w:rPr>
          <w:rFonts w:ascii="Trebuchet MS" w:hAnsi="Trebuchet MS" w:cs="Trebuchet MS"/>
          <w:b/>
          <w:color w:val="auto"/>
          <w:sz w:val="22"/>
          <w:szCs w:val="22"/>
        </w:rPr>
      </w:pPr>
    </w:p>
    <w:p w14:paraId="1D9B117E" w14:textId="266D73A9"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podpisano odločitev v postopku javnega naročila objavil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 xml:space="preserve">ortalu javnih naročil. Z dnem objave odločitve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ortalu javnih naročil se šteje, da je odločitev vročena.</w:t>
      </w:r>
    </w:p>
    <w:p w14:paraId="60FAE35E" w14:textId="77777777" w:rsidR="00900982" w:rsidRPr="00810AC4" w:rsidRDefault="00900982" w:rsidP="00900982">
      <w:pPr>
        <w:pStyle w:val="Default"/>
        <w:jc w:val="both"/>
        <w:rPr>
          <w:rFonts w:ascii="Trebuchet MS" w:hAnsi="Trebuchet MS" w:cs="Trebuchet MS"/>
          <w:color w:val="auto"/>
          <w:sz w:val="22"/>
          <w:szCs w:val="22"/>
        </w:rPr>
      </w:pPr>
    </w:p>
    <w:p w14:paraId="13F169C3" w14:textId="77777777" w:rsidR="00900982" w:rsidRPr="00E47C96" w:rsidRDefault="00900982" w:rsidP="00900982">
      <w:pPr>
        <w:pStyle w:val="Default"/>
        <w:jc w:val="both"/>
        <w:rPr>
          <w:rFonts w:ascii="Trebuchet MS" w:hAnsi="Trebuchet MS" w:cs="Trebuchet MS"/>
          <w:color w:val="auto"/>
          <w:sz w:val="22"/>
          <w:szCs w:val="22"/>
        </w:rPr>
      </w:pPr>
      <w:r w:rsidRPr="00E47C96">
        <w:rPr>
          <w:rFonts w:ascii="Trebuchet MS" w:hAnsi="Trebuchet MS" w:cs="Trebuchet MS"/>
          <w:color w:val="auto"/>
          <w:sz w:val="22"/>
          <w:szCs w:val="22"/>
        </w:rPr>
        <w:t>Odločitev postane pravnomočna z dnem, ko zoper njo ni več mogoče zahtevati pravnega varstva.</w:t>
      </w:r>
    </w:p>
    <w:p w14:paraId="2F7324CC" w14:textId="77777777" w:rsidR="00900982" w:rsidRPr="00810AC4" w:rsidRDefault="00900982" w:rsidP="00900982">
      <w:pPr>
        <w:pStyle w:val="Default"/>
        <w:jc w:val="both"/>
        <w:rPr>
          <w:rFonts w:ascii="Trebuchet MS" w:hAnsi="Trebuchet MS" w:cs="Trebuchet MS"/>
          <w:color w:val="auto"/>
          <w:sz w:val="22"/>
          <w:szCs w:val="22"/>
        </w:rPr>
      </w:pPr>
    </w:p>
    <w:p w14:paraId="6F578078"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AE87E0C" w14:textId="77777777" w:rsidR="00900982" w:rsidRPr="00810AC4" w:rsidRDefault="00900982" w:rsidP="00900982">
      <w:pPr>
        <w:pStyle w:val="Default"/>
        <w:jc w:val="both"/>
        <w:rPr>
          <w:rFonts w:ascii="Trebuchet MS" w:hAnsi="Trebuchet MS" w:cs="Trebuchet MS"/>
          <w:color w:val="auto"/>
          <w:sz w:val="22"/>
          <w:szCs w:val="22"/>
        </w:rPr>
      </w:pPr>
    </w:p>
    <w:p w14:paraId="14384EFB" w14:textId="77777777" w:rsidR="00900982" w:rsidRPr="00810AC4" w:rsidRDefault="00900982" w:rsidP="00900982">
      <w:pPr>
        <w:jc w:val="both"/>
      </w:pPr>
      <w:r w:rsidRPr="00810AC4">
        <w:t>V skladu z ZJN-3 se lahko pogodba o izvedbi javnega naročila spremeni brez novega postopka javnega naročanja v katerem koli od naslednjih primerov:</w:t>
      </w:r>
    </w:p>
    <w:p w14:paraId="4F3AA4A3" w14:textId="77777777" w:rsidR="00900982" w:rsidRPr="00810AC4" w:rsidRDefault="00900982" w:rsidP="00900982">
      <w:pPr>
        <w:jc w:val="both"/>
      </w:pPr>
      <w:r w:rsidRPr="00104C35">
        <w:rPr>
          <w:b/>
          <w:bCs/>
        </w:rPr>
        <w:t>a.</w:t>
      </w:r>
      <w:r w:rsidRPr="00810AC4">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7CAD690" w14:textId="77777777" w:rsidR="00900982" w:rsidRPr="00810AC4" w:rsidRDefault="00900982" w:rsidP="00900982">
      <w:pPr>
        <w:jc w:val="both"/>
      </w:pPr>
      <w:r w:rsidRPr="00104C35">
        <w:rPr>
          <w:b/>
          <w:bCs/>
        </w:rPr>
        <w:t>b.</w:t>
      </w:r>
      <w:r w:rsidRPr="00810AC4">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810AC4">
        <w:t>interoperabilnosti</w:t>
      </w:r>
      <w:proofErr w:type="spellEnd"/>
      <w:r w:rsidRPr="00810AC4">
        <w:t xml:space="preserve"> z obstoječo opremo, storitvami, naročenimi v okviru prvotnega javnega naročila, ter</w:t>
      </w:r>
      <w:r>
        <w:t xml:space="preserve"> </w:t>
      </w:r>
      <w:r w:rsidRPr="00810AC4">
        <w:t>bi naročniku povzročila velike nevšečnosti ali znatno podvajanje stroškov;</w:t>
      </w:r>
    </w:p>
    <w:p w14:paraId="5B960184" w14:textId="77777777" w:rsidR="00900982" w:rsidRPr="00810AC4" w:rsidRDefault="00900982" w:rsidP="00900982">
      <w:pPr>
        <w:jc w:val="both"/>
      </w:pPr>
      <w:r w:rsidRPr="00104C35">
        <w:rPr>
          <w:b/>
          <w:bCs/>
        </w:rPr>
        <w:t>c.</w:t>
      </w:r>
      <w:r w:rsidRPr="00810AC4">
        <w:t xml:space="preserve"> če je sprememba potrebna zaradi okoliščin, ki jih skrben naročnik ni mogel predvideti, in sprememba ne spreminja splošne narave javnega naročila;</w:t>
      </w:r>
    </w:p>
    <w:p w14:paraId="24C50F6E" w14:textId="77777777" w:rsidR="00900982" w:rsidRPr="00810AC4" w:rsidRDefault="00900982" w:rsidP="00900982">
      <w:pPr>
        <w:jc w:val="both"/>
      </w:pPr>
      <w:r w:rsidRPr="00104C35">
        <w:rPr>
          <w:b/>
          <w:bCs/>
        </w:rPr>
        <w:t>d.</w:t>
      </w:r>
      <w:r w:rsidRPr="00810AC4">
        <w:t xml:space="preserve"> če izvajalca, ki mu je naročnik prvotno oddal javno naročilo, zamenja nov izvajalec kot posledica enega od naslednjih razlogov:</w:t>
      </w:r>
    </w:p>
    <w:p w14:paraId="36EDA6B5" w14:textId="77777777" w:rsidR="00900982" w:rsidRPr="00810AC4" w:rsidRDefault="00900982" w:rsidP="00900982">
      <w:pPr>
        <w:jc w:val="both"/>
      </w:pPr>
      <w:r w:rsidRPr="00810AC4">
        <w:t>-</w:t>
      </w:r>
      <w:r>
        <w:t xml:space="preserve"> </w:t>
      </w:r>
      <w:r w:rsidRPr="00810AC4">
        <w:t>nedvoumna določba o reviziji ali opcija v skladu z a. točko;</w:t>
      </w:r>
    </w:p>
    <w:p w14:paraId="56214CFD" w14:textId="77777777" w:rsidR="00900982" w:rsidRPr="00810AC4" w:rsidRDefault="00900982" w:rsidP="00900982">
      <w:pPr>
        <w:jc w:val="both"/>
      </w:pPr>
      <w:r w:rsidRPr="00810AC4">
        <w:t>-</w:t>
      </w:r>
      <w:r>
        <w:t xml:space="preserve"> </w:t>
      </w:r>
      <w:r w:rsidRPr="00810AC4">
        <w:t>drug gospodarski subjekt, ki izpolnjuje prvotno določene pogoje za sodelovanje, standarde za</w:t>
      </w:r>
    </w:p>
    <w:p w14:paraId="56935A94" w14:textId="77777777" w:rsidR="00900982" w:rsidRPr="00810AC4" w:rsidRDefault="00900982" w:rsidP="00900982">
      <w:pPr>
        <w:jc w:val="both"/>
      </w:pPr>
      <w:r w:rsidRPr="00810AC4">
        <w:t xml:space="preserve">zagotavljanje kakovosti in standarde za </w:t>
      </w:r>
      <w:proofErr w:type="spellStart"/>
      <w:r w:rsidRPr="00810AC4">
        <w:t>okoljsko</w:t>
      </w:r>
      <w:proofErr w:type="spellEnd"/>
      <w:r w:rsidRPr="00810AC4">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10AC4">
        <w:t>obidu</w:t>
      </w:r>
      <w:proofErr w:type="spellEnd"/>
      <w:r w:rsidRPr="00810AC4">
        <w:t xml:space="preserve"> določb tega zakona;</w:t>
      </w:r>
    </w:p>
    <w:p w14:paraId="6E06C358" w14:textId="77777777" w:rsidR="00900982" w:rsidRPr="00810AC4" w:rsidRDefault="00900982" w:rsidP="00900982">
      <w:pPr>
        <w:jc w:val="both"/>
      </w:pPr>
      <w:r w:rsidRPr="00104C35">
        <w:rPr>
          <w:b/>
          <w:bCs/>
        </w:rPr>
        <w:t>e.</w:t>
      </w:r>
      <w:r w:rsidRPr="00810AC4">
        <w:t xml:space="preserve"> če sprememba ne glede na njeno vrednost ni bistvena.</w:t>
      </w:r>
    </w:p>
    <w:p w14:paraId="1480F02C" w14:textId="77777777" w:rsidR="00900982" w:rsidRPr="00810AC4" w:rsidRDefault="00900982" w:rsidP="00900982">
      <w:pPr>
        <w:jc w:val="both"/>
      </w:pPr>
    </w:p>
    <w:p w14:paraId="318A7C5C" w14:textId="77777777" w:rsidR="00900982" w:rsidRPr="00810AC4" w:rsidRDefault="00900982" w:rsidP="00900982">
      <w:pPr>
        <w:jc w:val="both"/>
      </w:pPr>
      <w:r w:rsidRPr="00810AC4">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8D1ADFD" w14:textId="77777777" w:rsidR="00900982" w:rsidRPr="00810AC4" w:rsidRDefault="00900982" w:rsidP="00900982">
      <w:pPr>
        <w:jc w:val="both"/>
      </w:pPr>
    </w:p>
    <w:p w14:paraId="0F0C9137" w14:textId="77777777" w:rsidR="00900982" w:rsidRPr="00810AC4" w:rsidRDefault="00900982" w:rsidP="00900982">
      <w:pPr>
        <w:jc w:val="both"/>
      </w:pPr>
      <w:r w:rsidRPr="00810AC4">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702B9756" w14:textId="77777777" w:rsidR="00900982" w:rsidRPr="00810AC4" w:rsidRDefault="00900982" w:rsidP="00900982">
      <w:pPr>
        <w:jc w:val="both"/>
      </w:pPr>
      <w:r w:rsidRPr="00810AC4">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359AC76" w14:textId="77777777" w:rsidR="00900982" w:rsidRPr="00810AC4" w:rsidRDefault="00900982" w:rsidP="00900982">
      <w:pPr>
        <w:jc w:val="both"/>
      </w:pPr>
      <w:r w:rsidRPr="00810AC4">
        <w:t>-</w:t>
      </w:r>
      <w:r>
        <w:t xml:space="preserve"> </w:t>
      </w:r>
      <w:r w:rsidRPr="00810AC4">
        <w:t>sprememba spreminja ekonomsko ravnotežje pogodbe o izvedbi javnega naročila v korist izvajalca na način, ki ni bil predviden v prvotni pogodbi;</w:t>
      </w:r>
    </w:p>
    <w:p w14:paraId="323A0C33" w14:textId="77777777" w:rsidR="00900982" w:rsidRPr="00810AC4" w:rsidRDefault="00900982" w:rsidP="00900982">
      <w:pPr>
        <w:jc w:val="both"/>
      </w:pPr>
      <w:r w:rsidRPr="00810AC4">
        <w:t>-</w:t>
      </w:r>
      <w:r>
        <w:t xml:space="preserve"> </w:t>
      </w:r>
      <w:r w:rsidRPr="00810AC4">
        <w:t>zaradi spremembe je znatno razširjen obseg pogodbe o izvedbi javnega naročila;</w:t>
      </w:r>
    </w:p>
    <w:p w14:paraId="77F2D87D" w14:textId="77777777" w:rsidR="00900982" w:rsidRPr="00810AC4" w:rsidRDefault="00900982" w:rsidP="00900982">
      <w:pPr>
        <w:jc w:val="both"/>
      </w:pPr>
      <w:r w:rsidRPr="00810AC4">
        <w:t>-</w:t>
      </w:r>
      <w:r>
        <w:t xml:space="preserve"> </w:t>
      </w:r>
      <w:r w:rsidRPr="00810AC4">
        <w:t>drug gospodarski subjekt zamenja prvotnega izvajalca v primeru, ki ni naveden v d. točki.</w:t>
      </w:r>
    </w:p>
    <w:p w14:paraId="3A683D0E" w14:textId="77777777" w:rsidR="00900982" w:rsidRPr="00810AC4" w:rsidRDefault="00900982" w:rsidP="00900982">
      <w:pPr>
        <w:pStyle w:val="Default"/>
        <w:jc w:val="both"/>
        <w:rPr>
          <w:rFonts w:ascii="Trebuchet MS" w:hAnsi="Trebuchet MS" w:cs="Trebuchet MS"/>
          <w:color w:val="auto"/>
          <w:sz w:val="22"/>
          <w:szCs w:val="22"/>
        </w:rPr>
      </w:pPr>
    </w:p>
    <w:p w14:paraId="4BFB0F7D" w14:textId="6ECA9685" w:rsidR="00900982" w:rsidRPr="00810AC4" w:rsidRDefault="00900982" w:rsidP="00900982">
      <w:pPr>
        <w:pStyle w:val="Default"/>
        <w:jc w:val="both"/>
        <w:rPr>
          <w:rFonts w:ascii="Trebuchet MS" w:hAnsi="Trebuchet MS" w:cs="Trebuchet MS"/>
          <w:strike/>
          <w:color w:val="auto"/>
          <w:sz w:val="22"/>
          <w:szCs w:val="22"/>
        </w:rPr>
      </w:pPr>
      <w:r w:rsidRPr="00810AC4">
        <w:rPr>
          <w:rFonts w:ascii="Trebuchet MS" w:hAnsi="Trebuchet MS" w:cs="Trebuchet MS"/>
          <w:color w:val="auto"/>
          <w:sz w:val="22"/>
          <w:szCs w:val="22"/>
        </w:rPr>
        <w:t>V času izvedbe</w:t>
      </w:r>
      <w:r w:rsidR="00E47C96">
        <w:rPr>
          <w:rFonts w:ascii="Trebuchet MS" w:hAnsi="Trebuchet MS" w:cs="Trebuchet MS"/>
          <w:color w:val="auto"/>
          <w:sz w:val="22"/>
          <w:szCs w:val="22"/>
        </w:rPr>
        <w:t xml:space="preserve"> projekta</w:t>
      </w:r>
      <w:r w:rsidRPr="00810AC4">
        <w:rPr>
          <w:rFonts w:ascii="Trebuchet MS" w:hAnsi="Trebuchet MS" w:cs="Trebuchet MS"/>
          <w:color w:val="auto"/>
          <w:sz w:val="22"/>
          <w:szCs w:val="22"/>
        </w:rPr>
        <w:t xml:space="preserve"> si zaradi tega, ker nima več zagotovljenih sredstev v proračunu ali iz drugih razlogov, naročnik pridržuje pravico zmanjšati obseg </w:t>
      </w:r>
      <w:r>
        <w:rPr>
          <w:rFonts w:ascii="Trebuchet MS" w:hAnsi="Trebuchet MS" w:cs="Trebuchet MS"/>
          <w:color w:val="auto"/>
          <w:sz w:val="22"/>
          <w:szCs w:val="22"/>
        </w:rPr>
        <w:t xml:space="preserve">in/ali količino </w:t>
      </w:r>
      <w:r w:rsidR="00E47C96">
        <w:rPr>
          <w:rFonts w:ascii="Trebuchet MS" w:hAnsi="Trebuchet MS" w:cs="Trebuchet MS"/>
          <w:color w:val="auto"/>
          <w:sz w:val="22"/>
          <w:szCs w:val="22"/>
        </w:rPr>
        <w:t>del oziroma d</w:t>
      </w:r>
      <w:r>
        <w:rPr>
          <w:rFonts w:ascii="Trebuchet MS" w:hAnsi="Trebuchet MS" w:cs="Trebuchet MS"/>
          <w:color w:val="auto"/>
          <w:sz w:val="22"/>
          <w:szCs w:val="22"/>
        </w:rPr>
        <w:t xml:space="preserve">a določenih </w:t>
      </w:r>
      <w:r w:rsidR="00E47C96">
        <w:rPr>
          <w:rFonts w:ascii="Trebuchet MS" w:hAnsi="Trebuchet MS" w:cs="Trebuchet MS"/>
          <w:color w:val="auto"/>
          <w:sz w:val="22"/>
          <w:szCs w:val="22"/>
        </w:rPr>
        <w:t>del</w:t>
      </w:r>
      <w:r>
        <w:rPr>
          <w:rFonts w:ascii="Trebuchet MS" w:hAnsi="Trebuchet MS" w:cs="Trebuchet MS"/>
          <w:color w:val="auto"/>
          <w:sz w:val="22"/>
          <w:szCs w:val="22"/>
        </w:rPr>
        <w:t xml:space="preserve"> ne izvede, izbrani izvajalec pa je dolžan ustrezno zmanjšati ponudbeno ceno</w:t>
      </w:r>
      <w:r w:rsidRPr="00810AC4">
        <w:rPr>
          <w:rFonts w:ascii="Trebuchet MS" w:hAnsi="Trebuchet MS" w:cs="Trebuchet MS"/>
          <w:color w:val="auto"/>
          <w:sz w:val="22"/>
          <w:szCs w:val="22"/>
        </w:rPr>
        <w:t xml:space="preserve">. </w:t>
      </w:r>
      <w:r w:rsidRPr="00810AC4">
        <w:rPr>
          <w:rFonts w:ascii="Trebuchet MS" w:hAnsi="Trebuchet MS" w:cs="Trebuchet MS"/>
          <w:color w:val="auto"/>
          <w:sz w:val="22"/>
          <w:szCs w:val="22"/>
        </w:rPr>
        <w:lastRenderedPageBreak/>
        <w:t xml:space="preserve">Ponudnik soglaša, da v tem primeru ne bo zahteval nikakršnega nadomestila ali odškodnine za neizvedeni obseg </w:t>
      </w:r>
      <w:r w:rsidR="00E47C96">
        <w:rPr>
          <w:rFonts w:ascii="Trebuchet MS" w:hAnsi="Trebuchet MS" w:cs="Trebuchet MS"/>
          <w:color w:val="auto"/>
          <w:sz w:val="22"/>
          <w:szCs w:val="22"/>
        </w:rPr>
        <w:t>del</w:t>
      </w:r>
      <w:r w:rsidRPr="00810AC4">
        <w:rPr>
          <w:rFonts w:ascii="Trebuchet MS" w:hAnsi="Trebuchet MS" w:cs="Trebuchet MS"/>
          <w:color w:val="auto"/>
          <w:sz w:val="22"/>
          <w:szCs w:val="22"/>
        </w:rPr>
        <w:t xml:space="preserve">. </w:t>
      </w:r>
    </w:p>
    <w:p w14:paraId="798DFA3C" w14:textId="77777777" w:rsidR="00900982" w:rsidRDefault="00900982" w:rsidP="00900982">
      <w:pPr>
        <w:pStyle w:val="Default"/>
        <w:jc w:val="both"/>
        <w:rPr>
          <w:rFonts w:ascii="Trebuchet MS" w:hAnsi="Trebuchet MS"/>
          <w:sz w:val="22"/>
          <w:szCs w:val="22"/>
        </w:rPr>
      </w:pPr>
    </w:p>
    <w:p w14:paraId="56C5C91B" w14:textId="77777777" w:rsidR="00900982" w:rsidRDefault="00900982" w:rsidP="00900982">
      <w:pPr>
        <w:pStyle w:val="Default"/>
        <w:jc w:val="both"/>
        <w:rPr>
          <w:rFonts w:ascii="Trebuchet MS" w:hAnsi="Trebuchet MS"/>
          <w:sz w:val="22"/>
          <w:szCs w:val="22"/>
        </w:rPr>
      </w:pPr>
    </w:p>
    <w:p w14:paraId="7CC0EDA4" w14:textId="77777777" w:rsidR="00900982" w:rsidRDefault="00900982" w:rsidP="00900982">
      <w:pPr>
        <w:ind w:left="284" w:hanging="284"/>
        <w:rPr>
          <w:b/>
        </w:rPr>
      </w:pPr>
      <w:r w:rsidRPr="00810AC4">
        <w:rPr>
          <w:b/>
          <w:i/>
          <w:iCs/>
        </w:rPr>
        <w:t>13. ZAHTEVEK</w:t>
      </w:r>
      <w:r w:rsidRPr="00810AC4">
        <w:rPr>
          <w:b/>
        </w:rPr>
        <w:t xml:space="preserve"> ZA REVIZIJO</w:t>
      </w:r>
    </w:p>
    <w:p w14:paraId="1069AECF" w14:textId="77777777" w:rsidR="00900982" w:rsidRPr="00810AC4" w:rsidRDefault="00900982" w:rsidP="00900982">
      <w:pPr>
        <w:rPr>
          <w:b/>
        </w:rPr>
      </w:pPr>
    </w:p>
    <w:p w14:paraId="4163E2FD" w14:textId="77777777" w:rsidR="00900982" w:rsidRPr="00712F48" w:rsidRDefault="00900982" w:rsidP="00900982">
      <w:pPr>
        <w:jc w:val="both"/>
        <w:rPr>
          <w:rFonts w:cs="Arial"/>
          <w:shd w:val="clear" w:color="auto" w:fill="FFFFFF"/>
        </w:rPr>
      </w:pPr>
      <w:r w:rsidRPr="00810AC4">
        <w:t xml:space="preserve">Zahtevek za revizijo lahko v skladu za Zakonom o pravnem varstvu v postopkih javnega naročanja </w:t>
      </w:r>
      <w:r w:rsidRPr="00712F48">
        <w:t>(Uradni list RS, št. 43/2011,</w:t>
      </w:r>
      <w:r w:rsidRPr="00712F48">
        <w:rPr>
          <w:rFonts w:cs="Arial"/>
          <w:shd w:val="clear" w:color="auto" w:fill="FFFFFF"/>
        </w:rPr>
        <w:t xml:space="preserve"> 60/11 - ZTP-D, 63/13, 90/14 - ZDU-1l, 95/14 - ZIPRS1415-C, 96/15 - ZIPRS1617, 80/16 - ZIPRS1718, 60/17, 72/19</w:t>
      </w:r>
      <w:r>
        <w:rPr>
          <w:rFonts w:cs="Arial"/>
          <w:shd w:val="clear" w:color="auto" w:fill="FFFFFF"/>
        </w:rPr>
        <w:t xml:space="preserve">; v nadaljnjem besedilu: </w:t>
      </w:r>
      <w:r w:rsidRPr="00810AC4">
        <w:t xml:space="preserve">ZPVPJN) vloži vsaka oseba, ki ima ali je imela interes za dodelitev javnega naročila in ji je ali bi ji lahko z domnevno kršitvijo nastala škoda. Zahtevek za revizijo lahko vloži tudi zagovornik javnega interesa, ki je oproščen plačila takse. </w:t>
      </w:r>
    </w:p>
    <w:p w14:paraId="3007C8B2" w14:textId="77777777" w:rsidR="00900982" w:rsidRDefault="00900982" w:rsidP="00900982">
      <w:pPr>
        <w:jc w:val="both"/>
      </w:pPr>
    </w:p>
    <w:p w14:paraId="35AB24C3" w14:textId="5C5C225D" w:rsidR="00900982" w:rsidRPr="00810AC4" w:rsidRDefault="00900982" w:rsidP="00900982">
      <w:pPr>
        <w:jc w:val="both"/>
      </w:pPr>
      <w:r w:rsidRPr="00810AC4">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w:t>
      </w:r>
      <w:r w:rsidR="00C837C7">
        <w:t xml:space="preserve">odprtem </w:t>
      </w:r>
      <w:r w:rsidRPr="00810AC4">
        <w:t xml:space="preserve">postopku </w:t>
      </w:r>
      <w:r>
        <w:t>oddaje</w:t>
      </w:r>
      <w:r w:rsidR="00C837C7">
        <w:t xml:space="preserve"> javnega</w:t>
      </w:r>
      <w:r>
        <w:t xml:space="preserve"> </w:t>
      </w:r>
      <w:r w:rsidRPr="00810AC4">
        <w:t>naročila, mora biti vložen v roku</w:t>
      </w:r>
      <w:r>
        <w:t xml:space="preserve"> </w:t>
      </w:r>
      <w:r w:rsidRPr="00E6135A">
        <w:rPr>
          <w:b/>
          <w:bCs/>
        </w:rPr>
        <w:t>deset delovnih dni</w:t>
      </w:r>
      <w:r w:rsidRPr="00810AC4">
        <w:t xml:space="preserve"> od objave obvestila o javnem naročilu, razen če zakon dopušča, da se zahtevek za revizijo vloži po tem roku in v primerih, ko vlagatelj dokaže, da zatrjevanih kršitev objektivno ni bilo mogoče ugotovitvi pred tem rokom. </w:t>
      </w:r>
    </w:p>
    <w:p w14:paraId="01AE2D5A" w14:textId="77777777" w:rsidR="00900982" w:rsidRPr="00810AC4" w:rsidRDefault="00900982" w:rsidP="00900982">
      <w:pPr>
        <w:jc w:val="both"/>
      </w:pPr>
    </w:p>
    <w:p w14:paraId="120E8760" w14:textId="77777777" w:rsidR="00900982" w:rsidRPr="00810AC4" w:rsidRDefault="00900982" w:rsidP="00900982">
      <w:pPr>
        <w:jc w:val="both"/>
      </w:pPr>
      <w:r w:rsidRPr="00810AC4">
        <w:t xml:space="preserve">Obvezne sestavine zahtevka za revizijo so: </w:t>
      </w:r>
    </w:p>
    <w:p w14:paraId="526C31C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in naslov vlagatelja ter kontaktna oseba</w:t>
      </w:r>
    </w:p>
    <w:p w14:paraId="1BBDE60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naročnika</w:t>
      </w:r>
    </w:p>
    <w:p w14:paraId="5F2F3CE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oznako javnega naročila ali odločitve o oddaji javnega naročila ali priznanju sposobnosti</w:t>
      </w:r>
    </w:p>
    <w:p w14:paraId="323FCB3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predmet javnega naročila</w:t>
      </w:r>
    </w:p>
    <w:p w14:paraId="54632B3C" w14:textId="77777777" w:rsidR="00900982"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 xml:space="preserve">pooblastilo za zastopanje v </w:t>
      </w:r>
      <w:proofErr w:type="spellStart"/>
      <w:r w:rsidRPr="00810AC4">
        <w:rPr>
          <w:rFonts w:ascii="Trebuchet MS" w:hAnsi="Trebuchet MS" w:cs="Trebuchet MS"/>
          <w:sz w:val="22"/>
          <w:szCs w:val="22"/>
        </w:rPr>
        <w:t>predrevizijskem</w:t>
      </w:r>
      <w:proofErr w:type="spellEnd"/>
      <w:r w:rsidRPr="00810AC4">
        <w:rPr>
          <w:rFonts w:ascii="Trebuchet MS" w:hAnsi="Trebuchet MS" w:cs="Trebuchet MS"/>
          <w:sz w:val="22"/>
          <w:szCs w:val="22"/>
        </w:rPr>
        <w:t xml:space="preserve"> in revizijskem postopku, če vlagatelj nastopa s pooblaščencem </w:t>
      </w:r>
    </w:p>
    <w:p w14:paraId="7B7E701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Pr>
          <w:rFonts w:ascii="Trebuchet MS" w:hAnsi="Trebuchet MS" w:cs="Trebuchet MS"/>
          <w:sz w:val="22"/>
          <w:szCs w:val="22"/>
        </w:rPr>
        <w:t xml:space="preserve">potrdilo o plačilu takse iz prvega, drugega, tretjega ali četrtega odstavka 71. člena ZPVPJN. </w:t>
      </w:r>
    </w:p>
    <w:p w14:paraId="05FAE05D" w14:textId="77777777" w:rsidR="00EB5EB3" w:rsidRDefault="00EB5EB3" w:rsidP="00900982">
      <w:pPr>
        <w:jc w:val="both"/>
      </w:pPr>
    </w:p>
    <w:p w14:paraId="62650D71" w14:textId="03FFC37A" w:rsidR="00900982" w:rsidRDefault="00900982" w:rsidP="00900982">
      <w:pPr>
        <w:jc w:val="both"/>
      </w:pPr>
      <w:r>
        <w:t xml:space="preserve">Vlagatelj mora v zahtevku za revizijo navesti očitane kršitve ter dejstva in dokaze, s katerimi se kršitve dokazujejo. </w:t>
      </w:r>
    </w:p>
    <w:p w14:paraId="59C18303" w14:textId="77777777" w:rsidR="00900982" w:rsidRPr="00810AC4" w:rsidRDefault="00900982" w:rsidP="00900982">
      <w:pPr>
        <w:jc w:val="both"/>
      </w:pPr>
    </w:p>
    <w:p w14:paraId="6FCBF78F" w14:textId="402F7DE8" w:rsidR="00900982" w:rsidRPr="00810AC4" w:rsidRDefault="00900982" w:rsidP="00900982">
      <w:pPr>
        <w:jc w:val="both"/>
      </w:pPr>
      <w:r w:rsidRPr="00810AC4">
        <w:t xml:space="preserve">Vlagatelj je v skladu z 71. čl. ZPVPJN ob vložitvi zahtevka za revizijo zoper vsebino objave, povabilo k oddaji ponudb ali razpisno dokumentacijo v </w:t>
      </w:r>
      <w:r w:rsidR="004309BB">
        <w:t>postopku naročila male vrednosti</w:t>
      </w:r>
      <w:r w:rsidRPr="00810AC4">
        <w:t xml:space="preserve"> dolžan vplačati z zakonom določeno takso v višini </w:t>
      </w:r>
      <w:r w:rsidR="004309BB">
        <w:rPr>
          <w:b/>
          <w:u w:val="single"/>
        </w:rPr>
        <w:t>2</w:t>
      </w:r>
      <w:r w:rsidRPr="00810AC4">
        <w:rPr>
          <w:b/>
          <w:u w:val="single"/>
        </w:rPr>
        <w:t>.</w:t>
      </w:r>
      <w:r>
        <w:rPr>
          <w:b/>
          <w:u w:val="single"/>
        </w:rPr>
        <w:t>0</w:t>
      </w:r>
      <w:r w:rsidRPr="00810AC4">
        <w:rPr>
          <w:b/>
          <w:u w:val="single"/>
        </w:rPr>
        <w:t>00,00 EUR</w:t>
      </w:r>
      <w:r w:rsidRPr="00810AC4">
        <w:t xml:space="preserve"> na ustrezen podračun, ki je v skladu s predpisom, ki ureja podračune ter način plačevanja obveznih dajatev in drugih javnofinančnih prihodkov, odprt pri Banki Slovenije za namen plačila taks za pred revizijski in revizijski postopek (TRR: SI56 0110 0100 0358 802, odprt pri Banka Slovenije, Slovenska 35, 1505 Ljubljana, SVIFT KODA BS LJ SI 2X, IBAN: SI56011001000358802, referenca 11 16110-7111290-00xxxxLL  - </w:t>
      </w:r>
      <w:r w:rsidRPr="00810AC4">
        <w:rPr>
          <w:rFonts w:cs="Arial"/>
        </w:rPr>
        <w:t xml:space="preserve">oznaka </w:t>
      </w:r>
      <w:proofErr w:type="spellStart"/>
      <w:r w:rsidRPr="00810AC4">
        <w:rPr>
          <w:rFonts w:cs="Arial"/>
        </w:rPr>
        <w:t>xxxx</w:t>
      </w:r>
      <w:proofErr w:type="spellEnd"/>
      <w:r w:rsidRPr="00810AC4">
        <w:rPr>
          <w:rFonts w:cs="Arial"/>
        </w:rPr>
        <w:t xml:space="preserve"> pomeni št. objave javnega naročila, oznaka L</w:t>
      </w:r>
      <w:r w:rsidR="001F0E26">
        <w:rPr>
          <w:rFonts w:cs="Arial"/>
        </w:rPr>
        <w:t>L</w:t>
      </w:r>
      <w:r w:rsidRPr="00810AC4">
        <w:rPr>
          <w:rFonts w:cs="Arial"/>
        </w:rPr>
        <w:t xml:space="preserve"> pa pomeni </w:t>
      </w:r>
      <w:r w:rsidR="001F0E26">
        <w:rPr>
          <w:rFonts w:cs="Arial"/>
        </w:rPr>
        <w:t xml:space="preserve">zadnji dve cifri </w:t>
      </w:r>
      <w:r w:rsidRPr="00810AC4">
        <w:rPr>
          <w:rFonts w:cs="Arial"/>
        </w:rPr>
        <w:t>let</w:t>
      </w:r>
      <w:r w:rsidR="001F0E26">
        <w:rPr>
          <w:rFonts w:cs="Arial"/>
        </w:rPr>
        <w:t>nice, v katerem je bilo objavljeno obvestilo o javnem naročilu</w:t>
      </w:r>
      <w:r w:rsidRPr="00810AC4">
        <w:rPr>
          <w:rFonts w:cs="Arial"/>
        </w:rPr>
        <w:t>; npr. xxxx</w:t>
      </w:r>
      <w:r>
        <w:rPr>
          <w:rFonts w:cs="Arial"/>
        </w:rPr>
        <w:t>2</w:t>
      </w:r>
      <w:r w:rsidR="00194024">
        <w:rPr>
          <w:rFonts w:cs="Arial"/>
        </w:rPr>
        <w:t>6</w:t>
      </w:r>
      <w:r w:rsidRPr="00810AC4">
        <w:rPr>
          <w:rFonts w:cs="Arial"/>
        </w:rPr>
        <w:t>)</w:t>
      </w:r>
    </w:p>
    <w:p w14:paraId="7EE5113F" w14:textId="77777777" w:rsidR="00900982" w:rsidRPr="00810AC4" w:rsidRDefault="00900982" w:rsidP="00900982">
      <w:pPr>
        <w:jc w:val="both"/>
      </w:pPr>
    </w:p>
    <w:p w14:paraId="34D39819" w14:textId="5155B837" w:rsidR="00900982" w:rsidRPr="00810AC4" w:rsidRDefault="00900982" w:rsidP="00900982">
      <w:pPr>
        <w:jc w:val="both"/>
      </w:pPr>
      <w:r w:rsidRPr="00810AC4">
        <w:t xml:space="preserve">Zahtevek za revizijo se vloži </w:t>
      </w:r>
      <w:r w:rsidR="00F27470">
        <w:t xml:space="preserve">preko portala </w:t>
      </w:r>
      <w:proofErr w:type="spellStart"/>
      <w:r w:rsidR="00F27470">
        <w:t>eRevizija</w:t>
      </w:r>
      <w:proofErr w:type="spellEnd"/>
      <w:r w:rsidRPr="00810AC4">
        <w:t xml:space="preserve">. </w:t>
      </w:r>
    </w:p>
    <w:p w14:paraId="347EB473" w14:textId="77777777" w:rsidR="00900982" w:rsidRPr="00CE0066" w:rsidRDefault="00900982" w:rsidP="00900982">
      <w:pPr>
        <w:pStyle w:val="Default"/>
        <w:jc w:val="both"/>
        <w:rPr>
          <w:rFonts w:ascii="Trebuchet MS" w:hAnsi="Trebuchet MS" w:cs="Trebuchet MS"/>
          <w:color w:val="auto"/>
          <w:sz w:val="22"/>
          <w:szCs w:val="22"/>
        </w:rPr>
      </w:pPr>
    </w:p>
    <w:p w14:paraId="7BDD708C" w14:textId="77777777" w:rsidR="00900982" w:rsidRDefault="00900982" w:rsidP="00900982">
      <w:r>
        <w:br w:type="page"/>
      </w:r>
    </w:p>
    <w:p w14:paraId="7933A3B7" w14:textId="77777777" w:rsidR="00900982" w:rsidRDefault="00900982" w:rsidP="00900982"/>
    <w:p w14:paraId="4D1CA33C" w14:textId="77777777" w:rsidR="00900982" w:rsidRDefault="00900982" w:rsidP="00900982"/>
    <w:p w14:paraId="5EAF0318" w14:textId="77777777" w:rsidR="00900982" w:rsidRDefault="00900982" w:rsidP="00900982"/>
    <w:p w14:paraId="7B16A8CD" w14:textId="77777777" w:rsidR="00900982" w:rsidRDefault="00900982" w:rsidP="00900982"/>
    <w:p w14:paraId="2F56AEB2" w14:textId="77777777" w:rsidR="00900982" w:rsidRDefault="00900982" w:rsidP="00900982"/>
    <w:p w14:paraId="2B789DA2" w14:textId="77777777" w:rsidR="00900982" w:rsidRDefault="00900982" w:rsidP="00900982"/>
    <w:p w14:paraId="4D4427D1" w14:textId="77777777" w:rsidR="00900982" w:rsidRDefault="00900982" w:rsidP="00900982"/>
    <w:p w14:paraId="4AB86035" w14:textId="77777777" w:rsidR="00900982" w:rsidRDefault="00900982" w:rsidP="00900982"/>
    <w:p w14:paraId="1E4F9E95" w14:textId="77777777" w:rsidR="00900982" w:rsidRDefault="00900982" w:rsidP="00900982"/>
    <w:p w14:paraId="6F837EFC" w14:textId="77777777" w:rsidR="00900982" w:rsidRDefault="00900982" w:rsidP="00900982"/>
    <w:p w14:paraId="22AB86FB" w14:textId="77777777" w:rsidR="00900982" w:rsidRDefault="00900982" w:rsidP="00900982"/>
    <w:p w14:paraId="2966015C" w14:textId="77777777" w:rsidR="00900982" w:rsidRDefault="00900982" w:rsidP="00900982"/>
    <w:p w14:paraId="494EE669" w14:textId="77777777" w:rsidR="00900982" w:rsidRDefault="00900982" w:rsidP="00900982"/>
    <w:p w14:paraId="72EA28A0" w14:textId="77777777" w:rsidR="00900982" w:rsidRDefault="00900982" w:rsidP="00900982"/>
    <w:p w14:paraId="1C258434" w14:textId="77777777" w:rsidR="00900982" w:rsidRDefault="00900982" w:rsidP="00900982"/>
    <w:p w14:paraId="664D7EF4" w14:textId="77777777" w:rsidR="00900982" w:rsidRDefault="00900982" w:rsidP="00900982"/>
    <w:p w14:paraId="460C3C18" w14:textId="77777777" w:rsidR="00900982" w:rsidRDefault="00900982" w:rsidP="00900982"/>
    <w:p w14:paraId="5E6A3C4F" w14:textId="77777777" w:rsidR="00900982" w:rsidRDefault="00900982" w:rsidP="00900982"/>
    <w:p w14:paraId="2C988981" w14:textId="77777777" w:rsidR="00900982" w:rsidRDefault="00900982" w:rsidP="00900982"/>
    <w:p w14:paraId="72DFD56E" w14:textId="77777777" w:rsidR="00900982" w:rsidRDefault="00900982" w:rsidP="00900982"/>
    <w:p w14:paraId="100BC650" w14:textId="77777777" w:rsidR="00900982" w:rsidRPr="00CE0066" w:rsidRDefault="00900982" w:rsidP="00900982"/>
    <w:p w14:paraId="2EC3AD86"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3E4CBF1"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27470">
        <w:rPr>
          <w:b/>
          <w:bCs/>
          <w:sz w:val="28"/>
          <w:szCs w:val="28"/>
        </w:rPr>
        <w:t>III. OBRAZCI ZA PRIPRAVO PONUDBE</w:t>
      </w:r>
    </w:p>
    <w:p w14:paraId="1B70A35C"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B37CCD9" w14:textId="77777777" w:rsidR="00900982" w:rsidRPr="005259EE" w:rsidRDefault="00900982" w:rsidP="00900982">
      <w:pPr>
        <w:pStyle w:val="Default"/>
        <w:jc w:val="both"/>
        <w:rPr>
          <w:rFonts w:ascii="Trebuchet MS" w:hAnsi="Trebuchet MS" w:cs="Trebuchet MS"/>
          <w:b/>
          <w:bCs/>
          <w:color w:val="auto"/>
          <w:sz w:val="32"/>
          <w:szCs w:val="32"/>
        </w:rPr>
      </w:pPr>
      <w:r w:rsidRPr="005259EE">
        <w:rPr>
          <w:rFonts w:ascii="Trebuchet MS" w:hAnsi="Trebuchet MS" w:cs="Trebuchet MS"/>
          <w:color w:val="auto"/>
          <w:sz w:val="32"/>
          <w:szCs w:val="32"/>
        </w:rPr>
        <w:br w:type="page"/>
      </w:r>
    </w:p>
    <w:p w14:paraId="36BA8529" w14:textId="77777777" w:rsidR="00900982" w:rsidRPr="00D3309D" w:rsidRDefault="00900982" w:rsidP="00900982">
      <w:pPr>
        <w:pageBreakBefore/>
        <w:rPr>
          <w:b/>
          <w:bCs/>
          <w:shd w:val="clear" w:color="auto" w:fill="D9D9D9"/>
        </w:rPr>
      </w:pPr>
      <w:r w:rsidRPr="00D3309D">
        <w:rPr>
          <w:b/>
          <w:bCs/>
          <w:shd w:val="clear" w:color="auto" w:fill="D9D9D9"/>
        </w:rPr>
        <w:lastRenderedPageBreak/>
        <w:t>Obr_1</w:t>
      </w:r>
    </w:p>
    <w:p w14:paraId="2C93580D" w14:textId="77777777" w:rsidR="00900982" w:rsidRPr="00D3309D" w:rsidRDefault="00900982" w:rsidP="00900982">
      <w:pPr>
        <w:jc w:val="center"/>
        <w:rPr>
          <w:b/>
          <w:bCs/>
        </w:rPr>
      </w:pPr>
      <w:r w:rsidRPr="00D3309D">
        <w:rPr>
          <w:b/>
          <w:bCs/>
        </w:rPr>
        <w:t>PONUDBA ŠT.:______________</w:t>
      </w:r>
    </w:p>
    <w:p w14:paraId="2BA5C29D" w14:textId="77777777" w:rsidR="00900982" w:rsidRPr="00D3309D" w:rsidRDefault="00900982" w:rsidP="00900982">
      <w:pPr>
        <w:jc w:val="both"/>
        <w:rPr>
          <w:b/>
          <w:bCs/>
        </w:rPr>
      </w:pPr>
    </w:p>
    <w:p w14:paraId="1127DD5A" w14:textId="720F0E93" w:rsidR="00900982" w:rsidRPr="00D3309D" w:rsidRDefault="00900982" w:rsidP="00900982">
      <w:pPr>
        <w:pStyle w:val="Default"/>
        <w:jc w:val="both"/>
        <w:rPr>
          <w:rFonts w:ascii="Trebuchet MS" w:hAnsi="Trebuchet MS" w:cs="Trebuchet MS"/>
          <w:color w:val="auto"/>
          <w:sz w:val="22"/>
          <w:szCs w:val="22"/>
        </w:rPr>
      </w:pPr>
      <w:r w:rsidRPr="00D3309D">
        <w:rPr>
          <w:rFonts w:ascii="Trebuchet MS" w:hAnsi="Trebuchet MS" w:cs="Trebuchet MS"/>
          <w:b/>
          <w:bCs/>
          <w:sz w:val="22"/>
          <w:szCs w:val="22"/>
        </w:rPr>
        <w:t>Predmet naročila:</w:t>
      </w:r>
      <w:r w:rsidRPr="00D3309D">
        <w:rPr>
          <w:rFonts w:ascii="Trebuchet MS" w:hAnsi="Trebuchet MS" w:cs="Trebuchet MS"/>
          <w:b/>
          <w:bCs/>
          <w:sz w:val="22"/>
          <w:szCs w:val="22"/>
        </w:rPr>
        <w:tab/>
        <w:t>»</w:t>
      </w:r>
      <w:r w:rsidR="00EB5EB3">
        <w:rPr>
          <w:rFonts w:ascii="Trebuchet MS" w:hAnsi="Trebuchet MS"/>
          <w:b/>
          <w:bCs/>
          <w:caps/>
          <w:sz w:val="22"/>
          <w:szCs w:val="22"/>
        </w:rPr>
        <w:t>IZGRADNJA</w:t>
      </w:r>
      <w:r w:rsidR="00194024">
        <w:rPr>
          <w:rFonts w:ascii="Trebuchet MS" w:hAnsi="Trebuchet MS"/>
          <w:b/>
          <w:bCs/>
          <w:caps/>
          <w:sz w:val="22"/>
          <w:szCs w:val="22"/>
        </w:rPr>
        <w:t xml:space="preserve"> POMOŽNEGA OBJEKTA št. 5 v MEDLOGU</w:t>
      </w:r>
      <w:r w:rsidR="001F0E26" w:rsidRPr="00EA1327">
        <w:rPr>
          <w:rFonts w:ascii="Trebuchet MS" w:hAnsi="Trebuchet MS" w:cs="Trebuchet MS"/>
          <w:b/>
          <w:bCs/>
          <w:sz w:val="22"/>
          <w:szCs w:val="22"/>
        </w:rPr>
        <w:t>«</w:t>
      </w:r>
    </w:p>
    <w:p w14:paraId="416370C8" w14:textId="3A69CA31" w:rsidR="00900982" w:rsidRPr="00D3309D" w:rsidRDefault="00900982" w:rsidP="00900982">
      <w:pPr>
        <w:ind w:left="2130" w:hanging="2130"/>
        <w:rPr>
          <w:b/>
          <w:bCs/>
        </w:rPr>
      </w:pPr>
    </w:p>
    <w:p w14:paraId="4379FC54" w14:textId="77777777" w:rsidR="00D3309D" w:rsidRPr="00D3309D" w:rsidRDefault="00D3309D" w:rsidP="00D83C6D">
      <w:pPr>
        <w:rPr>
          <w:b/>
          <w:bCs/>
        </w:rPr>
      </w:pPr>
    </w:p>
    <w:p w14:paraId="1EEA6D25" w14:textId="1AEE288E" w:rsidR="00900982" w:rsidRPr="00D3309D" w:rsidRDefault="00900982" w:rsidP="00900982">
      <w:pPr>
        <w:jc w:val="both"/>
        <w:rPr>
          <w:b/>
          <w:bCs/>
        </w:rPr>
      </w:pPr>
      <w:r w:rsidRPr="00D3309D">
        <w:rPr>
          <w:b/>
          <w:bCs/>
        </w:rPr>
        <w:t>Naročnik:</w:t>
      </w:r>
      <w:r w:rsidRPr="00D3309D">
        <w:rPr>
          <w:b/>
          <w:bCs/>
        </w:rPr>
        <w:tab/>
      </w:r>
      <w:r w:rsidRPr="00D3309D">
        <w:rPr>
          <w:b/>
          <w:bCs/>
        </w:rPr>
        <w:tab/>
        <w:t>Mestna občina Celje, Trg celjskih knezov 9, 3000 Celje</w:t>
      </w:r>
    </w:p>
    <w:p w14:paraId="2269D8AB" w14:textId="39D20D37" w:rsidR="00900982" w:rsidRPr="00D3309D" w:rsidRDefault="00900982" w:rsidP="00900982">
      <w:pPr>
        <w:jc w:val="both"/>
      </w:pPr>
    </w:p>
    <w:p w14:paraId="4A51C3A2" w14:textId="77777777" w:rsidR="00D3309D" w:rsidRPr="00D3309D" w:rsidRDefault="00D3309D" w:rsidP="00900982">
      <w:pPr>
        <w:jc w:val="both"/>
      </w:pPr>
    </w:p>
    <w:p w14:paraId="51A9E2C0" w14:textId="31E7555C" w:rsidR="00900982" w:rsidRPr="00D3309D" w:rsidRDefault="00900982" w:rsidP="00900982">
      <w:pPr>
        <w:pStyle w:val="default0"/>
        <w:jc w:val="both"/>
        <w:rPr>
          <w:rFonts w:ascii="Trebuchet MS" w:hAnsi="Trebuchet MS" w:cs="Trebuchet MS"/>
          <w:sz w:val="22"/>
          <w:szCs w:val="22"/>
        </w:rPr>
      </w:pPr>
      <w:r w:rsidRPr="00D3309D">
        <w:rPr>
          <w:rFonts w:ascii="Trebuchet MS" w:hAnsi="Trebuchet MS" w:cs="Trebuchet MS"/>
          <w:sz w:val="22"/>
          <w:szCs w:val="22"/>
        </w:rPr>
        <w:t xml:space="preserve">Na podlagi javnega naročila, številka: </w:t>
      </w:r>
      <w:r w:rsidRPr="00D3309D">
        <w:rPr>
          <w:rFonts w:ascii="Trebuchet MS" w:hAnsi="Trebuchet MS" w:cs="Trebuchet MS"/>
          <w:b/>
          <w:bCs/>
          <w:sz w:val="22"/>
          <w:szCs w:val="22"/>
        </w:rPr>
        <w:t>JN</w:t>
      </w:r>
      <w:r w:rsidR="00055BE1">
        <w:rPr>
          <w:rFonts w:ascii="Trebuchet MS" w:hAnsi="Trebuchet MS" w:cs="Trebuchet MS"/>
          <w:b/>
          <w:bCs/>
          <w:sz w:val="22"/>
          <w:szCs w:val="22"/>
        </w:rPr>
        <w:t>MV</w:t>
      </w:r>
      <w:r w:rsidRPr="00D3309D">
        <w:rPr>
          <w:rFonts w:ascii="Trebuchet MS" w:hAnsi="Trebuchet MS" w:cs="Trebuchet MS"/>
          <w:b/>
          <w:bCs/>
          <w:sz w:val="22"/>
          <w:szCs w:val="22"/>
        </w:rPr>
        <w:t>-</w:t>
      </w:r>
      <w:r w:rsidR="008F2604">
        <w:rPr>
          <w:rFonts w:ascii="Trebuchet MS" w:hAnsi="Trebuchet MS" w:cs="Trebuchet MS"/>
          <w:b/>
          <w:bCs/>
          <w:sz w:val="22"/>
          <w:szCs w:val="22"/>
        </w:rPr>
        <w:t>0</w:t>
      </w:r>
      <w:r w:rsidR="00CF01BB">
        <w:rPr>
          <w:rFonts w:ascii="Trebuchet MS" w:hAnsi="Trebuchet MS" w:cs="Trebuchet MS"/>
          <w:b/>
          <w:bCs/>
          <w:sz w:val="22"/>
          <w:szCs w:val="22"/>
        </w:rPr>
        <w:t>13</w:t>
      </w:r>
      <w:r w:rsidR="00991997">
        <w:rPr>
          <w:rFonts w:ascii="Trebuchet MS" w:hAnsi="Trebuchet MS" w:cs="Trebuchet MS"/>
          <w:b/>
          <w:bCs/>
          <w:sz w:val="22"/>
          <w:szCs w:val="22"/>
        </w:rPr>
        <w:t>-</w:t>
      </w:r>
      <w:r w:rsidRPr="00D3309D">
        <w:rPr>
          <w:rFonts w:ascii="Trebuchet MS" w:hAnsi="Trebuchet MS" w:cs="Trebuchet MS"/>
          <w:b/>
          <w:bCs/>
          <w:sz w:val="22"/>
          <w:szCs w:val="22"/>
        </w:rPr>
        <w:t>202</w:t>
      </w:r>
      <w:r w:rsidR="00194024">
        <w:rPr>
          <w:rFonts w:ascii="Trebuchet MS" w:hAnsi="Trebuchet MS" w:cs="Trebuchet MS"/>
          <w:b/>
          <w:bCs/>
          <w:sz w:val="22"/>
          <w:szCs w:val="22"/>
        </w:rPr>
        <w:t>6</w:t>
      </w:r>
      <w:r w:rsidRPr="00D3309D">
        <w:rPr>
          <w:rFonts w:ascii="Trebuchet MS" w:hAnsi="Trebuchet MS" w:cs="Trebuchet MS"/>
          <w:b/>
          <w:bCs/>
          <w:sz w:val="22"/>
          <w:szCs w:val="22"/>
        </w:rPr>
        <w:t>-</w:t>
      </w:r>
      <w:r w:rsidR="00D3309D">
        <w:rPr>
          <w:rFonts w:ascii="Trebuchet MS" w:hAnsi="Trebuchet MS" w:cs="Trebuchet MS"/>
          <w:b/>
          <w:bCs/>
          <w:sz w:val="22"/>
          <w:szCs w:val="22"/>
        </w:rPr>
        <w:t>G</w:t>
      </w:r>
      <w:r w:rsidRPr="00D3309D">
        <w:rPr>
          <w:rFonts w:ascii="Trebuchet MS" w:hAnsi="Trebuchet MS" w:cs="Trebuchet MS"/>
          <w:sz w:val="22"/>
          <w:szCs w:val="22"/>
        </w:rPr>
        <w:t>, se prijavljamo na objavljeno javno naročilo in prilagamo našo ponudbeno dokumentacijo v skladu z navodili za izdelavo ponudbe.</w:t>
      </w:r>
    </w:p>
    <w:p w14:paraId="7D6CB64A" w14:textId="3DCAF0B9" w:rsidR="00900982" w:rsidRPr="00D3309D" w:rsidRDefault="00900982" w:rsidP="00900982">
      <w:pPr>
        <w:pStyle w:val="default0"/>
        <w:jc w:val="both"/>
        <w:rPr>
          <w:sz w:val="22"/>
          <w:szCs w:val="22"/>
        </w:rPr>
      </w:pPr>
    </w:p>
    <w:p w14:paraId="2D81BF00" w14:textId="77777777" w:rsidR="00D3309D" w:rsidRPr="00D3309D" w:rsidRDefault="00D3309D" w:rsidP="00900982">
      <w:pPr>
        <w:pStyle w:val="default0"/>
        <w:jc w:val="both"/>
        <w:rPr>
          <w:sz w:val="22"/>
          <w:szCs w:val="22"/>
        </w:rPr>
      </w:pPr>
    </w:p>
    <w:p w14:paraId="4E9A2D38" w14:textId="21CB11D1" w:rsidR="00900982" w:rsidRPr="00D3309D" w:rsidRDefault="00900982" w:rsidP="00900982">
      <w:pPr>
        <w:rPr>
          <w:b/>
          <w:bCs/>
        </w:rPr>
      </w:pPr>
      <w:r w:rsidRPr="00D3309D">
        <w:rPr>
          <w:b/>
          <w:bCs/>
        </w:rPr>
        <w:t>PODATKI O PONUDNIKU:</w:t>
      </w:r>
    </w:p>
    <w:p w14:paraId="06773AB9" w14:textId="77777777" w:rsidR="00D3309D" w:rsidRPr="00D3309D" w:rsidRDefault="00D3309D" w:rsidP="00900982"/>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900982" w:rsidRPr="00D3309D" w14:paraId="675F7FEE" w14:textId="77777777" w:rsidTr="00900982">
        <w:tc>
          <w:tcPr>
            <w:tcW w:w="4075" w:type="dxa"/>
            <w:tcBorders>
              <w:top w:val="single" w:sz="2" w:space="0" w:color="000000"/>
              <w:left w:val="single" w:sz="2" w:space="0" w:color="000000"/>
              <w:bottom w:val="single" w:sz="2" w:space="0" w:color="000000"/>
            </w:tcBorders>
          </w:tcPr>
          <w:p w14:paraId="0BC58C66" w14:textId="77777777" w:rsidR="00900982" w:rsidRPr="00D3309D" w:rsidRDefault="00900982" w:rsidP="001F0E26">
            <w:pPr>
              <w:tabs>
                <w:tab w:val="left" w:pos="284"/>
              </w:tabs>
              <w:snapToGrid w:val="0"/>
              <w:ind w:left="181" w:hanging="181"/>
            </w:pPr>
            <w:r w:rsidRPr="00D3309D">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4A7CA5F" w14:textId="77777777" w:rsidR="00900982" w:rsidRPr="00D3309D" w:rsidRDefault="00900982" w:rsidP="001F0E26">
            <w:pPr>
              <w:tabs>
                <w:tab w:val="left" w:pos="284"/>
              </w:tabs>
              <w:snapToGrid w:val="0"/>
              <w:ind w:left="181" w:hanging="181"/>
            </w:pPr>
          </w:p>
          <w:p w14:paraId="240B6386" w14:textId="77777777" w:rsidR="00900982" w:rsidRPr="00D3309D" w:rsidRDefault="00900982" w:rsidP="001F0E26">
            <w:pPr>
              <w:tabs>
                <w:tab w:val="left" w:pos="284"/>
              </w:tabs>
              <w:snapToGrid w:val="0"/>
              <w:ind w:left="181" w:hanging="181"/>
            </w:pPr>
          </w:p>
          <w:p w14:paraId="63F5CA51" w14:textId="77777777" w:rsidR="00900982" w:rsidRPr="00D3309D" w:rsidRDefault="00900982" w:rsidP="001F0E26">
            <w:pPr>
              <w:tabs>
                <w:tab w:val="left" w:pos="284"/>
              </w:tabs>
              <w:snapToGrid w:val="0"/>
            </w:pPr>
          </w:p>
        </w:tc>
      </w:tr>
      <w:tr w:rsidR="00900982" w:rsidRPr="00D3309D" w14:paraId="18F43E19" w14:textId="77777777" w:rsidTr="00900982">
        <w:tc>
          <w:tcPr>
            <w:tcW w:w="4075" w:type="dxa"/>
            <w:tcBorders>
              <w:left w:val="single" w:sz="2" w:space="0" w:color="000000"/>
              <w:bottom w:val="single" w:sz="2" w:space="0" w:color="000000"/>
            </w:tcBorders>
          </w:tcPr>
          <w:p w14:paraId="55BBCCFD" w14:textId="77777777" w:rsidR="00900982" w:rsidRPr="00D3309D" w:rsidRDefault="00900982" w:rsidP="00900982">
            <w:pPr>
              <w:tabs>
                <w:tab w:val="left" w:pos="284"/>
              </w:tabs>
              <w:snapToGrid w:val="0"/>
              <w:spacing w:before="60" w:after="60"/>
              <w:ind w:left="181" w:hanging="181"/>
            </w:pPr>
            <w:r w:rsidRPr="00D3309D">
              <w:t>Zakoniti zastopnik:</w:t>
            </w:r>
          </w:p>
        </w:tc>
        <w:tc>
          <w:tcPr>
            <w:tcW w:w="5528" w:type="dxa"/>
            <w:tcBorders>
              <w:left w:val="single" w:sz="2" w:space="0" w:color="000000"/>
              <w:bottom w:val="single" w:sz="2" w:space="0" w:color="000000"/>
              <w:right w:val="single" w:sz="2" w:space="0" w:color="000000"/>
            </w:tcBorders>
          </w:tcPr>
          <w:p w14:paraId="20B3E599" w14:textId="77777777" w:rsidR="00900982" w:rsidRPr="00D3309D" w:rsidRDefault="00900982" w:rsidP="00900982">
            <w:pPr>
              <w:tabs>
                <w:tab w:val="left" w:pos="284"/>
              </w:tabs>
              <w:snapToGrid w:val="0"/>
              <w:ind w:left="181" w:hanging="181"/>
            </w:pPr>
          </w:p>
          <w:p w14:paraId="307BD056" w14:textId="77777777" w:rsidR="00900982" w:rsidRPr="00D3309D" w:rsidRDefault="00900982" w:rsidP="00900982">
            <w:pPr>
              <w:tabs>
                <w:tab w:val="left" w:pos="284"/>
              </w:tabs>
              <w:snapToGrid w:val="0"/>
              <w:ind w:left="181" w:hanging="181"/>
            </w:pPr>
          </w:p>
        </w:tc>
      </w:tr>
      <w:tr w:rsidR="00900982" w:rsidRPr="00D3309D" w14:paraId="42454DEA" w14:textId="77777777" w:rsidTr="00900982">
        <w:tc>
          <w:tcPr>
            <w:tcW w:w="4075" w:type="dxa"/>
            <w:tcBorders>
              <w:left w:val="single" w:sz="2" w:space="0" w:color="000000"/>
              <w:bottom w:val="single" w:sz="2" w:space="0" w:color="000000"/>
            </w:tcBorders>
          </w:tcPr>
          <w:p w14:paraId="6CFF0A2A" w14:textId="77777777" w:rsidR="00900982" w:rsidRPr="00D3309D" w:rsidRDefault="00900982" w:rsidP="00900982">
            <w:pPr>
              <w:tabs>
                <w:tab w:val="left" w:pos="284"/>
              </w:tabs>
              <w:snapToGrid w:val="0"/>
              <w:spacing w:before="60" w:after="60"/>
              <w:ind w:left="181" w:hanging="181"/>
            </w:pPr>
            <w:r w:rsidRPr="00D3309D">
              <w:t>Identifikacijska številka za DDV:</w:t>
            </w:r>
          </w:p>
        </w:tc>
        <w:tc>
          <w:tcPr>
            <w:tcW w:w="5528" w:type="dxa"/>
            <w:tcBorders>
              <w:left w:val="single" w:sz="2" w:space="0" w:color="000000"/>
              <w:bottom w:val="single" w:sz="2" w:space="0" w:color="000000"/>
              <w:right w:val="single" w:sz="2" w:space="0" w:color="000000"/>
            </w:tcBorders>
          </w:tcPr>
          <w:p w14:paraId="0F35D93C" w14:textId="77777777" w:rsidR="00900982" w:rsidRPr="00D3309D" w:rsidRDefault="00900982" w:rsidP="00900982">
            <w:pPr>
              <w:tabs>
                <w:tab w:val="left" w:pos="284"/>
              </w:tabs>
              <w:snapToGrid w:val="0"/>
              <w:ind w:left="181" w:hanging="181"/>
            </w:pPr>
          </w:p>
          <w:p w14:paraId="1FDB7C89" w14:textId="77777777" w:rsidR="00900982" w:rsidRPr="00D3309D" w:rsidRDefault="00900982" w:rsidP="00900982">
            <w:pPr>
              <w:tabs>
                <w:tab w:val="left" w:pos="284"/>
              </w:tabs>
              <w:snapToGrid w:val="0"/>
              <w:ind w:left="181" w:hanging="181"/>
            </w:pPr>
          </w:p>
        </w:tc>
      </w:tr>
      <w:tr w:rsidR="00900982" w:rsidRPr="00D3309D" w14:paraId="57DE71B6" w14:textId="77777777" w:rsidTr="00900982">
        <w:tc>
          <w:tcPr>
            <w:tcW w:w="4075" w:type="dxa"/>
            <w:tcBorders>
              <w:left w:val="single" w:sz="2" w:space="0" w:color="000000"/>
              <w:bottom w:val="single" w:sz="2" w:space="0" w:color="000000"/>
            </w:tcBorders>
          </w:tcPr>
          <w:p w14:paraId="77CAE20C" w14:textId="77777777" w:rsidR="00900982" w:rsidRPr="00D3309D" w:rsidRDefault="00900982" w:rsidP="00900982">
            <w:pPr>
              <w:tabs>
                <w:tab w:val="left" w:pos="284"/>
              </w:tabs>
              <w:snapToGrid w:val="0"/>
              <w:spacing w:before="60" w:after="60"/>
              <w:ind w:left="181" w:hanging="181"/>
            </w:pPr>
            <w:r w:rsidRPr="00D3309D">
              <w:t>Matična številka / EMŠO:</w:t>
            </w:r>
          </w:p>
        </w:tc>
        <w:tc>
          <w:tcPr>
            <w:tcW w:w="5528" w:type="dxa"/>
            <w:tcBorders>
              <w:left w:val="single" w:sz="2" w:space="0" w:color="000000"/>
              <w:bottom w:val="single" w:sz="2" w:space="0" w:color="000000"/>
              <w:right w:val="single" w:sz="2" w:space="0" w:color="000000"/>
            </w:tcBorders>
          </w:tcPr>
          <w:p w14:paraId="3D4ED09C" w14:textId="77777777" w:rsidR="00900982" w:rsidRPr="00D3309D" w:rsidRDefault="00900982" w:rsidP="00900982">
            <w:pPr>
              <w:tabs>
                <w:tab w:val="left" w:pos="284"/>
              </w:tabs>
              <w:snapToGrid w:val="0"/>
              <w:ind w:left="181" w:hanging="181"/>
            </w:pPr>
          </w:p>
          <w:p w14:paraId="13A5BA08" w14:textId="77777777" w:rsidR="00900982" w:rsidRPr="00D3309D" w:rsidRDefault="00900982" w:rsidP="00900982">
            <w:pPr>
              <w:tabs>
                <w:tab w:val="left" w:pos="284"/>
              </w:tabs>
              <w:snapToGrid w:val="0"/>
              <w:ind w:left="181" w:hanging="181"/>
            </w:pPr>
          </w:p>
        </w:tc>
      </w:tr>
      <w:tr w:rsidR="00900982" w:rsidRPr="00D3309D" w14:paraId="7EB924F0" w14:textId="77777777" w:rsidTr="00900982">
        <w:tc>
          <w:tcPr>
            <w:tcW w:w="4075" w:type="dxa"/>
            <w:tcBorders>
              <w:left w:val="single" w:sz="2" w:space="0" w:color="000000"/>
              <w:bottom w:val="single" w:sz="2" w:space="0" w:color="000000"/>
            </w:tcBorders>
          </w:tcPr>
          <w:p w14:paraId="0BBD44C9" w14:textId="77777777" w:rsidR="00900982" w:rsidRPr="00D3309D" w:rsidRDefault="00900982" w:rsidP="00900982">
            <w:pPr>
              <w:tabs>
                <w:tab w:val="left" w:pos="284"/>
              </w:tabs>
              <w:snapToGrid w:val="0"/>
              <w:spacing w:before="60" w:after="60"/>
              <w:ind w:left="181" w:hanging="181"/>
            </w:pPr>
            <w:r w:rsidRPr="00D3309D">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77049B8C" w14:textId="77777777" w:rsidR="00900982" w:rsidRPr="00D3309D" w:rsidRDefault="00900982" w:rsidP="00900982">
            <w:pPr>
              <w:tabs>
                <w:tab w:val="left" w:pos="284"/>
              </w:tabs>
              <w:snapToGrid w:val="0"/>
              <w:ind w:left="181" w:hanging="181"/>
            </w:pPr>
          </w:p>
          <w:p w14:paraId="06D04379" w14:textId="77777777" w:rsidR="00900982" w:rsidRPr="00D3309D" w:rsidRDefault="00900982" w:rsidP="00900982">
            <w:pPr>
              <w:tabs>
                <w:tab w:val="left" w:pos="284"/>
              </w:tabs>
              <w:snapToGrid w:val="0"/>
              <w:ind w:left="181" w:hanging="181"/>
            </w:pPr>
          </w:p>
        </w:tc>
      </w:tr>
      <w:tr w:rsidR="00900982" w:rsidRPr="00D3309D" w14:paraId="097AF134" w14:textId="77777777" w:rsidTr="00900982">
        <w:tc>
          <w:tcPr>
            <w:tcW w:w="4075" w:type="dxa"/>
            <w:tcBorders>
              <w:left w:val="single" w:sz="2" w:space="0" w:color="000000"/>
              <w:bottom w:val="single" w:sz="2" w:space="0" w:color="000000"/>
            </w:tcBorders>
          </w:tcPr>
          <w:p w14:paraId="1FCAFCEE" w14:textId="77777777" w:rsidR="00900982" w:rsidRPr="00D3309D" w:rsidRDefault="00900982" w:rsidP="00900982">
            <w:pPr>
              <w:tabs>
                <w:tab w:val="left" w:pos="284"/>
              </w:tabs>
              <w:snapToGrid w:val="0"/>
              <w:spacing w:before="60" w:after="60"/>
              <w:ind w:left="181" w:hanging="181"/>
            </w:pPr>
            <w:r w:rsidRPr="00D3309D">
              <w:t>Elektronski naslov:</w:t>
            </w:r>
          </w:p>
        </w:tc>
        <w:tc>
          <w:tcPr>
            <w:tcW w:w="5528" w:type="dxa"/>
            <w:tcBorders>
              <w:left w:val="single" w:sz="2" w:space="0" w:color="000000"/>
              <w:bottom w:val="single" w:sz="2" w:space="0" w:color="000000"/>
              <w:right w:val="single" w:sz="2" w:space="0" w:color="000000"/>
            </w:tcBorders>
          </w:tcPr>
          <w:p w14:paraId="4956061C" w14:textId="77777777" w:rsidR="00900982" w:rsidRPr="00D3309D" w:rsidRDefault="00900982" w:rsidP="00900982">
            <w:pPr>
              <w:tabs>
                <w:tab w:val="left" w:pos="284"/>
              </w:tabs>
              <w:snapToGrid w:val="0"/>
              <w:ind w:left="181" w:hanging="181"/>
            </w:pPr>
          </w:p>
          <w:p w14:paraId="04353D3D" w14:textId="77777777" w:rsidR="00900982" w:rsidRPr="00D3309D" w:rsidRDefault="00900982" w:rsidP="00900982">
            <w:pPr>
              <w:tabs>
                <w:tab w:val="left" w:pos="284"/>
              </w:tabs>
              <w:snapToGrid w:val="0"/>
              <w:ind w:left="181" w:hanging="181"/>
            </w:pPr>
          </w:p>
        </w:tc>
      </w:tr>
      <w:tr w:rsidR="00900982" w:rsidRPr="00D3309D" w14:paraId="33741AC3" w14:textId="77777777" w:rsidTr="00900982">
        <w:tc>
          <w:tcPr>
            <w:tcW w:w="4075" w:type="dxa"/>
            <w:tcBorders>
              <w:left w:val="single" w:sz="2" w:space="0" w:color="000000"/>
              <w:bottom w:val="single" w:sz="2" w:space="0" w:color="000000"/>
            </w:tcBorders>
          </w:tcPr>
          <w:p w14:paraId="4C841987" w14:textId="77777777" w:rsidR="00900982" w:rsidRPr="00D3309D" w:rsidRDefault="00900982" w:rsidP="00900982">
            <w:pPr>
              <w:tabs>
                <w:tab w:val="left" w:pos="284"/>
              </w:tabs>
              <w:snapToGrid w:val="0"/>
              <w:spacing w:before="60" w:after="60"/>
              <w:ind w:left="181" w:hanging="181"/>
            </w:pPr>
            <w:r w:rsidRPr="00D3309D">
              <w:t>Telefonska številka:</w:t>
            </w:r>
          </w:p>
        </w:tc>
        <w:tc>
          <w:tcPr>
            <w:tcW w:w="5528" w:type="dxa"/>
            <w:tcBorders>
              <w:left w:val="single" w:sz="2" w:space="0" w:color="000000"/>
              <w:bottom w:val="single" w:sz="2" w:space="0" w:color="000000"/>
              <w:right w:val="single" w:sz="2" w:space="0" w:color="000000"/>
            </w:tcBorders>
          </w:tcPr>
          <w:p w14:paraId="02D42E62" w14:textId="77777777" w:rsidR="00900982" w:rsidRPr="00D3309D" w:rsidRDefault="00900982" w:rsidP="00900982">
            <w:pPr>
              <w:tabs>
                <w:tab w:val="left" w:pos="284"/>
              </w:tabs>
              <w:snapToGrid w:val="0"/>
              <w:ind w:left="181" w:hanging="181"/>
            </w:pPr>
          </w:p>
          <w:p w14:paraId="21040D04" w14:textId="77777777" w:rsidR="00900982" w:rsidRPr="00D3309D" w:rsidRDefault="00900982" w:rsidP="00900982">
            <w:pPr>
              <w:tabs>
                <w:tab w:val="left" w:pos="284"/>
              </w:tabs>
              <w:snapToGrid w:val="0"/>
              <w:ind w:left="181" w:hanging="181"/>
            </w:pPr>
          </w:p>
        </w:tc>
      </w:tr>
      <w:tr w:rsidR="00900982" w:rsidRPr="00D3309D" w14:paraId="77B5A42E" w14:textId="77777777" w:rsidTr="00900982">
        <w:tc>
          <w:tcPr>
            <w:tcW w:w="4075" w:type="dxa"/>
            <w:tcBorders>
              <w:left w:val="single" w:sz="2" w:space="0" w:color="000000"/>
              <w:bottom w:val="single" w:sz="4" w:space="0" w:color="auto"/>
            </w:tcBorders>
          </w:tcPr>
          <w:p w14:paraId="3BD3289D" w14:textId="60C35AAE" w:rsidR="00C209C1" w:rsidRPr="00D3309D" w:rsidRDefault="00900982" w:rsidP="00900982">
            <w:pPr>
              <w:snapToGrid w:val="0"/>
              <w:spacing w:before="60" w:after="60"/>
            </w:pPr>
            <w:r w:rsidRPr="00D3309D">
              <w:t>Številka transakcijskega računa in banka, ki vodi račun:</w:t>
            </w:r>
          </w:p>
        </w:tc>
        <w:tc>
          <w:tcPr>
            <w:tcW w:w="5528" w:type="dxa"/>
            <w:tcBorders>
              <w:left w:val="single" w:sz="2" w:space="0" w:color="000000"/>
              <w:bottom w:val="single" w:sz="4" w:space="0" w:color="auto"/>
              <w:right w:val="single" w:sz="2" w:space="0" w:color="000000"/>
            </w:tcBorders>
          </w:tcPr>
          <w:p w14:paraId="2EC9E3C8" w14:textId="77777777" w:rsidR="00900982" w:rsidRPr="00D3309D" w:rsidRDefault="00900982" w:rsidP="00900982">
            <w:pPr>
              <w:tabs>
                <w:tab w:val="left" w:pos="284"/>
              </w:tabs>
              <w:snapToGrid w:val="0"/>
              <w:ind w:left="181" w:hanging="181"/>
            </w:pPr>
          </w:p>
          <w:p w14:paraId="28CC160A" w14:textId="77777777" w:rsidR="00900982" w:rsidRPr="00D3309D" w:rsidRDefault="00900982" w:rsidP="00900982">
            <w:pPr>
              <w:tabs>
                <w:tab w:val="left" w:pos="284"/>
              </w:tabs>
              <w:snapToGrid w:val="0"/>
              <w:ind w:left="181" w:hanging="181"/>
            </w:pPr>
          </w:p>
          <w:p w14:paraId="123433D8" w14:textId="3D77678B" w:rsidR="00D3309D" w:rsidRPr="00D3309D" w:rsidRDefault="00D3309D" w:rsidP="00900982">
            <w:pPr>
              <w:tabs>
                <w:tab w:val="left" w:pos="284"/>
              </w:tabs>
              <w:snapToGrid w:val="0"/>
              <w:ind w:left="181" w:hanging="181"/>
            </w:pPr>
          </w:p>
        </w:tc>
      </w:tr>
      <w:tr w:rsidR="001F0E26" w:rsidRPr="00D3309D" w14:paraId="0A428763" w14:textId="77777777" w:rsidTr="00900982">
        <w:tc>
          <w:tcPr>
            <w:tcW w:w="4075" w:type="dxa"/>
            <w:tcBorders>
              <w:left w:val="single" w:sz="2" w:space="0" w:color="000000"/>
              <w:bottom w:val="single" w:sz="4" w:space="0" w:color="auto"/>
            </w:tcBorders>
          </w:tcPr>
          <w:p w14:paraId="26104325" w14:textId="4EEB1F02" w:rsidR="001F0E26" w:rsidRPr="00D3309D" w:rsidRDefault="001F0E26" w:rsidP="00900982">
            <w:pPr>
              <w:snapToGrid w:val="0"/>
              <w:spacing w:before="60" w:after="60"/>
            </w:pPr>
            <w:r w:rsidRPr="00D3309D">
              <w:t>MSP</w:t>
            </w:r>
            <w:r w:rsidRPr="00D3309D">
              <w:rPr>
                <w:rStyle w:val="Sprotnaopomba-sklic"/>
              </w:rPr>
              <w:footnoteReference w:id="3"/>
            </w:r>
            <w:r w:rsidRPr="00D3309D">
              <w:t xml:space="preserve"> (obkrožiti DA / NE)</w:t>
            </w:r>
          </w:p>
        </w:tc>
        <w:tc>
          <w:tcPr>
            <w:tcW w:w="5528" w:type="dxa"/>
            <w:tcBorders>
              <w:left w:val="single" w:sz="2" w:space="0" w:color="000000"/>
              <w:bottom w:val="single" w:sz="4" w:space="0" w:color="auto"/>
              <w:right w:val="single" w:sz="2" w:space="0" w:color="000000"/>
            </w:tcBorders>
          </w:tcPr>
          <w:p w14:paraId="5802149B" w14:textId="77777777" w:rsidR="001F0E26" w:rsidRPr="00D3309D" w:rsidRDefault="001F0E26" w:rsidP="00900982">
            <w:pPr>
              <w:tabs>
                <w:tab w:val="left" w:pos="284"/>
              </w:tabs>
              <w:snapToGrid w:val="0"/>
              <w:ind w:left="181" w:hanging="181"/>
            </w:pPr>
            <w:r w:rsidRPr="00D3309D">
              <w:t>DA        NE</w:t>
            </w:r>
          </w:p>
          <w:p w14:paraId="58ECA9FF" w14:textId="27147CBD" w:rsidR="00D3309D" w:rsidRPr="00D3309D" w:rsidRDefault="00D3309D" w:rsidP="00900982">
            <w:pPr>
              <w:tabs>
                <w:tab w:val="left" w:pos="284"/>
              </w:tabs>
              <w:snapToGrid w:val="0"/>
              <w:ind w:left="181" w:hanging="181"/>
            </w:pPr>
          </w:p>
        </w:tc>
      </w:tr>
      <w:tr w:rsidR="00900982" w:rsidRPr="00D3309D" w14:paraId="159DBB9F" w14:textId="77777777" w:rsidTr="00900982">
        <w:tc>
          <w:tcPr>
            <w:tcW w:w="4075" w:type="dxa"/>
            <w:tcBorders>
              <w:top w:val="single" w:sz="4" w:space="0" w:color="auto"/>
              <w:left w:val="single" w:sz="4" w:space="0" w:color="auto"/>
              <w:bottom w:val="single" w:sz="4" w:space="0" w:color="auto"/>
            </w:tcBorders>
          </w:tcPr>
          <w:p w14:paraId="0E687A31" w14:textId="77777777" w:rsidR="00900982" w:rsidRPr="00D3309D" w:rsidRDefault="00900982" w:rsidP="00900982">
            <w:pPr>
              <w:snapToGrid w:val="0"/>
              <w:spacing w:before="60" w:after="60"/>
            </w:pPr>
            <w:r w:rsidRPr="00D3309D">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924587B" w14:textId="77777777" w:rsidR="00900982" w:rsidRPr="00D3309D" w:rsidRDefault="00900982" w:rsidP="00900982">
            <w:pPr>
              <w:tabs>
                <w:tab w:val="left" w:pos="284"/>
              </w:tabs>
              <w:snapToGrid w:val="0"/>
              <w:ind w:left="181" w:hanging="181"/>
            </w:pPr>
          </w:p>
          <w:p w14:paraId="626346BD" w14:textId="77777777" w:rsidR="00900982" w:rsidRPr="00D3309D" w:rsidRDefault="00900982" w:rsidP="00900982">
            <w:pPr>
              <w:tabs>
                <w:tab w:val="left" w:pos="284"/>
              </w:tabs>
              <w:snapToGrid w:val="0"/>
              <w:ind w:left="181" w:hanging="181"/>
            </w:pPr>
          </w:p>
        </w:tc>
      </w:tr>
      <w:tr w:rsidR="00900982" w:rsidRPr="00D3309D" w14:paraId="6C37B9B8" w14:textId="77777777" w:rsidTr="00900982">
        <w:tc>
          <w:tcPr>
            <w:tcW w:w="4075" w:type="dxa"/>
            <w:tcBorders>
              <w:top w:val="single" w:sz="4" w:space="0" w:color="auto"/>
              <w:left w:val="single" w:sz="2" w:space="0" w:color="000000"/>
              <w:bottom w:val="single" w:sz="2" w:space="0" w:color="000000"/>
            </w:tcBorders>
          </w:tcPr>
          <w:p w14:paraId="5F337902" w14:textId="77777777" w:rsidR="00900982" w:rsidRPr="00D3309D" w:rsidRDefault="00900982" w:rsidP="00900982">
            <w:pPr>
              <w:snapToGrid w:val="0"/>
              <w:spacing w:before="60" w:after="60"/>
            </w:pPr>
            <w:r w:rsidRPr="00D3309D">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4B62F0C" w14:textId="77777777" w:rsidR="00900982" w:rsidRPr="00D3309D" w:rsidRDefault="00900982" w:rsidP="00900982">
            <w:pPr>
              <w:tabs>
                <w:tab w:val="left" w:pos="284"/>
              </w:tabs>
              <w:snapToGrid w:val="0"/>
              <w:ind w:left="181" w:hanging="181"/>
            </w:pPr>
          </w:p>
        </w:tc>
      </w:tr>
      <w:tr w:rsidR="00900982" w:rsidRPr="00D3309D" w14:paraId="09E253D0" w14:textId="77777777" w:rsidTr="00900982">
        <w:tc>
          <w:tcPr>
            <w:tcW w:w="4075" w:type="dxa"/>
            <w:tcBorders>
              <w:left w:val="single" w:sz="2" w:space="0" w:color="000000"/>
              <w:bottom w:val="single" w:sz="2" w:space="0" w:color="000000"/>
            </w:tcBorders>
          </w:tcPr>
          <w:p w14:paraId="30DCCA4C" w14:textId="77777777" w:rsidR="00900982" w:rsidRPr="00D3309D" w:rsidRDefault="00900982" w:rsidP="00900982">
            <w:pPr>
              <w:snapToGrid w:val="0"/>
              <w:spacing w:before="60" w:after="60"/>
              <w:jc w:val="both"/>
            </w:pPr>
            <w:r w:rsidRPr="00D3309D">
              <w:t xml:space="preserve">Kontaktna oseba: </w:t>
            </w:r>
          </w:p>
        </w:tc>
        <w:tc>
          <w:tcPr>
            <w:tcW w:w="5528" w:type="dxa"/>
            <w:tcBorders>
              <w:left w:val="single" w:sz="2" w:space="0" w:color="000000"/>
              <w:bottom w:val="single" w:sz="2" w:space="0" w:color="000000"/>
              <w:right w:val="single" w:sz="2" w:space="0" w:color="000000"/>
            </w:tcBorders>
          </w:tcPr>
          <w:p w14:paraId="2149823B" w14:textId="77777777" w:rsidR="00900982" w:rsidRPr="00D3309D" w:rsidRDefault="00900982" w:rsidP="00900982">
            <w:pPr>
              <w:tabs>
                <w:tab w:val="left" w:pos="284"/>
              </w:tabs>
              <w:snapToGrid w:val="0"/>
              <w:ind w:left="181" w:hanging="181"/>
            </w:pPr>
          </w:p>
          <w:p w14:paraId="1C15C2E4" w14:textId="77777777" w:rsidR="00900982" w:rsidRPr="00D3309D" w:rsidRDefault="00900982" w:rsidP="00900982">
            <w:pPr>
              <w:tabs>
                <w:tab w:val="left" w:pos="284"/>
              </w:tabs>
              <w:snapToGrid w:val="0"/>
              <w:ind w:left="181" w:hanging="181"/>
            </w:pPr>
          </w:p>
        </w:tc>
      </w:tr>
      <w:tr w:rsidR="00900982" w:rsidRPr="00D3309D" w14:paraId="36B34E3D" w14:textId="77777777" w:rsidTr="00900982">
        <w:tc>
          <w:tcPr>
            <w:tcW w:w="4075" w:type="dxa"/>
            <w:tcBorders>
              <w:left w:val="single" w:sz="2" w:space="0" w:color="000000"/>
              <w:bottom w:val="single" w:sz="2" w:space="0" w:color="000000"/>
            </w:tcBorders>
          </w:tcPr>
          <w:p w14:paraId="4AB601C4" w14:textId="77777777" w:rsidR="00900982" w:rsidRPr="00D3309D" w:rsidRDefault="00900982" w:rsidP="00900982">
            <w:pPr>
              <w:snapToGrid w:val="0"/>
              <w:spacing w:before="60" w:after="60"/>
            </w:pPr>
            <w:r w:rsidRPr="00D3309D">
              <w:t xml:space="preserve">Telefon kontaktne osebe: </w:t>
            </w:r>
          </w:p>
        </w:tc>
        <w:tc>
          <w:tcPr>
            <w:tcW w:w="5528" w:type="dxa"/>
            <w:tcBorders>
              <w:left w:val="single" w:sz="2" w:space="0" w:color="000000"/>
              <w:bottom w:val="single" w:sz="2" w:space="0" w:color="000000"/>
              <w:right w:val="single" w:sz="2" w:space="0" w:color="000000"/>
            </w:tcBorders>
          </w:tcPr>
          <w:p w14:paraId="436EA6AD" w14:textId="77777777" w:rsidR="00900982" w:rsidRPr="00D3309D" w:rsidRDefault="00900982" w:rsidP="00900982">
            <w:pPr>
              <w:tabs>
                <w:tab w:val="left" w:pos="284"/>
              </w:tabs>
              <w:snapToGrid w:val="0"/>
              <w:ind w:left="181" w:hanging="181"/>
            </w:pPr>
          </w:p>
          <w:p w14:paraId="06FD18F6" w14:textId="77777777" w:rsidR="00900982" w:rsidRPr="00D3309D" w:rsidRDefault="00900982" w:rsidP="00900982">
            <w:pPr>
              <w:tabs>
                <w:tab w:val="left" w:pos="284"/>
              </w:tabs>
              <w:snapToGrid w:val="0"/>
              <w:ind w:left="181" w:hanging="181"/>
            </w:pPr>
          </w:p>
        </w:tc>
      </w:tr>
      <w:tr w:rsidR="00900982" w:rsidRPr="00D3309D" w14:paraId="0F3E419D" w14:textId="77777777" w:rsidTr="00194024">
        <w:tc>
          <w:tcPr>
            <w:tcW w:w="4075" w:type="dxa"/>
            <w:tcBorders>
              <w:left w:val="single" w:sz="2" w:space="0" w:color="000000"/>
              <w:bottom w:val="single" w:sz="4" w:space="0" w:color="auto"/>
            </w:tcBorders>
          </w:tcPr>
          <w:p w14:paraId="17CD4ED5" w14:textId="77777777" w:rsidR="00900982" w:rsidRPr="00D3309D" w:rsidRDefault="00900982" w:rsidP="00900982">
            <w:pPr>
              <w:snapToGrid w:val="0"/>
              <w:spacing w:before="60" w:after="60"/>
            </w:pPr>
            <w:r w:rsidRPr="00D3309D">
              <w:t xml:space="preserve">Elektronski naslov kontaktne osebe: </w:t>
            </w:r>
          </w:p>
        </w:tc>
        <w:tc>
          <w:tcPr>
            <w:tcW w:w="5528" w:type="dxa"/>
            <w:tcBorders>
              <w:left w:val="single" w:sz="2" w:space="0" w:color="000000"/>
              <w:bottom w:val="single" w:sz="4" w:space="0" w:color="auto"/>
              <w:right w:val="single" w:sz="2" w:space="0" w:color="000000"/>
            </w:tcBorders>
          </w:tcPr>
          <w:p w14:paraId="3A55FE99" w14:textId="77777777" w:rsidR="00900982" w:rsidRPr="00D3309D" w:rsidRDefault="00900982" w:rsidP="00900982">
            <w:pPr>
              <w:tabs>
                <w:tab w:val="left" w:pos="284"/>
              </w:tabs>
              <w:snapToGrid w:val="0"/>
              <w:ind w:left="181" w:hanging="181"/>
            </w:pPr>
          </w:p>
          <w:p w14:paraId="1014F66C" w14:textId="77777777" w:rsidR="00900982" w:rsidRPr="00D3309D" w:rsidRDefault="00900982" w:rsidP="00900982">
            <w:pPr>
              <w:tabs>
                <w:tab w:val="left" w:pos="284"/>
              </w:tabs>
              <w:snapToGrid w:val="0"/>
              <w:ind w:left="181" w:hanging="181"/>
            </w:pPr>
          </w:p>
        </w:tc>
      </w:tr>
      <w:tr w:rsidR="00194024" w:rsidRPr="00D3309D" w14:paraId="522E2D3F" w14:textId="77777777" w:rsidTr="00194024">
        <w:tc>
          <w:tcPr>
            <w:tcW w:w="4075" w:type="dxa"/>
            <w:tcBorders>
              <w:top w:val="single" w:sz="4" w:space="0" w:color="auto"/>
              <w:left w:val="single" w:sz="2" w:space="0" w:color="000000"/>
              <w:bottom w:val="single" w:sz="2" w:space="0" w:color="000000"/>
            </w:tcBorders>
          </w:tcPr>
          <w:p w14:paraId="213DEE5E" w14:textId="7D6DE5CD" w:rsidR="00194024" w:rsidRPr="00194024" w:rsidRDefault="00194024" w:rsidP="00900982">
            <w:pPr>
              <w:snapToGrid w:val="0"/>
              <w:spacing w:before="60" w:after="60"/>
              <w:rPr>
                <w:b/>
                <w:bCs/>
              </w:rPr>
            </w:pPr>
            <w:r>
              <w:rPr>
                <w:b/>
                <w:bCs/>
              </w:rPr>
              <w:t xml:space="preserve">Variantna ponudba </w:t>
            </w:r>
            <w:r w:rsidRPr="00D3309D">
              <w:t>(obkrožiti DA / NE)</w:t>
            </w:r>
          </w:p>
        </w:tc>
        <w:tc>
          <w:tcPr>
            <w:tcW w:w="5528" w:type="dxa"/>
            <w:tcBorders>
              <w:top w:val="single" w:sz="4" w:space="0" w:color="auto"/>
              <w:left w:val="single" w:sz="2" w:space="0" w:color="000000"/>
              <w:bottom w:val="single" w:sz="2" w:space="0" w:color="000000"/>
              <w:right w:val="single" w:sz="2" w:space="0" w:color="000000"/>
            </w:tcBorders>
          </w:tcPr>
          <w:p w14:paraId="430BBF1B" w14:textId="77777777" w:rsidR="00194024" w:rsidRPr="00194024" w:rsidRDefault="00194024" w:rsidP="00194024">
            <w:pPr>
              <w:tabs>
                <w:tab w:val="left" w:pos="284"/>
              </w:tabs>
              <w:snapToGrid w:val="0"/>
              <w:ind w:left="181" w:hanging="181"/>
              <w:rPr>
                <w:b/>
                <w:bCs/>
              </w:rPr>
            </w:pPr>
            <w:r w:rsidRPr="00194024">
              <w:rPr>
                <w:b/>
                <w:bCs/>
              </w:rPr>
              <w:t>DA        NE</w:t>
            </w:r>
          </w:p>
          <w:p w14:paraId="5FEE4086" w14:textId="5CD3C3CF" w:rsidR="00194024" w:rsidRPr="00D3309D" w:rsidRDefault="00194024" w:rsidP="00900982">
            <w:pPr>
              <w:tabs>
                <w:tab w:val="left" w:pos="284"/>
              </w:tabs>
              <w:snapToGrid w:val="0"/>
              <w:ind w:left="181" w:hanging="181"/>
            </w:pPr>
            <w:r>
              <w:t xml:space="preserve">       </w:t>
            </w:r>
          </w:p>
        </w:tc>
      </w:tr>
    </w:tbl>
    <w:p w14:paraId="2DD8BC36" w14:textId="08F97E12" w:rsidR="00D3309D" w:rsidRDefault="00D3309D" w:rsidP="00900982">
      <w:pPr>
        <w:rPr>
          <w:b/>
          <w:bCs/>
        </w:rPr>
      </w:pPr>
    </w:p>
    <w:p w14:paraId="5B277102" w14:textId="77777777" w:rsidR="00BF5CB2" w:rsidRPr="00D3309D" w:rsidRDefault="00BF5CB2" w:rsidP="00900982">
      <w:pPr>
        <w:rPr>
          <w:b/>
          <w:bCs/>
        </w:rPr>
      </w:pPr>
    </w:p>
    <w:p w14:paraId="6267D63C" w14:textId="22503A2B" w:rsidR="00900982" w:rsidRPr="00D3309D" w:rsidRDefault="00900982" w:rsidP="00900982">
      <w:pPr>
        <w:rPr>
          <w:i/>
          <w:iCs/>
        </w:rPr>
      </w:pPr>
      <w:r w:rsidRPr="00D3309D">
        <w:rPr>
          <w:b/>
          <w:bCs/>
        </w:rPr>
        <w:t xml:space="preserve">NAČIN PREDLOŽITVE PONUDBE:   </w:t>
      </w:r>
      <w:r w:rsidRPr="00D3309D">
        <w:rPr>
          <w:i/>
          <w:iCs/>
        </w:rPr>
        <w:t xml:space="preserve">(opomba: </w:t>
      </w:r>
      <w:r w:rsidRPr="00D3309D">
        <w:rPr>
          <w:i/>
          <w:iCs/>
          <w:u w:val="single"/>
        </w:rPr>
        <w:t>ustrezno obkrožiti</w:t>
      </w:r>
      <w:r w:rsidRPr="00D3309D">
        <w:rPr>
          <w:i/>
          <w:iCs/>
        </w:rPr>
        <w:t>)</w:t>
      </w:r>
    </w:p>
    <w:p w14:paraId="4492B076" w14:textId="77777777" w:rsidR="00900982" w:rsidRPr="00D3309D" w:rsidRDefault="00900982" w:rsidP="00900982"/>
    <w:p w14:paraId="4A887196" w14:textId="77777777" w:rsidR="00900982" w:rsidRPr="00D3309D" w:rsidRDefault="00900982" w:rsidP="00900982">
      <w:pPr>
        <w:rPr>
          <w:b/>
          <w:bCs/>
        </w:rPr>
      </w:pPr>
      <w:r w:rsidRPr="00D3309D">
        <w:rPr>
          <w:b/>
          <w:bCs/>
        </w:rPr>
        <w:lastRenderedPageBreak/>
        <w:t>Izjavljamo, da dajemo ponudbo:</w:t>
      </w:r>
    </w:p>
    <w:p w14:paraId="6F7A75B6" w14:textId="77777777" w:rsidR="00900982" w:rsidRPr="00D3309D" w:rsidRDefault="00900982" w:rsidP="00900982">
      <w:r w:rsidRPr="00D3309D">
        <w:t>a) samostojno – kot samostojen ponudnik</w:t>
      </w:r>
    </w:p>
    <w:p w14:paraId="4802A860" w14:textId="77777777" w:rsidR="00900982" w:rsidRPr="00D3309D" w:rsidRDefault="00900982" w:rsidP="00900982">
      <w:r w:rsidRPr="00D3309D">
        <w:t>b) s podizvajalci – kot samostojen ponudnik s podizvajalci</w:t>
      </w:r>
    </w:p>
    <w:p w14:paraId="29023C06" w14:textId="77777777" w:rsidR="00900982" w:rsidRPr="00D3309D" w:rsidRDefault="00900982" w:rsidP="00900982">
      <w:r w:rsidRPr="00D3309D">
        <w:t>c) skupno ponudbo – kot vodilni partner v skupini ponudnikov</w:t>
      </w:r>
    </w:p>
    <w:p w14:paraId="55C58127" w14:textId="3AE27FE3" w:rsidR="00900982" w:rsidRPr="00D3309D" w:rsidRDefault="00900982" w:rsidP="00900982"/>
    <w:p w14:paraId="1E50F192" w14:textId="77777777" w:rsidR="00D3309D" w:rsidRPr="00D3309D" w:rsidRDefault="00D3309D" w:rsidP="00900982"/>
    <w:tbl>
      <w:tblPr>
        <w:tblW w:w="9777" w:type="dxa"/>
        <w:tblInd w:w="2" w:type="dxa"/>
        <w:tblLayout w:type="fixed"/>
        <w:tblLook w:val="0000" w:firstRow="0" w:lastRow="0" w:firstColumn="0" w:lastColumn="0" w:noHBand="0" w:noVBand="0"/>
      </w:tblPr>
      <w:tblGrid>
        <w:gridCol w:w="4888"/>
        <w:gridCol w:w="4889"/>
      </w:tblGrid>
      <w:tr w:rsidR="00900982" w:rsidRPr="00D3309D" w14:paraId="1E52724D" w14:textId="77777777" w:rsidTr="00900982">
        <w:tc>
          <w:tcPr>
            <w:tcW w:w="4888" w:type="dxa"/>
            <w:vAlign w:val="center"/>
          </w:tcPr>
          <w:p w14:paraId="14F8A03E" w14:textId="77777777" w:rsidR="00900982" w:rsidRPr="00D3309D" w:rsidRDefault="00900982" w:rsidP="00900982">
            <w:pPr>
              <w:snapToGrid w:val="0"/>
              <w:spacing w:before="60" w:after="40"/>
            </w:pPr>
            <w:r w:rsidRPr="00D3309D">
              <w:t>Kraj in datum:</w:t>
            </w:r>
          </w:p>
        </w:tc>
        <w:tc>
          <w:tcPr>
            <w:tcW w:w="4889" w:type="dxa"/>
            <w:vAlign w:val="center"/>
          </w:tcPr>
          <w:p w14:paraId="212833A8" w14:textId="77777777" w:rsidR="00900982" w:rsidRPr="00D3309D" w:rsidRDefault="00900982" w:rsidP="00900982">
            <w:pPr>
              <w:snapToGrid w:val="0"/>
              <w:spacing w:before="60" w:after="40"/>
            </w:pPr>
            <w:r w:rsidRPr="00D3309D">
              <w:t>Ime in priimek zakonitega zastopnika:</w:t>
            </w:r>
          </w:p>
        </w:tc>
      </w:tr>
      <w:tr w:rsidR="00900982" w:rsidRPr="00D3309D" w14:paraId="11B9EE57" w14:textId="77777777" w:rsidTr="00900982">
        <w:tc>
          <w:tcPr>
            <w:tcW w:w="4888" w:type="dxa"/>
            <w:vAlign w:val="center"/>
          </w:tcPr>
          <w:p w14:paraId="5BF7A546" w14:textId="77777777" w:rsidR="00900982" w:rsidRPr="00D3309D" w:rsidRDefault="00900982" w:rsidP="00900982">
            <w:pPr>
              <w:snapToGrid w:val="0"/>
              <w:spacing w:before="60" w:after="40"/>
            </w:pPr>
            <w:r w:rsidRPr="00D3309D">
              <w:t>____________________________</w:t>
            </w:r>
          </w:p>
        </w:tc>
        <w:tc>
          <w:tcPr>
            <w:tcW w:w="4889" w:type="dxa"/>
            <w:vAlign w:val="center"/>
          </w:tcPr>
          <w:p w14:paraId="468C5C33" w14:textId="77777777" w:rsidR="00900982" w:rsidRPr="00D3309D" w:rsidRDefault="00900982" w:rsidP="00900982">
            <w:pPr>
              <w:snapToGrid w:val="0"/>
              <w:spacing w:before="60" w:after="40"/>
              <w:jc w:val="center"/>
            </w:pPr>
          </w:p>
        </w:tc>
      </w:tr>
      <w:tr w:rsidR="00900982" w:rsidRPr="00D3309D" w14:paraId="302EDA2F" w14:textId="77777777" w:rsidTr="00900982">
        <w:tc>
          <w:tcPr>
            <w:tcW w:w="4888" w:type="dxa"/>
            <w:vAlign w:val="center"/>
          </w:tcPr>
          <w:p w14:paraId="24F942F8" w14:textId="77777777" w:rsidR="00900982" w:rsidRPr="00D3309D" w:rsidRDefault="00900982" w:rsidP="00900982">
            <w:pPr>
              <w:snapToGrid w:val="0"/>
              <w:spacing w:before="60" w:after="40"/>
            </w:pPr>
          </w:p>
        </w:tc>
        <w:tc>
          <w:tcPr>
            <w:tcW w:w="4889" w:type="dxa"/>
            <w:vAlign w:val="center"/>
          </w:tcPr>
          <w:p w14:paraId="098AE2E3" w14:textId="77777777" w:rsidR="00900982" w:rsidRPr="00D3309D" w:rsidRDefault="00900982" w:rsidP="00900982">
            <w:pPr>
              <w:snapToGrid w:val="0"/>
              <w:spacing w:before="60" w:after="40"/>
            </w:pPr>
            <w:r w:rsidRPr="00D3309D">
              <w:t>podpis zakonitega zastopnika in žig</w:t>
            </w:r>
          </w:p>
        </w:tc>
      </w:tr>
      <w:tr w:rsidR="00900982" w:rsidRPr="00D3309D" w14:paraId="1B89139D" w14:textId="77777777" w:rsidTr="00900982">
        <w:tc>
          <w:tcPr>
            <w:tcW w:w="4888" w:type="dxa"/>
            <w:vAlign w:val="center"/>
          </w:tcPr>
          <w:p w14:paraId="10750E00" w14:textId="77777777" w:rsidR="00900982" w:rsidRPr="00D3309D" w:rsidRDefault="00900982" w:rsidP="00900982">
            <w:pPr>
              <w:snapToGrid w:val="0"/>
              <w:spacing w:before="60" w:after="40"/>
            </w:pPr>
          </w:p>
        </w:tc>
        <w:tc>
          <w:tcPr>
            <w:tcW w:w="4889" w:type="dxa"/>
            <w:vAlign w:val="center"/>
          </w:tcPr>
          <w:p w14:paraId="75A6D011" w14:textId="77777777" w:rsidR="00900982" w:rsidRPr="00D3309D" w:rsidRDefault="00900982" w:rsidP="00900982">
            <w:pPr>
              <w:snapToGrid w:val="0"/>
              <w:spacing w:before="60" w:after="40"/>
            </w:pPr>
            <w:r w:rsidRPr="00D3309D">
              <w:t>______________________________</w:t>
            </w:r>
          </w:p>
        </w:tc>
      </w:tr>
    </w:tbl>
    <w:p w14:paraId="74C23630" w14:textId="77777777" w:rsidR="00900982" w:rsidRPr="00CE0066" w:rsidRDefault="00900982" w:rsidP="00900982">
      <w:pPr>
        <w:pageBreakBefore/>
        <w:tabs>
          <w:tab w:val="left" w:pos="284"/>
        </w:tabs>
        <w:ind w:left="238" w:hanging="238"/>
        <w:rPr>
          <w:b/>
          <w:bCs/>
          <w:shd w:val="clear" w:color="auto" w:fill="D9D9D9"/>
        </w:rPr>
      </w:pPr>
      <w:r w:rsidRPr="00CE0066">
        <w:rPr>
          <w:b/>
          <w:bCs/>
          <w:shd w:val="clear" w:color="auto" w:fill="D9D9D9"/>
        </w:rPr>
        <w:lastRenderedPageBreak/>
        <w:t>Obr_2</w:t>
      </w:r>
    </w:p>
    <w:p w14:paraId="59A5CC91" w14:textId="77777777" w:rsidR="00900982" w:rsidRPr="00CE0066" w:rsidRDefault="00900982" w:rsidP="00900982"/>
    <w:p w14:paraId="48A5BDB4" w14:textId="77777777" w:rsidR="00900982" w:rsidRPr="00CE0066" w:rsidRDefault="00900982" w:rsidP="00900982">
      <w:pPr>
        <w:jc w:val="center"/>
        <w:rPr>
          <w:b/>
          <w:bCs/>
        </w:rPr>
      </w:pPr>
      <w:r w:rsidRPr="00CE0066">
        <w:rPr>
          <w:b/>
          <w:bCs/>
        </w:rPr>
        <w:t>PONUDBENA CENA</w:t>
      </w:r>
    </w:p>
    <w:p w14:paraId="196B72DE" w14:textId="77777777" w:rsidR="00900982" w:rsidRPr="00CE0066" w:rsidRDefault="00900982" w:rsidP="00900982"/>
    <w:p w14:paraId="4A226545" w14:textId="2545BA4D" w:rsidR="00900982" w:rsidRPr="00CE0066" w:rsidRDefault="00900982" w:rsidP="00900982">
      <w:r w:rsidRPr="00CE0066">
        <w:t>Ponudnik:___________________________________________________________</w:t>
      </w:r>
      <w:r>
        <w:t>__________</w:t>
      </w:r>
    </w:p>
    <w:p w14:paraId="2493F1DE" w14:textId="77777777" w:rsidR="00900982" w:rsidRPr="00CE0066" w:rsidRDefault="00900982" w:rsidP="00900982">
      <w:pPr>
        <w:jc w:val="center"/>
        <w:rPr>
          <w:i/>
          <w:iCs/>
        </w:rPr>
      </w:pPr>
      <w:r w:rsidRPr="00CE0066">
        <w:rPr>
          <w:i/>
          <w:iCs/>
        </w:rPr>
        <w:t>(firma in sedež ponudnika)</w:t>
      </w:r>
    </w:p>
    <w:p w14:paraId="5AB29768" w14:textId="77777777" w:rsidR="00900982" w:rsidRDefault="00900982" w:rsidP="00900982">
      <w:pPr>
        <w:jc w:val="both"/>
      </w:pPr>
    </w:p>
    <w:p w14:paraId="6C203C78" w14:textId="77777777" w:rsidR="00055BE1" w:rsidRDefault="00055BE1" w:rsidP="00900982">
      <w:pPr>
        <w:jc w:val="both"/>
      </w:pPr>
    </w:p>
    <w:p w14:paraId="28BD13B2" w14:textId="15714534" w:rsidR="00C209C1" w:rsidRPr="00C209C1" w:rsidRDefault="00900982" w:rsidP="00C209C1">
      <w:pPr>
        <w:jc w:val="both"/>
      </w:pPr>
      <w:r w:rsidRPr="00CE0066">
        <w:t>Skladno z zahtevami razpisne dokumentacije ponuja</w:t>
      </w:r>
      <w:r>
        <w:t xml:space="preserve">mo za izvedbo vseh </w:t>
      </w:r>
      <w:r w:rsidR="00D3309D">
        <w:t xml:space="preserve">del iz Popisa del </w:t>
      </w:r>
      <w:r>
        <w:t xml:space="preserve">za izvedbo javnega naročila </w:t>
      </w:r>
      <w:r w:rsidR="00C209C1" w:rsidRPr="00684D8E">
        <w:rPr>
          <w:b/>
          <w:bCs/>
        </w:rPr>
        <w:t>»</w:t>
      </w:r>
      <w:r w:rsidR="00055B53">
        <w:rPr>
          <w:b/>
          <w:bCs/>
          <w:caps/>
        </w:rPr>
        <w:t>IZGRADNJA</w:t>
      </w:r>
      <w:r w:rsidR="00194024">
        <w:rPr>
          <w:b/>
          <w:bCs/>
          <w:caps/>
        </w:rPr>
        <w:t xml:space="preserve"> POMOŽNEGA OBJEKTA št. 5 V MEDLOGU</w:t>
      </w:r>
      <w:r w:rsidR="00C209C1" w:rsidRPr="00684D8E">
        <w:rPr>
          <w:b/>
          <w:bCs/>
        </w:rPr>
        <w:t>«</w:t>
      </w:r>
      <w:r w:rsidR="00C209C1">
        <w:rPr>
          <w:b/>
          <w:bCs/>
        </w:rPr>
        <w:t xml:space="preserve"> (JN</w:t>
      </w:r>
      <w:r w:rsidR="00055BE1">
        <w:rPr>
          <w:b/>
          <w:bCs/>
        </w:rPr>
        <w:t>MV</w:t>
      </w:r>
      <w:r w:rsidR="00C209C1">
        <w:rPr>
          <w:b/>
          <w:bCs/>
        </w:rPr>
        <w:t xml:space="preserve">- </w:t>
      </w:r>
      <w:r w:rsidR="00991997">
        <w:rPr>
          <w:b/>
          <w:bCs/>
        </w:rPr>
        <w:t>0</w:t>
      </w:r>
      <w:r w:rsidR="00CF01BB">
        <w:rPr>
          <w:b/>
          <w:bCs/>
        </w:rPr>
        <w:t>13</w:t>
      </w:r>
      <w:r w:rsidR="00991997">
        <w:rPr>
          <w:b/>
          <w:bCs/>
        </w:rPr>
        <w:t>-</w:t>
      </w:r>
      <w:r w:rsidR="00C209C1">
        <w:rPr>
          <w:b/>
          <w:bCs/>
        </w:rPr>
        <w:t>202</w:t>
      </w:r>
      <w:r w:rsidR="00194024">
        <w:rPr>
          <w:b/>
          <w:bCs/>
        </w:rPr>
        <w:t>6</w:t>
      </w:r>
      <w:r w:rsidR="00C209C1">
        <w:rPr>
          <w:b/>
          <w:bCs/>
        </w:rPr>
        <w:t>-</w:t>
      </w:r>
      <w:r w:rsidR="00D3309D">
        <w:rPr>
          <w:b/>
          <w:bCs/>
        </w:rPr>
        <w:t>G</w:t>
      </w:r>
      <w:r w:rsidR="00C209C1">
        <w:rPr>
          <w:b/>
          <w:bCs/>
        </w:rPr>
        <w:t>)</w:t>
      </w:r>
      <w:r w:rsidR="00C209C1">
        <w:t>:</w:t>
      </w:r>
    </w:p>
    <w:p w14:paraId="6644A052" w14:textId="77777777" w:rsidR="00900982" w:rsidRDefault="00900982" w:rsidP="00900982">
      <w:pPr>
        <w:jc w:val="both"/>
      </w:pPr>
    </w:p>
    <w:p w14:paraId="350F05C6" w14:textId="55FE75A8" w:rsidR="00A66BC8" w:rsidRPr="00A66BC8" w:rsidRDefault="00A66BC8" w:rsidP="00A66BC8">
      <w:pPr>
        <w:pStyle w:val="Odstavekseznama"/>
        <w:ind w:left="1080"/>
        <w:rPr>
          <w:rFonts w:ascii="Trebuchet MS" w:hAnsi="Trebuchet MS"/>
          <w:b/>
          <w:bCs/>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66BC8" w:rsidRPr="002245AA" w14:paraId="1743E2AC"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1C5D5B44" w14:textId="77777777" w:rsidR="00A66BC8" w:rsidRPr="002245AA" w:rsidRDefault="00A66BC8" w:rsidP="008A7071">
            <w:pPr>
              <w:ind w:firstLine="708"/>
            </w:pPr>
          </w:p>
          <w:p w14:paraId="44830D7B" w14:textId="77777777" w:rsidR="00A66BC8" w:rsidRPr="002245AA" w:rsidRDefault="00A66BC8" w:rsidP="008A7071">
            <w:r w:rsidRPr="002245AA">
              <w:t xml:space="preserve">Skupna ponudbena cena (brez DDV): </w:t>
            </w:r>
          </w:p>
        </w:tc>
        <w:tc>
          <w:tcPr>
            <w:tcW w:w="4320" w:type="dxa"/>
            <w:tcBorders>
              <w:top w:val="single" w:sz="6" w:space="0" w:color="auto"/>
              <w:left w:val="single" w:sz="6" w:space="0" w:color="auto"/>
              <w:bottom w:val="nil"/>
              <w:right w:val="single" w:sz="6" w:space="0" w:color="auto"/>
            </w:tcBorders>
          </w:tcPr>
          <w:p w14:paraId="72A8EFFD" w14:textId="77777777" w:rsidR="00A66BC8" w:rsidRPr="002245AA" w:rsidRDefault="00A66BC8" w:rsidP="008A7071">
            <w:pPr>
              <w:jc w:val="right"/>
            </w:pPr>
          </w:p>
          <w:p w14:paraId="560BA19D" w14:textId="77777777" w:rsidR="00A66BC8" w:rsidRPr="002245AA" w:rsidRDefault="00A66BC8" w:rsidP="008A7071">
            <w:pPr>
              <w:jc w:val="right"/>
            </w:pPr>
            <w:r w:rsidRPr="002245AA">
              <w:t>EUR</w:t>
            </w:r>
          </w:p>
        </w:tc>
      </w:tr>
      <w:tr w:rsidR="00A66BC8" w:rsidRPr="002245AA" w14:paraId="05F19766"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225BA3C6" w14:textId="77777777" w:rsidR="00A66BC8" w:rsidRPr="002245AA" w:rsidRDefault="00A66BC8" w:rsidP="008A7071"/>
          <w:p w14:paraId="30A69AC1" w14:textId="77777777" w:rsidR="00A66BC8" w:rsidRPr="002245AA" w:rsidRDefault="00A66BC8" w:rsidP="008A7071">
            <w:r w:rsidRPr="002245AA">
              <w:t>DDV    _____ %</w:t>
            </w:r>
          </w:p>
        </w:tc>
        <w:tc>
          <w:tcPr>
            <w:tcW w:w="4320" w:type="dxa"/>
            <w:tcBorders>
              <w:top w:val="single" w:sz="6" w:space="0" w:color="auto"/>
              <w:left w:val="single" w:sz="6" w:space="0" w:color="auto"/>
              <w:bottom w:val="nil"/>
              <w:right w:val="single" w:sz="6" w:space="0" w:color="auto"/>
            </w:tcBorders>
          </w:tcPr>
          <w:p w14:paraId="028B9DF5" w14:textId="77777777" w:rsidR="00A66BC8" w:rsidRPr="002245AA" w:rsidRDefault="00A66BC8" w:rsidP="008A7071">
            <w:pPr>
              <w:jc w:val="right"/>
            </w:pPr>
          </w:p>
          <w:p w14:paraId="41376A30" w14:textId="77777777" w:rsidR="00A66BC8" w:rsidRPr="002245AA" w:rsidRDefault="00A66BC8" w:rsidP="008A7071">
            <w:pPr>
              <w:jc w:val="right"/>
            </w:pPr>
            <w:r w:rsidRPr="002245AA">
              <w:t>EUR</w:t>
            </w:r>
          </w:p>
        </w:tc>
      </w:tr>
      <w:tr w:rsidR="00A66BC8" w:rsidRPr="002245AA" w14:paraId="6FCD7275" w14:textId="77777777" w:rsidTr="008A7071">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049D403" w14:textId="77777777" w:rsidR="00A66BC8" w:rsidRPr="002245AA" w:rsidRDefault="00A66BC8" w:rsidP="008A7071">
            <w:pPr>
              <w:rPr>
                <w:b/>
                <w:bCs/>
              </w:rPr>
            </w:pPr>
          </w:p>
          <w:p w14:paraId="4B573428" w14:textId="77777777" w:rsidR="00A66BC8" w:rsidRPr="002245AA" w:rsidRDefault="00A66BC8" w:rsidP="008A7071">
            <w:r w:rsidRPr="002245AA">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B78BDCB" w14:textId="77777777" w:rsidR="00A66BC8" w:rsidRPr="002245AA" w:rsidRDefault="00A66BC8" w:rsidP="008A7071">
            <w:pPr>
              <w:jc w:val="right"/>
              <w:rPr>
                <w:b/>
                <w:bCs/>
              </w:rPr>
            </w:pPr>
          </w:p>
          <w:p w14:paraId="1215F7BB" w14:textId="77777777" w:rsidR="00A66BC8" w:rsidRPr="002245AA" w:rsidRDefault="00A66BC8" w:rsidP="008A7071">
            <w:pPr>
              <w:jc w:val="right"/>
              <w:rPr>
                <w:b/>
                <w:bCs/>
              </w:rPr>
            </w:pPr>
            <w:r w:rsidRPr="002245AA">
              <w:rPr>
                <w:b/>
                <w:bCs/>
              </w:rPr>
              <w:t>EUR</w:t>
            </w:r>
          </w:p>
        </w:tc>
      </w:tr>
      <w:tr w:rsidR="00A66BC8" w:rsidRPr="002245AA" w14:paraId="10ED6462" w14:textId="77777777" w:rsidTr="008A7071">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7ACF52E" w14:textId="77777777" w:rsidR="00A66BC8" w:rsidRPr="002245AA" w:rsidRDefault="00A66BC8" w:rsidP="008A7071"/>
          <w:p w14:paraId="0146B72A" w14:textId="77777777" w:rsidR="00A66BC8" w:rsidRPr="002245AA" w:rsidRDefault="00A66BC8" w:rsidP="008A7071">
            <w:r w:rsidRPr="002245AA">
              <w:t>z besedo: ________________________________________________ in …/100 EUR</w:t>
            </w:r>
          </w:p>
        </w:tc>
      </w:tr>
    </w:tbl>
    <w:p w14:paraId="5D8AE8BA" w14:textId="77777777" w:rsidR="00A66BC8" w:rsidRDefault="00A66BC8" w:rsidP="00900982">
      <w:pPr>
        <w:pStyle w:val="Default"/>
        <w:jc w:val="both"/>
        <w:rPr>
          <w:rFonts w:ascii="Trebuchet MS" w:hAnsi="Trebuchet MS" w:cs="Trebuchet MS"/>
          <w:b/>
          <w:bCs/>
          <w:color w:val="auto"/>
          <w:sz w:val="22"/>
          <w:szCs w:val="22"/>
        </w:rPr>
      </w:pPr>
    </w:p>
    <w:p w14:paraId="6A8E12C4" w14:textId="73B16D52" w:rsidR="00C209C1" w:rsidRPr="00C209C1" w:rsidRDefault="00C209C1" w:rsidP="00C209C1">
      <w:pPr>
        <w:autoSpaceDE w:val="0"/>
        <w:autoSpaceDN w:val="0"/>
        <w:adjustRightInd w:val="0"/>
        <w:jc w:val="both"/>
        <w:rPr>
          <w:rFonts w:eastAsia="Times New Roman"/>
          <w:b/>
          <w:bCs/>
          <w:lang w:eastAsia="sl-SI"/>
        </w:rPr>
      </w:pPr>
      <w:r w:rsidRPr="00C209C1">
        <w:rPr>
          <w:rFonts w:eastAsia="Times New Roman"/>
          <w:b/>
          <w:bCs/>
          <w:lang w:eastAsia="sl-SI"/>
        </w:rPr>
        <w:t xml:space="preserve">Ponudnik mora pri pripravi ponudbe v celoti upoštevati tehnično specifikacijo naročnika. V kolikor predmet ponudbe ne bo izpolnjeval vseh opisov, zahtev, navedb, kvalitete, navedenih v </w:t>
      </w:r>
      <w:r>
        <w:rPr>
          <w:rFonts w:eastAsia="Times New Roman"/>
          <w:b/>
          <w:bCs/>
          <w:lang w:eastAsia="sl-SI"/>
        </w:rPr>
        <w:t>t</w:t>
      </w:r>
      <w:r w:rsidRPr="00C209C1">
        <w:rPr>
          <w:rFonts w:eastAsia="Times New Roman"/>
          <w:b/>
          <w:bCs/>
          <w:lang w:eastAsia="sl-SI"/>
        </w:rPr>
        <w:t>ehnični specifikaciji, bo naročnik tako ponudbo izločil iz nadaljnjega ocenjevanja ponudb.</w:t>
      </w:r>
    </w:p>
    <w:p w14:paraId="6E4F6119" w14:textId="77777777" w:rsidR="00C209C1" w:rsidRDefault="00C209C1" w:rsidP="00C209C1">
      <w:pPr>
        <w:pStyle w:val="Default"/>
        <w:jc w:val="both"/>
        <w:rPr>
          <w:rFonts w:ascii="Trebuchet MS" w:hAnsi="Trebuchet MS" w:cs="Trebuchet MS"/>
          <w:b/>
          <w:bCs/>
          <w:color w:val="auto"/>
          <w:sz w:val="22"/>
          <w:szCs w:val="22"/>
        </w:rPr>
      </w:pPr>
    </w:p>
    <w:p w14:paraId="6772E85B" w14:textId="5ADA5139" w:rsidR="00C209C1" w:rsidRPr="0070323F" w:rsidRDefault="0070323F" w:rsidP="0070323F">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Popisi del s količinami, izpolnjeni s ponudnikovimi cenami, so sestavni del predračuna. </w:t>
      </w:r>
    </w:p>
    <w:p w14:paraId="7F7ED221" w14:textId="77777777" w:rsidR="00194024" w:rsidRDefault="00194024" w:rsidP="00055B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14:paraId="21339847" w14:textId="513BD59D" w:rsidR="00055BE1" w:rsidRDefault="00055BE1" w:rsidP="00055B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w:t>
      </w:r>
    </w:p>
    <w:p w14:paraId="7C8920F7" w14:textId="77777777" w:rsidR="00055BE1" w:rsidRDefault="00055BE1" w:rsidP="00C209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2492F608" w14:textId="77777777" w:rsidR="00C209C1" w:rsidRPr="00C209C1" w:rsidRDefault="00C209C1" w:rsidP="00C209C1">
      <w:r w:rsidRPr="00C209C1">
        <w:t>Vse cene so izražene v evrih.</w:t>
      </w:r>
    </w:p>
    <w:p w14:paraId="3E48CE44" w14:textId="77777777" w:rsidR="00C209C1" w:rsidRPr="00C209C1" w:rsidRDefault="00C209C1" w:rsidP="00C209C1"/>
    <w:p w14:paraId="0A1DCD10" w14:textId="6116B2B7" w:rsidR="00C209C1" w:rsidRPr="00C209C1" w:rsidRDefault="00C209C1" w:rsidP="00C209C1">
      <w:r w:rsidRPr="00C209C1">
        <w:t xml:space="preserve">Ponudba velja </w:t>
      </w:r>
      <w:r w:rsidR="00730CD4">
        <w:rPr>
          <w:b/>
          <w:bCs/>
        </w:rPr>
        <w:t>3 mesece</w:t>
      </w:r>
      <w:r w:rsidRPr="001A5981">
        <w:rPr>
          <w:b/>
          <w:bCs/>
        </w:rPr>
        <w:t xml:space="preserve"> od roka za oddajo ponudb</w:t>
      </w:r>
      <w:r>
        <w:t>.</w:t>
      </w:r>
      <w:r w:rsidRPr="00C209C1">
        <w:t xml:space="preserve"> </w:t>
      </w:r>
    </w:p>
    <w:p w14:paraId="1D3EC199" w14:textId="77777777" w:rsidR="00C209C1" w:rsidRPr="00C209C1" w:rsidRDefault="00C209C1" w:rsidP="00C209C1"/>
    <w:p w14:paraId="0B95D13E" w14:textId="384EF8B0" w:rsidR="00C209C1" w:rsidRDefault="00C209C1" w:rsidP="00C209C1">
      <w:pPr>
        <w:jc w:val="both"/>
      </w:pPr>
      <w:r w:rsidRPr="00C209C1">
        <w:t>Plačilni dan: 30. dan po prejemu in potrditvi računa.</w:t>
      </w:r>
    </w:p>
    <w:p w14:paraId="48A75C91" w14:textId="5796FE57" w:rsidR="00C209C1" w:rsidRDefault="00C209C1" w:rsidP="00C209C1">
      <w:pPr>
        <w:jc w:val="both"/>
      </w:pPr>
    </w:p>
    <w:p w14:paraId="50822A7A" w14:textId="77777777" w:rsidR="00C209C1" w:rsidRPr="007E3C01" w:rsidRDefault="00C209C1" w:rsidP="00C209C1">
      <w:pPr>
        <w:autoSpaceDE w:val="0"/>
        <w:autoSpaceDN w:val="0"/>
        <w:adjustRightInd w:val="0"/>
        <w:jc w:val="both"/>
        <w:rPr>
          <w:rFonts w:cs="ArialMT"/>
          <w:lang w:eastAsia="sl-SI"/>
        </w:rPr>
      </w:pPr>
      <w:r w:rsidRPr="007E3C01">
        <w:rPr>
          <w:rFonts w:cs="ArialMT"/>
          <w:lang w:eastAsia="sl-SI"/>
        </w:rPr>
        <w:t>Izvajalec izstavi račun v elektronski obliki (</w:t>
      </w:r>
      <w:proofErr w:type="spellStart"/>
      <w:r w:rsidRPr="007E3C01">
        <w:rPr>
          <w:rFonts w:cs="ArialMT"/>
          <w:lang w:eastAsia="sl-SI"/>
        </w:rPr>
        <w:t>eRačun</w:t>
      </w:r>
      <w:proofErr w:type="spellEnd"/>
      <w:r w:rsidRPr="007E3C01">
        <w:rPr>
          <w:rFonts w:cs="ArialMT"/>
          <w:lang w:eastAsia="sl-SI"/>
        </w:rPr>
        <w:t xml:space="preserve">) preko spletnega portala </w:t>
      </w:r>
      <w:proofErr w:type="spellStart"/>
      <w:r w:rsidRPr="007E3C01">
        <w:rPr>
          <w:rFonts w:cs="ArialMT"/>
          <w:lang w:eastAsia="sl-SI"/>
        </w:rPr>
        <w:t>UJPnet</w:t>
      </w:r>
      <w:proofErr w:type="spellEnd"/>
      <w:r w:rsidRPr="007E3C01">
        <w:rPr>
          <w:rFonts w:cs="ArialMT"/>
          <w:lang w:eastAsia="sl-SI"/>
        </w:rPr>
        <w:t>. Kot uradni prejem računa se</w:t>
      </w:r>
      <w:r>
        <w:rPr>
          <w:rFonts w:cs="ArialMT"/>
          <w:lang w:eastAsia="sl-SI"/>
        </w:rPr>
        <w:t xml:space="preserve"> </w:t>
      </w:r>
      <w:r w:rsidRPr="007E3C01">
        <w:rPr>
          <w:rFonts w:cs="ArialMT"/>
        </w:rPr>
        <w:t xml:space="preserve">šteje datum vnosa računa v sistem </w:t>
      </w:r>
      <w:proofErr w:type="spellStart"/>
      <w:r w:rsidRPr="007E3C01">
        <w:rPr>
          <w:rFonts w:cs="ArialMT"/>
        </w:rPr>
        <w:t>UJPnet</w:t>
      </w:r>
      <w:proofErr w:type="spellEnd"/>
      <w:r w:rsidRPr="007E3C01">
        <w:rPr>
          <w:rFonts w:cs="ArialMT"/>
        </w:rPr>
        <w:t>.</w:t>
      </w:r>
    </w:p>
    <w:p w14:paraId="2A746D98" w14:textId="77777777" w:rsidR="00900982" w:rsidRPr="00CE0066" w:rsidRDefault="00900982" w:rsidP="00900982"/>
    <w:tbl>
      <w:tblPr>
        <w:tblW w:w="0" w:type="auto"/>
        <w:tblInd w:w="2" w:type="dxa"/>
        <w:tblLayout w:type="fixed"/>
        <w:tblLook w:val="0000" w:firstRow="0" w:lastRow="0" w:firstColumn="0" w:lastColumn="0" w:noHBand="0" w:noVBand="0"/>
      </w:tblPr>
      <w:tblGrid>
        <w:gridCol w:w="4771"/>
        <w:gridCol w:w="4898"/>
      </w:tblGrid>
      <w:tr w:rsidR="00900982" w:rsidRPr="00CE0066" w14:paraId="3A6EDE7E" w14:textId="77777777" w:rsidTr="00900982">
        <w:tc>
          <w:tcPr>
            <w:tcW w:w="4771" w:type="dxa"/>
            <w:vAlign w:val="center"/>
          </w:tcPr>
          <w:p w14:paraId="4F9D1737" w14:textId="77777777" w:rsidR="00900982" w:rsidRPr="00CE0066" w:rsidRDefault="00900982" w:rsidP="00900982">
            <w:pPr>
              <w:snapToGrid w:val="0"/>
              <w:spacing w:before="60" w:after="40"/>
              <w:ind w:left="-99" w:right="5"/>
            </w:pPr>
            <w:r w:rsidRPr="00CE0066">
              <w:t>Kraj in datum:</w:t>
            </w:r>
          </w:p>
        </w:tc>
        <w:tc>
          <w:tcPr>
            <w:tcW w:w="4898" w:type="dxa"/>
            <w:vAlign w:val="center"/>
          </w:tcPr>
          <w:p w14:paraId="58907F42" w14:textId="77777777" w:rsidR="00900982" w:rsidRPr="00CE0066" w:rsidRDefault="00900982" w:rsidP="00900982">
            <w:pPr>
              <w:snapToGrid w:val="0"/>
              <w:spacing w:before="60" w:after="40"/>
            </w:pPr>
            <w:r w:rsidRPr="00CE0066">
              <w:t>Ime in priimek zakonitega zastopnika:</w:t>
            </w:r>
          </w:p>
        </w:tc>
      </w:tr>
      <w:tr w:rsidR="00900982" w:rsidRPr="00CE0066" w14:paraId="4C003165" w14:textId="77777777" w:rsidTr="00900982">
        <w:tc>
          <w:tcPr>
            <w:tcW w:w="4771" w:type="dxa"/>
            <w:vAlign w:val="center"/>
          </w:tcPr>
          <w:p w14:paraId="4A5A679B" w14:textId="77777777" w:rsidR="00900982" w:rsidRPr="00CE0066" w:rsidRDefault="00900982" w:rsidP="00900982">
            <w:pPr>
              <w:snapToGrid w:val="0"/>
              <w:spacing w:before="60" w:after="40"/>
              <w:ind w:left="-99" w:right="5"/>
            </w:pPr>
            <w:r w:rsidRPr="00CE0066">
              <w:t>____________________________</w:t>
            </w:r>
          </w:p>
        </w:tc>
        <w:tc>
          <w:tcPr>
            <w:tcW w:w="4898" w:type="dxa"/>
            <w:vAlign w:val="center"/>
          </w:tcPr>
          <w:p w14:paraId="09458B5D" w14:textId="77777777" w:rsidR="00900982" w:rsidRPr="00CE0066" w:rsidRDefault="00900982" w:rsidP="00900982">
            <w:pPr>
              <w:snapToGrid w:val="0"/>
              <w:spacing w:before="60" w:after="40"/>
              <w:jc w:val="center"/>
            </w:pPr>
          </w:p>
        </w:tc>
      </w:tr>
      <w:tr w:rsidR="00900982" w:rsidRPr="00CE0066" w14:paraId="686287DE" w14:textId="77777777" w:rsidTr="00900982">
        <w:tc>
          <w:tcPr>
            <w:tcW w:w="4771" w:type="dxa"/>
            <w:vAlign w:val="center"/>
          </w:tcPr>
          <w:p w14:paraId="3E73DBE3" w14:textId="77777777" w:rsidR="00900982" w:rsidRPr="00CE0066" w:rsidRDefault="00900982" w:rsidP="00900982">
            <w:pPr>
              <w:snapToGrid w:val="0"/>
              <w:spacing w:before="60" w:after="40"/>
            </w:pPr>
          </w:p>
        </w:tc>
        <w:tc>
          <w:tcPr>
            <w:tcW w:w="4898" w:type="dxa"/>
            <w:vAlign w:val="center"/>
          </w:tcPr>
          <w:p w14:paraId="7DC77864" w14:textId="77777777" w:rsidR="00900982" w:rsidRPr="00CE0066" w:rsidRDefault="00900982" w:rsidP="00900982">
            <w:pPr>
              <w:snapToGrid w:val="0"/>
              <w:spacing w:before="60" w:after="40"/>
              <w:jc w:val="center"/>
            </w:pPr>
          </w:p>
        </w:tc>
      </w:tr>
      <w:tr w:rsidR="00900982" w:rsidRPr="00CE0066" w14:paraId="5F6843C5" w14:textId="77777777" w:rsidTr="00900982">
        <w:tc>
          <w:tcPr>
            <w:tcW w:w="4771" w:type="dxa"/>
            <w:vAlign w:val="center"/>
          </w:tcPr>
          <w:p w14:paraId="27032D16" w14:textId="77777777" w:rsidR="00900982" w:rsidRPr="00CE0066" w:rsidRDefault="00900982" w:rsidP="00900982">
            <w:pPr>
              <w:snapToGrid w:val="0"/>
              <w:spacing w:before="60" w:after="40"/>
            </w:pPr>
          </w:p>
        </w:tc>
        <w:tc>
          <w:tcPr>
            <w:tcW w:w="4898" w:type="dxa"/>
            <w:vAlign w:val="center"/>
          </w:tcPr>
          <w:p w14:paraId="3FE56BE0" w14:textId="77777777" w:rsidR="00900982" w:rsidRPr="00CE0066" w:rsidRDefault="00900982" w:rsidP="00900982">
            <w:pPr>
              <w:snapToGrid w:val="0"/>
              <w:spacing w:before="60" w:after="40"/>
            </w:pPr>
            <w:r w:rsidRPr="00CE0066">
              <w:t>podpis zakonitega zastopnika in žig</w:t>
            </w:r>
          </w:p>
        </w:tc>
      </w:tr>
      <w:tr w:rsidR="00900982" w:rsidRPr="00CE0066" w14:paraId="50E3B53C" w14:textId="77777777" w:rsidTr="00900982">
        <w:tc>
          <w:tcPr>
            <w:tcW w:w="4771" w:type="dxa"/>
            <w:vAlign w:val="center"/>
          </w:tcPr>
          <w:p w14:paraId="3DFCBCC6" w14:textId="77777777" w:rsidR="00900982" w:rsidRPr="00CE0066" w:rsidRDefault="00900982" w:rsidP="00900982">
            <w:pPr>
              <w:snapToGrid w:val="0"/>
              <w:spacing w:before="60" w:after="40"/>
            </w:pPr>
          </w:p>
        </w:tc>
        <w:tc>
          <w:tcPr>
            <w:tcW w:w="4898" w:type="dxa"/>
            <w:vAlign w:val="center"/>
          </w:tcPr>
          <w:p w14:paraId="23E2DA76" w14:textId="77777777" w:rsidR="00900982" w:rsidRPr="00CE0066" w:rsidRDefault="00900982" w:rsidP="00900982">
            <w:pPr>
              <w:snapToGrid w:val="0"/>
              <w:spacing w:before="60" w:after="40"/>
            </w:pPr>
            <w:r w:rsidRPr="00CE0066">
              <w:t>______________________________</w:t>
            </w:r>
          </w:p>
        </w:tc>
      </w:tr>
    </w:tbl>
    <w:p w14:paraId="4AACACDE" w14:textId="77777777" w:rsidR="00900982" w:rsidRPr="00CE0066" w:rsidRDefault="00900982" w:rsidP="00900982">
      <w:pPr>
        <w:pageBreakBefore/>
        <w:rPr>
          <w:b/>
          <w:bCs/>
          <w:shd w:val="clear" w:color="auto" w:fill="D9D9D9"/>
        </w:rPr>
      </w:pPr>
      <w:r w:rsidRPr="00CE0066">
        <w:rPr>
          <w:b/>
          <w:bCs/>
          <w:shd w:val="clear" w:color="auto" w:fill="D9D9D9"/>
        </w:rPr>
        <w:lastRenderedPageBreak/>
        <w:t>Obr_3</w:t>
      </w:r>
    </w:p>
    <w:p w14:paraId="42E96A55" w14:textId="77777777" w:rsidR="00900982" w:rsidRPr="00CE0066" w:rsidRDefault="00900982" w:rsidP="00900982">
      <w:pPr>
        <w:jc w:val="center"/>
        <w:rPr>
          <w:b/>
          <w:bCs/>
        </w:rPr>
      </w:pPr>
    </w:p>
    <w:p w14:paraId="0FA12589" w14:textId="77777777" w:rsidR="00900982" w:rsidRPr="00CE0066" w:rsidRDefault="00900982" w:rsidP="00900982">
      <w:pPr>
        <w:jc w:val="center"/>
        <w:rPr>
          <w:b/>
          <w:bCs/>
        </w:rPr>
      </w:pPr>
    </w:p>
    <w:p w14:paraId="3429A667" w14:textId="77777777" w:rsidR="00900982" w:rsidRPr="00CE0066" w:rsidRDefault="00900982" w:rsidP="00900982">
      <w:pPr>
        <w:jc w:val="center"/>
        <w:rPr>
          <w:b/>
          <w:bCs/>
        </w:rPr>
      </w:pPr>
      <w:r w:rsidRPr="00CE0066">
        <w:rPr>
          <w:b/>
          <w:bCs/>
        </w:rPr>
        <w:t>IZJAVA PONUDNIKA O</w:t>
      </w:r>
    </w:p>
    <w:p w14:paraId="3CE188A6" w14:textId="77777777" w:rsidR="00900982" w:rsidRPr="00B16A66" w:rsidRDefault="00900982" w:rsidP="00900982">
      <w:pPr>
        <w:jc w:val="center"/>
        <w:rPr>
          <w:b/>
          <w:bCs/>
        </w:rPr>
      </w:pPr>
      <w:r w:rsidRPr="00B16A66">
        <w:rPr>
          <w:b/>
          <w:bCs/>
        </w:rPr>
        <w:t>SPREJEMU POGOJEV JAVNEGA NAROČILA IN O POSREDOVANJU PODATKOV</w:t>
      </w:r>
    </w:p>
    <w:p w14:paraId="334409DE" w14:textId="77777777" w:rsidR="00900982" w:rsidRPr="00B16A66" w:rsidRDefault="00900982" w:rsidP="00900982"/>
    <w:p w14:paraId="543B6104" w14:textId="77777777" w:rsidR="00900982" w:rsidRPr="00B16A66" w:rsidRDefault="00900982" w:rsidP="00900982"/>
    <w:p w14:paraId="0505A85B" w14:textId="77777777" w:rsidR="00900982" w:rsidRPr="00B16A66" w:rsidRDefault="00900982" w:rsidP="00900982">
      <w:r w:rsidRPr="00B16A66">
        <w:t>Ponudnik:________________________________________________________________</w:t>
      </w:r>
    </w:p>
    <w:p w14:paraId="45184CA0" w14:textId="77777777" w:rsidR="00900982" w:rsidRPr="00B16A66" w:rsidRDefault="00900982" w:rsidP="00900982"/>
    <w:p w14:paraId="50407E59" w14:textId="77777777" w:rsidR="00900982" w:rsidRPr="00B16A66" w:rsidRDefault="00900982" w:rsidP="00C209C1">
      <w:pPr>
        <w:jc w:val="center"/>
        <w:rPr>
          <w:i/>
          <w:iCs/>
        </w:rPr>
      </w:pPr>
      <w:r w:rsidRPr="00B16A66">
        <w:rPr>
          <w:i/>
          <w:iCs/>
        </w:rPr>
        <w:t>(firma in sedež ponudnika)</w:t>
      </w:r>
    </w:p>
    <w:p w14:paraId="553C0F92" w14:textId="77777777" w:rsidR="00900982" w:rsidRPr="00B16A66" w:rsidRDefault="00900982" w:rsidP="00C209C1"/>
    <w:p w14:paraId="7C2E3BD0" w14:textId="77777777" w:rsidR="00900982" w:rsidRDefault="00900982" w:rsidP="00C209C1"/>
    <w:p w14:paraId="14B98A5C" w14:textId="77777777" w:rsidR="00900982" w:rsidRPr="00CE0066" w:rsidRDefault="00900982" w:rsidP="00C209C1"/>
    <w:p w14:paraId="2CFD9F33" w14:textId="77777777" w:rsidR="00900982" w:rsidRPr="004F6519" w:rsidRDefault="00900982" w:rsidP="004F6519">
      <w:pPr>
        <w:jc w:val="both"/>
      </w:pPr>
      <w:r w:rsidRPr="004F6519">
        <w:t>Pod materialno in kazensko odgovornostjo izjavljamo:</w:t>
      </w:r>
    </w:p>
    <w:p w14:paraId="46B68D4C" w14:textId="58827793" w:rsidR="00D3309D" w:rsidRPr="00CC2844" w:rsidRDefault="00D3309D" w:rsidP="00C209C1">
      <w:pPr>
        <w:pStyle w:val="Odstavekseznama"/>
        <w:numPr>
          <w:ilvl w:val="0"/>
          <w:numId w:val="6"/>
        </w:numPr>
        <w:tabs>
          <w:tab w:val="left" w:pos="284"/>
        </w:tabs>
        <w:jc w:val="both"/>
        <w:rPr>
          <w:rFonts w:ascii="Trebuchet MS" w:hAnsi="Trebuchet MS" w:cs="Trebuchet MS"/>
          <w:b/>
          <w:bCs/>
          <w:sz w:val="22"/>
          <w:szCs w:val="22"/>
          <w:u w:val="single"/>
        </w:rPr>
      </w:pPr>
      <w:r>
        <w:rPr>
          <w:rFonts w:ascii="Trebuchet MS" w:hAnsi="Trebuchet MS" w:cs="Trebuchet MS"/>
          <w:sz w:val="22"/>
          <w:szCs w:val="22"/>
        </w:rPr>
        <w:t xml:space="preserve">da smo kadrovsko in tehnično sposobni </w:t>
      </w:r>
      <w:r w:rsidR="005E1097">
        <w:rPr>
          <w:rFonts w:ascii="Trebuchet MS" w:hAnsi="Trebuchet MS" w:cs="Trebuchet MS"/>
          <w:sz w:val="22"/>
          <w:szCs w:val="22"/>
        </w:rPr>
        <w:t>prevzete obveznosti izvršiti skladno s pogodbo</w:t>
      </w:r>
      <w:r w:rsidRPr="005E1097">
        <w:rPr>
          <w:rFonts w:ascii="Trebuchet MS" w:hAnsi="Trebuchet MS" w:cs="Trebuchet MS"/>
          <w:sz w:val="22"/>
          <w:szCs w:val="22"/>
        </w:rPr>
        <w:t>,</w:t>
      </w:r>
    </w:p>
    <w:p w14:paraId="18D12EB6" w14:textId="79177239"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se v celoti strinjamo in sprejemamo vse pogoje naročnika glede predmeta javnega naročila </w:t>
      </w:r>
      <w:r>
        <w:rPr>
          <w:rFonts w:ascii="Trebuchet MS" w:hAnsi="Trebuchet MS" w:cs="Trebuchet MS"/>
          <w:b/>
          <w:bCs/>
          <w:sz w:val="22"/>
          <w:szCs w:val="22"/>
        </w:rPr>
        <w:t>JN</w:t>
      </w:r>
      <w:r w:rsidR="005E1097">
        <w:rPr>
          <w:rFonts w:ascii="Trebuchet MS" w:hAnsi="Trebuchet MS" w:cs="Trebuchet MS"/>
          <w:b/>
          <w:bCs/>
          <w:sz w:val="22"/>
          <w:szCs w:val="22"/>
        </w:rPr>
        <w:t>MV</w:t>
      </w:r>
      <w:r>
        <w:rPr>
          <w:rFonts w:ascii="Trebuchet MS" w:hAnsi="Trebuchet MS" w:cs="Trebuchet MS"/>
          <w:b/>
          <w:bCs/>
          <w:sz w:val="22"/>
          <w:szCs w:val="22"/>
        </w:rPr>
        <w:t>-</w:t>
      </w:r>
      <w:r w:rsidR="008F2604">
        <w:rPr>
          <w:rFonts w:ascii="Trebuchet MS" w:hAnsi="Trebuchet MS" w:cs="Trebuchet MS"/>
          <w:b/>
          <w:bCs/>
          <w:sz w:val="22"/>
          <w:szCs w:val="22"/>
        </w:rPr>
        <w:t>0</w:t>
      </w:r>
      <w:r w:rsidR="00CF01BB">
        <w:rPr>
          <w:rFonts w:ascii="Trebuchet MS" w:hAnsi="Trebuchet MS" w:cs="Trebuchet MS"/>
          <w:b/>
          <w:bCs/>
          <w:sz w:val="22"/>
          <w:szCs w:val="22"/>
        </w:rPr>
        <w:t>13</w:t>
      </w:r>
      <w:r>
        <w:rPr>
          <w:rFonts w:ascii="Trebuchet MS" w:hAnsi="Trebuchet MS" w:cs="Trebuchet MS"/>
          <w:b/>
          <w:bCs/>
          <w:sz w:val="22"/>
          <w:szCs w:val="22"/>
        </w:rPr>
        <w:t>-202</w:t>
      </w:r>
      <w:r w:rsidR="00194024">
        <w:rPr>
          <w:rFonts w:ascii="Trebuchet MS" w:hAnsi="Trebuchet MS" w:cs="Trebuchet MS"/>
          <w:b/>
          <w:bCs/>
          <w:sz w:val="22"/>
          <w:szCs w:val="22"/>
        </w:rPr>
        <w:t>6</w:t>
      </w:r>
      <w:r w:rsidRPr="00CE0066">
        <w:rPr>
          <w:rFonts w:ascii="Trebuchet MS" w:hAnsi="Trebuchet MS" w:cs="Trebuchet MS"/>
          <w:b/>
          <w:bCs/>
          <w:sz w:val="22"/>
          <w:szCs w:val="22"/>
        </w:rPr>
        <w:t>-</w:t>
      </w:r>
      <w:r w:rsidR="00D3309D">
        <w:rPr>
          <w:rFonts w:ascii="Trebuchet MS" w:hAnsi="Trebuchet MS" w:cs="Trebuchet MS"/>
          <w:b/>
          <w:bCs/>
          <w:sz w:val="22"/>
          <w:szCs w:val="22"/>
        </w:rPr>
        <w:t>G</w:t>
      </w:r>
      <w:r w:rsidRPr="00CE0066">
        <w:rPr>
          <w:rFonts w:ascii="Trebuchet MS" w:hAnsi="Trebuchet MS" w:cs="Trebuchet MS"/>
          <w:sz w:val="22"/>
          <w:szCs w:val="22"/>
        </w:rPr>
        <w:t xml:space="preserve"> in druge pogoje, ki so navedeni v razpisni dokumentaciji, in pod katerimi dajemo svojo ponudbo,</w:t>
      </w:r>
    </w:p>
    <w:p w14:paraId="2BF9C506" w14:textId="6E207EB0"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ob izdelavi ponudbe pregledali vso razpoložljivo razpisno dokumentacijo,</w:t>
      </w:r>
    </w:p>
    <w:p w14:paraId="6FA91BB9" w14:textId="5864B93E" w:rsidR="00D3309D" w:rsidRPr="00CE0066" w:rsidRDefault="00D3309D"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 xml:space="preserve">da smo prebrali in se v celoti strinjamo z Navodili ponudnikom za izdelavo ponudbe, </w:t>
      </w:r>
    </w:p>
    <w:p w14:paraId="280846E8"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v celoti seznanjeni z obsegom in zahtevnostjo razpisanih del,</w:t>
      </w:r>
    </w:p>
    <w:p w14:paraId="6094EFF2"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4CC6038F"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bomo dali soglasje za odpravo očitnih pisnih in računskih pomot, </w:t>
      </w:r>
    </w:p>
    <w:p w14:paraId="63836D53" w14:textId="7777777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soglašamo, da naročnik naknadno ves čas postopka javnega naročila in tudi po oddaji javnega naročila glede na razpoložljiva sredstva iz proračuna obseg/količino</w:t>
      </w:r>
      <w:r>
        <w:rPr>
          <w:rFonts w:ascii="Trebuchet MS" w:hAnsi="Trebuchet MS" w:cs="Trebuchet MS"/>
          <w:sz w:val="22"/>
          <w:szCs w:val="22"/>
        </w:rPr>
        <w:t xml:space="preserve"> storitev</w:t>
      </w:r>
      <w:r w:rsidRPr="00CE0066">
        <w:rPr>
          <w:rFonts w:ascii="Trebuchet MS" w:hAnsi="Trebuchet MS" w:cs="Trebuchet MS"/>
          <w:sz w:val="22"/>
          <w:szCs w:val="22"/>
        </w:rPr>
        <w:t xml:space="preserve"> skrči oz</w:t>
      </w:r>
      <w:r>
        <w:rPr>
          <w:rFonts w:ascii="Trebuchet MS" w:hAnsi="Trebuchet MS" w:cs="Trebuchet MS"/>
          <w:sz w:val="22"/>
          <w:szCs w:val="22"/>
        </w:rPr>
        <w:t>iroma</w:t>
      </w:r>
      <w:r w:rsidRPr="00CE0066">
        <w:rPr>
          <w:rFonts w:ascii="Trebuchet MS" w:hAnsi="Trebuchet MS" w:cs="Trebuchet MS"/>
          <w:sz w:val="22"/>
          <w:szCs w:val="22"/>
        </w:rPr>
        <w:t xml:space="preserve"> ne izvede vseh</w:t>
      </w:r>
      <w:r>
        <w:rPr>
          <w:rFonts w:ascii="Trebuchet MS" w:hAnsi="Trebuchet MS" w:cs="Trebuchet MS"/>
          <w:sz w:val="22"/>
          <w:szCs w:val="22"/>
        </w:rPr>
        <w:t xml:space="preserve"> storitev </w:t>
      </w:r>
      <w:r w:rsidRPr="00CE0066">
        <w:rPr>
          <w:rFonts w:ascii="Trebuchet MS" w:hAnsi="Trebuchet MS" w:cs="Trebuchet MS"/>
          <w:sz w:val="22"/>
          <w:szCs w:val="22"/>
        </w:rPr>
        <w:t>iz popisa, zaradi česar se sorazmerno zmanjša tudi pogodbena vrednost, v zvezi s čim ne bomo zahtevali nadomestila ali odškodnine</w:t>
      </w:r>
      <w:r>
        <w:rPr>
          <w:rFonts w:ascii="Trebuchet MS" w:hAnsi="Trebuchet MS" w:cs="Trebuchet MS"/>
          <w:sz w:val="22"/>
          <w:szCs w:val="22"/>
        </w:rPr>
        <w:t>,</w:t>
      </w:r>
    </w:p>
    <w:p w14:paraId="5CE4FCB6" w14:textId="77777777" w:rsidR="00167035" w:rsidRDefault="00900982" w:rsidP="00C209C1">
      <w:pPr>
        <w:pStyle w:val="Odstavekseznama"/>
        <w:numPr>
          <w:ilvl w:val="0"/>
          <w:numId w:val="6"/>
        </w:numPr>
        <w:tabs>
          <w:tab w:val="left" w:pos="284"/>
        </w:tabs>
        <w:jc w:val="both"/>
        <w:rPr>
          <w:rFonts w:ascii="Trebuchet MS" w:hAnsi="Trebuchet MS" w:cs="Trebuchet MS"/>
          <w:sz w:val="22"/>
          <w:szCs w:val="22"/>
        </w:rPr>
      </w:pPr>
      <w:r w:rsidRPr="00B16A66">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405E3F7" w14:textId="50D507F5" w:rsidR="00900982" w:rsidRDefault="00167035"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dovoljujemo, da naročnik preveri izpolnjevanje izločitvenih pogojev in pogojev za sodelovanje v uradnih evidencah in pri referenčnih naročnikih</w:t>
      </w:r>
      <w:r w:rsidR="00900982" w:rsidRPr="00B16A66">
        <w:rPr>
          <w:rFonts w:ascii="Trebuchet MS" w:hAnsi="Trebuchet MS" w:cs="Trebuchet MS"/>
          <w:sz w:val="22"/>
          <w:szCs w:val="22"/>
        </w:rPr>
        <w:t>.</w:t>
      </w:r>
    </w:p>
    <w:p w14:paraId="2BBD3905" w14:textId="77777777" w:rsidR="00B03218" w:rsidRPr="00B03218" w:rsidRDefault="00B03218" w:rsidP="00B03218">
      <w:pPr>
        <w:tabs>
          <w:tab w:val="left" w:pos="284"/>
        </w:tabs>
        <w:ind w:left="360"/>
        <w:jc w:val="both"/>
      </w:pPr>
    </w:p>
    <w:p w14:paraId="68FB5C90" w14:textId="77777777" w:rsidR="00900982" w:rsidRPr="00CE0066" w:rsidRDefault="00900982" w:rsidP="00C209C1"/>
    <w:tbl>
      <w:tblPr>
        <w:tblW w:w="0" w:type="auto"/>
        <w:tblInd w:w="2" w:type="dxa"/>
        <w:tblLayout w:type="fixed"/>
        <w:tblLook w:val="0000" w:firstRow="0" w:lastRow="0" w:firstColumn="0" w:lastColumn="0" w:noHBand="0" w:noVBand="0"/>
      </w:tblPr>
      <w:tblGrid>
        <w:gridCol w:w="4771"/>
        <w:gridCol w:w="4898"/>
      </w:tblGrid>
      <w:tr w:rsidR="00900982" w:rsidRPr="00CE0066" w14:paraId="4AF88348" w14:textId="77777777" w:rsidTr="00900982">
        <w:tc>
          <w:tcPr>
            <w:tcW w:w="4771" w:type="dxa"/>
            <w:vAlign w:val="center"/>
          </w:tcPr>
          <w:p w14:paraId="0E1AFFFE" w14:textId="77777777" w:rsidR="00900982" w:rsidRPr="00CE0066" w:rsidRDefault="00900982" w:rsidP="00C209C1">
            <w:pPr>
              <w:snapToGrid w:val="0"/>
            </w:pPr>
            <w:r w:rsidRPr="00CE0066">
              <w:t>Kraj in datum:</w:t>
            </w:r>
          </w:p>
        </w:tc>
        <w:tc>
          <w:tcPr>
            <w:tcW w:w="4898" w:type="dxa"/>
            <w:vAlign w:val="center"/>
          </w:tcPr>
          <w:p w14:paraId="3CDB7A88" w14:textId="77777777" w:rsidR="00900982" w:rsidRPr="00CE0066" w:rsidRDefault="00900982" w:rsidP="00C209C1">
            <w:pPr>
              <w:snapToGrid w:val="0"/>
            </w:pPr>
            <w:r w:rsidRPr="00CE0066">
              <w:t>Ime in priimek zakonitega zastopnika:</w:t>
            </w:r>
          </w:p>
        </w:tc>
      </w:tr>
      <w:tr w:rsidR="00900982" w:rsidRPr="00CE0066" w14:paraId="23A88ADD" w14:textId="77777777" w:rsidTr="00900982">
        <w:tc>
          <w:tcPr>
            <w:tcW w:w="4771" w:type="dxa"/>
            <w:vAlign w:val="center"/>
          </w:tcPr>
          <w:p w14:paraId="3AD12CC2" w14:textId="77777777" w:rsidR="00900982" w:rsidRPr="00CE0066" w:rsidRDefault="00900982" w:rsidP="00C209C1">
            <w:pPr>
              <w:snapToGrid w:val="0"/>
            </w:pPr>
            <w:r w:rsidRPr="00CE0066">
              <w:t>____________________________</w:t>
            </w:r>
          </w:p>
        </w:tc>
        <w:tc>
          <w:tcPr>
            <w:tcW w:w="4898" w:type="dxa"/>
            <w:vAlign w:val="center"/>
          </w:tcPr>
          <w:p w14:paraId="05AEF2E2" w14:textId="77777777" w:rsidR="00900982" w:rsidRPr="00CE0066" w:rsidRDefault="00900982" w:rsidP="00C209C1">
            <w:pPr>
              <w:snapToGrid w:val="0"/>
              <w:jc w:val="center"/>
            </w:pPr>
          </w:p>
        </w:tc>
      </w:tr>
      <w:tr w:rsidR="00900982" w:rsidRPr="00CE0066" w14:paraId="14CF2EDC" w14:textId="77777777" w:rsidTr="00900982">
        <w:tc>
          <w:tcPr>
            <w:tcW w:w="4771" w:type="dxa"/>
            <w:vAlign w:val="center"/>
          </w:tcPr>
          <w:p w14:paraId="13E4140F" w14:textId="77777777" w:rsidR="00900982" w:rsidRPr="00CE0066" w:rsidRDefault="00900982" w:rsidP="00C209C1">
            <w:pPr>
              <w:snapToGrid w:val="0"/>
            </w:pPr>
          </w:p>
        </w:tc>
        <w:tc>
          <w:tcPr>
            <w:tcW w:w="4898" w:type="dxa"/>
            <w:vAlign w:val="center"/>
          </w:tcPr>
          <w:p w14:paraId="2FE239C6" w14:textId="77777777" w:rsidR="00900982" w:rsidRPr="00CE0066" w:rsidRDefault="00900982" w:rsidP="00C209C1">
            <w:pPr>
              <w:snapToGrid w:val="0"/>
              <w:jc w:val="center"/>
            </w:pPr>
          </w:p>
        </w:tc>
      </w:tr>
      <w:tr w:rsidR="00900982" w:rsidRPr="00CE0066" w14:paraId="441C795C" w14:textId="77777777" w:rsidTr="00900982">
        <w:tc>
          <w:tcPr>
            <w:tcW w:w="4771" w:type="dxa"/>
            <w:vAlign w:val="center"/>
          </w:tcPr>
          <w:p w14:paraId="6B455DCC" w14:textId="77777777" w:rsidR="00900982" w:rsidRPr="00CE0066" w:rsidRDefault="00900982" w:rsidP="00C209C1">
            <w:pPr>
              <w:snapToGrid w:val="0"/>
            </w:pPr>
          </w:p>
        </w:tc>
        <w:tc>
          <w:tcPr>
            <w:tcW w:w="4898" w:type="dxa"/>
            <w:vAlign w:val="center"/>
          </w:tcPr>
          <w:p w14:paraId="5F2C5DEF" w14:textId="77777777" w:rsidR="00900982" w:rsidRPr="00CE0066" w:rsidRDefault="00900982" w:rsidP="00C209C1">
            <w:pPr>
              <w:snapToGrid w:val="0"/>
            </w:pPr>
            <w:r w:rsidRPr="00CE0066">
              <w:t>podpis zakonitega zastopnika in žig</w:t>
            </w:r>
          </w:p>
        </w:tc>
      </w:tr>
      <w:tr w:rsidR="00900982" w:rsidRPr="00CE0066" w14:paraId="2CDE1D55" w14:textId="77777777" w:rsidTr="00900982">
        <w:tc>
          <w:tcPr>
            <w:tcW w:w="4771" w:type="dxa"/>
            <w:vAlign w:val="center"/>
          </w:tcPr>
          <w:p w14:paraId="1368889B" w14:textId="77777777" w:rsidR="00900982" w:rsidRPr="00CE0066" w:rsidRDefault="00900982" w:rsidP="00C209C1">
            <w:pPr>
              <w:snapToGrid w:val="0"/>
            </w:pPr>
          </w:p>
        </w:tc>
        <w:tc>
          <w:tcPr>
            <w:tcW w:w="4898" w:type="dxa"/>
            <w:vAlign w:val="center"/>
          </w:tcPr>
          <w:p w14:paraId="2C4D4F0B" w14:textId="77777777" w:rsidR="00900982" w:rsidRPr="00CE0066" w:rsidRDefault="00900982" w:rsidP="00C209C1">
            <w:pPr>
              <w:snapToGrid w:val="0"/>
            </w:pPr>
            <w:r w:rsidRPr="00CE0066">
              <w:t>______________________________</w:t>
            </w:r>
          </w:p>
        </w:tc>
      </w:tr>
    </w:tbl>
    <w:p w14:paraId="60181287" w14:textId="77777777" w:rsidR="00900982" w:rsidRPr="00CE0066" w:rsidRDefault="00900982" w:rsidP="00900982">
      <w:pPr>
        <w:pStyle w:val="Default"/>
        <w:rPr>
          <w:rFonts w:ascii="Trebuchet MS" w:hAnsi="Trebuchet MS" w:cs="Trebuchet MS"/>
          <w:b/>
          <w:bCs/>
          <w:color w:val="auto"/>
          <w:sz w:val="22"/>
          <w:szCs w:val="22"/>
        </w:rPr>
      </w:pPr>
    </w:p>
    <w:p w14:paraId="168BBE48" w14:textId="77777777" w:rsidR="00900982" w:rsidRPr="00CE0066" w:rsidRDefault="00900982" w:rsidP="00900982">
      <w:pPr>
        <w:pageBreakBefore/>
        <w:rPr>
          <w:b/>
          <w:bCs/>
          <w:shd w:val="clear" w:color="auto" w:fill="D9D9D9"/>
        </w:rPr>
      </w:pPr>
      <w:r w:rsidRPr="00CE0066">
        <w:rPr>
          <w:b/>
          <w:bCs/>
          <w:shd w:val="clear" w:color="auto" w:fill="D9D9D9"/>
        </w:rPr>
        <w:lastRenderedPageBreak/>
        <w:t>Obr_4</w:t>
      </w:r>
    </w:p>
    <w:p w14:paraId="0A0F7F97" w14:textId="77777777" w:rsidR="00900982" w:rsidRPr="00810AC4" w:rsidRDefault="00900982" w:rsidP="00900982">
      <w:pPr>
        <w:jc w:val="center"/>
        <w:rPr>
          <w:b/>
          <w:bCs/>
        </w:rPr>
      </w:pPr>
      <w:r w:rsidRPr="00810AC4">
        <w:rPr>
          <w:b/>
          <w:bCs/>
        </w:rPr>
        <w:t>IZJAVA O PODIZVAJALCIH</w:t>
      </w:r>
    </w:p>
    <w:p w14:paraId="0F9E7683" w14:textId="77777777" w:rsidR="00900982" w:rsidRPr="00810AC4" w:rsidRDefault="00900982" w:rsidP="00900982">
      <w:pPr>
        <w:jc w:val="both"/>
      </w:pPr>
    </w:p>
    <w:p w14:paraId="4D352AF9" w14:textId="77777777" w:rsidR="00900982" w:rsidRPr="00810AC4" w:rsidRDefault="00900982" w:rsidP="00900982">
      <w:pPr>
        <w:jc w:val="both"/>
      </w:pPr>
    </w:p>
    <w:p w14:paraId="0BBE72D1" w14:textId="77777777" w:rsidR="00900982" w:rsidRPr="00810AC4" w:rsidRDefault="00900982" w:rsidP="00900982">
      <w:r w:rsidRPr="00810AC4">
        <w:t>Ponudnik:_________________________________________________________________</w:t>
      </w:r>
    </w:p>
    <w:p w14:paraId="24478608" w14:textId="77777777" w:rsidR="00900982" w:rsidRPr="00810AC4" w:rsidRDefault="00900982" w:rsidP="00900982">
      <w:pPr>
        <w:jc w:val="center"/>
        <w:rPr>
          <w:i/>
          <w:iCs/>
        </w:rPr>
      </w:pPr>
      <w:r w:rsidRPr="00810AC4">
        <w:rPr>
          <w:i/>
          <w:iCs/>
        </w:rPr>
        <w:t>(firma in sedež ponudnika)</w:t>
      </w:r>
    </w:p>
    <w:p w14:paraId="66EDAD08" w14:textId="77777777" w:rsidR="00900982" w:rsidRPr="00810AC4" w:rsidRDefault="00900982" w:rsidP="00900982">
      <w:pPr>
        <w:jc w:val="both"/>
        <w:rPr>
          <w:i/>
          <w:iCs/>
        </w:rPr>
      </w:pPr>
      <w:r w:rsidRPr="00810AC4">
        <w:t xml:space="preserve">Izjavljamo: </w:t>
      </w:r>
      <w:r w:rsidRPr="00810AC4">
        <w:rPr>
          <w:i/>
          <w:iCs/>
          <w:highlight w:val="lightGray"/>
        </w:rPr>
        <w:t>(obkrožiti a) ali b))</w:t>
      </w:r>
    </w:p>
    <w:p w14:paraId="4713FABA" w14:textId="77777777" w:rsidR="00900982" w:rsidRPr="00810AC4" w:rsidRDefault="00900982" w:rsidP="00900982">
      <w:pPr>
        <w:jc w:val="both"/>
      </w:pPr>
    </w:p>
    <w:p w14:paraId="64867DD8" w14:textId="4D29485E" w:rsidR="00900982" w:rsidRPr="00810AC4" w:rsidRDefault="00900982" w:rsidP="00900982">
      <w:pPr>
        <w:numPr>
          <w:ilvl w:val="0"/>
          <w:numId w:val="3"/>
        </w:numPr>
        <w:ind w:left="567" w:hanging="425"/>
        <w:jc w:val="both"/>
      </w:pPr>
      <w:r w:rsidRPr="00810AC4">
        <w:t>da predmeta tega javnega naročila</w:t>
      </w:r>
      <w:r>
        <w:t xml:space="preserve"> </w:t>
      </w:r>
      <w:r w:rsidRPr="00514269">
        <w:rPr>
          <w:b/>
          <w:bCs/>
        </w:rPr>
        <w:t>JN</w:t>
      </w:r>
      <w:r w:rsidR="005E1097">
        <w:rPr>
          <w:b/>
          <w:bCs/>
        </w:rPr>
        <w:t>MV</w:t>
      </w:r>
      <w:r w:rsidRPr="00514269">
        <w:rPr>
          <w:b/>
          <w:bCs/>
        </w:rPr>
        <w:t>-</w:t>
      </w:r>
      <w:r w:rsidR="008F2604">
        <w:rPr>
          <w:b/>
          <w:bCs/>
        </w:rPr>
        <w:t>0</w:t>
      </w:r>
      <w:r w:rsidR="00CF01BB">
        <w:rPr>
          <w:b/>
          <w:bCs/>
        </w:rPr>
        <w:t>13</w:t>
      </w:r>
      <w:r w:rsidRPr="00514269">
        <w:rPr>
          <w:b/>
          <w:bCs/>
        </w:rPr>
        <w:t>-202</w:t>
      </w:r>
      <w:r w:rsidR="00194024">
        <w:rPr>
          <w:b/>
          <w:bCs/>
        </w:rPr>
        <w:t>6</w:t>
      </w:r>
      <w:r w:rsidRPr="00514269">
        <w:rPr>
          <w:b/>
          <w:bCs/>
        </w:rPr>
        <w:t>-</w:t>
      </w:r>
      <w:r w:rsidR="001E6209">
        <w:rPr>
          <w:b/>
          <w:bCs/>
        </w:rPr>
        <w:t>G</w:t>
      </w:r>
      <w:r>
        <w:t xml:space="preserve"> </w:t>
      </w:r>
      <w:r w:rsidRPr="00810AC4">
        <w:rPr>
          <w:b/>
          <w:bCs/>
          <w:u w:val="single"/>
        </w:rPr>
        <w:t>NE BOMO</w:t>
      </w:r>
      <w:r w:rsidRPr="00810AC4">
        <w:t xml:space="preserve"> izvajali s podizvajalci, pri čemer se zavedamo, da bo naročnik v primeru predložitve neresničnih izjav ali dokazil  podal Državni revizijski komisiji predlog za uvedbo postopka o prekršku iz 112. člena ZJN-3. </w:t>
      </w:r>
    </w:p>
    <w:p w14:paraId="1696C43A" w14:textId="77777777" w:rsidR="00900982" w:rsidRPr="00810AC4" w:rsidRDefault="00900982" w:rsidP="00900982">
      <w:pPr>
        <w:ind w:left="567" w:hanging="425"/>
        <w:jc w:val="both"/>
      </w:pPr>
    </w:p>
    <w:p w14:paraId="30F2A91B" w14:textId="0E5298ED" w:rsidR="00900982" w:rsidRPr="00810AC4" w:rsidRDefault="00900982" w:rsidP="00900982">
      <w:pPr>
        <w:numPr>
          <w:ilvl w:val="0"/>
          <w:numId w:val="3"/>
        </w:numPr>
        <w:ind w:left="567" w:hanging="425"/>
        <w:jc w:val="both"/>
      </w:pPr>
      <w:r w:rsidRPr="00810AC4">
        <w:t xml:space="preserve">da </w:t>
      </w:r>
      <w:r w:rsidRPr="00810AC4">
        <w:rPr>
          <w:b/>
          <w:u w:val="single"/>
        </w:rPr>
        <w:t>BOMO</w:t>
      </w:r>
      <w:r w:rsidRPr="00810AC4">
        <w:t xml:space="preserve"> v izvajanje javnega naročila</w:t>
      </w:r>
      <w:r w:rsidR="001E6209">
        <w:t xml:space="preserve"> </w:t>
      </w:r>
      <w:r w:rsidR="001E6209" w:rsidRPr="00514269">
        <w:rPr>
          <w:b/>
          <w:bCs/>
        </w:rPr>
        <w:t>JN</w:t>
      </w:r>
      <w:r w:rsidR="005E1097">
        <w:rPr>
          <w:b/>
          <w:bCs/>
        </w:rPr>
        <w:t>MV</w:t>
      </w:r>
      <w:r w:rsidR="001E6209" w:rsidRPr="00514269">
        <w:rPr>
          <w:b/>
          <w:bCs/>
        </w:rPr>
        <w:t>-</w:t>
      </w:r>
      <w:r w:rsidR="008F2604">
        <w:rPr>
          <w:b/>
          <w:bCs/>
        </w:rPr>
        <w:t>0</w:t>
      </w:r>
      <w:r w:rsidR="00CF01BB">
        <w:rPr>
          <w:b/>
          <w:bCs/>
        </w:rPr>
        <w:t>13</w:t>
      </w:r>
      <w:r w:rsidR="001E6209" w:rsidRPr="00514269">
        <w:rPr>
          <w:b/>
          <w:bCs/>
        </w:rPr>
        <w:t>-202</w:t>
      </w:r>
      <w:r w:rsidR="00194024">
        <w:rPr>
          <w:b/>
          <w:bCs/>
        </w:rPr>
        <w:t>6</w:t>
      </w:r>
      <w:r w:rsidR="001E6209" w:rsidRPr="00514269">
        <w:rPr>
          <w:b/>
          <w:bCs/>
        </w:rPr>
        <w:t>-</w:t>
      </w:r>
      <w:r w:rsidR="001E6209">
        <w:rPr>
          <w:b/>
          <w:bCs/>
        </w:rPr>
        <w:t>G</w:t>
      </w:r>
      <w:r w:rsidRPr="00810AC4">
        <w:t>, če bomo izbrani, vključili te podizvajalce:</w:t>
      </w:r>
    </w:p>
    <w:p w14:paraId="684E47F3" w14:textId="77777777" w:rsidR="00900982" w:rsidRDefault="00900982" w:rsidP="00900982">
      <w:pPr>
        <w:pStyle w:val="Odstavekseznama"/>
      </w:pPr>
    </w:p>
    <w:p w14:paraId="1E2B18A2" w14:textId="77777777" w:rsidR="00900982" w:rsidRPr="00810AC4" w:rsidRDefault="00900982" w:rsidP="00900982">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900982" w:rsidRPr="00810AC4" w14:paraId="6C3135CA" w14:textId="77777777" w:rsidTr="00900982">
        <w:tc>
          <w:tcPr>
            <w:tcW w:w="2680" w:type="dxa"/>
            <w:tcBorders>
              <w:top w:val="single" w:sz="4" w:space="0" w:color="000000"/>
              <w:left w:val="single" w:sz="4" w:space="0" w:color="000000"/>
              <w:bottom w:val="single" w:sz="4" w:space="0" w:color="000000"/>
            </w:tcBorders>
            <w:shd w:val="clear" w:color="auto" w:fill="D9D9D9"/>
            <w:vAlign w:val="center"/>
          </w:tcPr>
          <w:p w14:paraId="765CD325" w14:textId="77777777" w:rsidR="00900982" w:rsidRPr="00810AC4" w:rsidRDefault="00900982" w:rsidP="00900982">
            <w:pPr>
              <w:snapToGrid w:val="0"/>
              <w:spacing w:before="60" w:after="40"/>
              <w:jc w:val="center"/>
              <w:rPr>
                <w:b/>
                <w:bCs/>
              </w:rPr>
            </w:pPr>
            <w:r w:rsidRPr="00810A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621D198A" w14:textId="77777777" w:rsidR="00900982" w:rsidRPr="00810AC4" w:rsidRDefault="00900982" w:rsidP="00900982">
            <w:pPr>
              <w:snapToGrid w:val="0"/>
              <w:spacing w:before="60" w:after="40"/>
              <w:jc w:val="center"/>
              <w:rPr>
                <w:b/>
                <w:bCs/>
              </w:rPr>
            </w:pPr>
            <w:r w:rsidRPr="00810AC4">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169C0F1" w14:textId="77777777" w:rsidR="00900982" w:rsidRPr="00810AC4" w:rsidRDefault="00900982" w:rsidP="00900982">
            <w:pPr>
              <w:snapToGrid w:val="0"/>
              <w:spacing w:before="60" w:after="40"/>
              <w:jc w:val="center"/>
              <w:rPr>
                <w:b/>
                <w:bCs/>
              </w:rPr>
            </w:pPr>
            <w:r w:rsidRPr="00810AC4">
              <w:rPr>
                <w:b/>
                <w:bCs/>
              </w:rPr>
              <w:t xml:space="preserve">Vrednost </w:t>
            </w:r>
            <w:r>
              <w:rPr>
                <w:b/>
                <w:bCs/>
              </w:rPr>
              <w:t>storitev</w:t>
            </w:r>
            <w:r w:rsidRPr="00810AC4">
              <w:rPr>
                <w:b/>
                <w:bCs/>
              </w:rPr>
              <w:t xml:space="preserve"> in delež podizvajalca </w:t>
            </w:r>
          </w:p>
          <w:p w14:paraId="211B900E" w14:textId="77777777" w:rsidR="00900982" w:rsidRPr="00810AC4" w:rsidRDefault="00900982" w:rsidP="00900982">
            <w:pPr>
              <w:snapToGrid w:val="0"/>
              <w:spacing w:before="60" w:after="40"/>
              <w:jc w:val="center"/>
              <w:rPr>
                <w:b/>
                <w:bCs/>
              </w:rPr>
            </w:pPr>
            <w:r w:rsidRPr="00810AC4">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722CE6" w14:textId="77777777" w:rsidR="00900982" w:rsidRPr="00810AC4" w:rsidRDefault="00900982" w:rsidP="00900982">
            <w:pPr>
              <w:snapToGrid w:val="0"/>
              <w:spacing w:before="60" w:after="40"/>
              <w:jc w:val="center"/>
              <w:rPr>
                <w:b/>
                <w:bCs/>
              </w:rPr>
            </w:pPr>
            <w:r w:rsidRPr="00810AC4">
              <w:rPr>
                <w:b/>
                <w:bCs/>
              </w:rPr>
              <w:t xml:space="preserve">opis </w:t>
            </w:r>
            <w:r>
              <w:rPr>
                <w:b/>
                <w:bCs/>
              </w:rPr>
              <w:t>storitev</w:t>
            </w:r>
            <w:r w:rsidRPr="00810AC4">
              <w:rPr>
                <w:b/>
                <w:bCs/>
              </w:rPr>
              <w:t>, ki jih bo izvedel podizvajalec</w:t>
            </w:r>
          </w:p>
        </w:tc>
      </w:tr>
      <w:tr w:rsidR="00900982" w:rsidRPr="00810AC4" w14:paraId="3988F6FC" w14:textId="77777777" w:rsidTr="00900982">
        <w:tc>
          <w:tcPr>
            <w:tcW w:w="2680" w:type="dxa"/>
            <w:tcBorders>
              <w:top w:val="single" w:sz="4" w:space="0" w:color="000000"/>
              <w:left w:val="single" w:sz="4" w:space="0" w:color="000000"/>
              <w:bottom w:val="single" w:sz="4" w:space="0" w:color="000000"/>
            </w:tcBorders>
            <w:vAlign w:val="center"/>
          </w:tcPr>
          <w:p w14:paraId="36E9761A" w14:textId="77777777" w:rsidR="00900982" w:rsidRPr="00810AC4" w:rsidRDefault="00900982" w:rsidP="00900982">
            <w:pPr>
              <w:snapToGrid w:val="0"/>
              <w:spacing w:before="60" w:after="40"/>
            </w:pPr>
          </w:p>
          <w:p w14:paraId="356496B1" w14:textId="77777777" w:rsidR="00900982" w:rsidRPr="00810AC4" w:rsidRDefault="00900982" w:rsidP="00900982">
            <w:pPr>
              <w:snapToGrid w:val="0"/>
              <w:spacing w:before="60" w:after="40"/>
            </w:pPr>
          </w:p>
          <w:p w14:paraId="45D65A25" w14:textId="77777777" w:rsidR="00900982" w:rsidRDefault="00900982" w:rsidP="00900982">
            <w:pPr>
              <w:snapToGrid w:val="0"/>
              <w:spacing w:before="60" w:after="40"/>
            </w:pPr>
          </w:p>
          <w:p w14:paraId="683589CF" w14:textId="65569671" w:rsidR="001E6209" w:rsidRPr="00810AC4" w:rsidRDefault="001E6209"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8F4C441"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1119EDB3"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AC097B6" w14:textId="77777777" w:rsidR="00900982" w:rsidRPr="00810AC4" w:rsidRDefault="00900982" w:rsidP="00900982">
            <w:pPr>
              <w:snapToGrid w:val="0"/>
              <w:spacing w:before="60" w:after="40"/>
            </w:pPr>
          </w:p>
        </w:tc>
      </w:tr>
      <w:tr w:rsidR="00900982" w:rsidRPr="00810AC4" w14:paraId="0FE0BD3A" w14:textId="77777777" w:rsidTr="00900982">
        <w:tc>
          <w:tcPr>
            <w:tcW w:w="2680" w:type="dxa"/>
            <w:tcBorders>
              <w:top w:val="single" w:sz="4" w:space="0" w:color="000000"/>
              <w:left w:val="single" w:sz="4" w:space="0" w:color="000000"/>
              <w:bottom w:val="single" w:sz="4" w:space="0" w:color="000000"/>
            </w:tcBorders>
            <w:vAlign w:val="center"/>
          </w:tcPr>
          <w:p w14:paraId="56780187" w14:textId="77777777" w:rsidR="00900982" w:rsidRPr="00810AC4" w:rsidRDefault="00900982" w:rsidP="00900982">
            <w:pPr>
              <w:snapToGrid w:val="0"/>
              <w:spacing w:before="60" w:after="40"/>
            </w:pPr>
          </w:p>
          <w:p w14:paraId="54DF8C08" w14:textId="77777777" w:rsidR="00900982" w:rsidRPr="00810AC4" w:rsidRDefault="00900982" w:rsidP="00900982">
            <w:pPr>
              <w:snapToGrid w:val="0"/>
              <w:spacing w:before="60" w:after="40"/>
            </w:pPr>
          </w:p>
          <w:p w14:paraId="1F0BEFA4" w14:textId="77777777" w:rsidR="00900982" w:rsidRPr="00810AC4" w:rsidRDefault="00900982" w:rsidP="00900982">
            <w:pPr>
              <w:snapToGrid w:val="0"/>
              <w:spacing w:before="60" w:after="40"/>
            </w:pPr>
          </w:p>
          <w:p w14:paraId="27F52D2A"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3D25BC9"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817D1FC"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04DF9195" w14:textId="77777777" w:rsidR="00900982" w:rsidRPr="00810AC4" w:rsidRDefault="00900982" w:rsidP="00900982">
            <w:pPr>
              <w:snapToGrid w:val="0"/>
              <w:spacing w:before="60" w:after="40"/>
            </w:pPr>
          </w:p>
        </w:tc>
      </w:tr>
      <w:tr w:rsidR="00900982" w:rsidRPr="00810AC4" w14:paraId="77E18B0D" w14:textId="77777777" w:rsidTr="00900982">
        <w:tc>
          <w:tcPr>
            <w:tcW w:w="2680" w:type="dxa"/>
            <w:tcBorders>
              <w:top w:val="single" w:sz="4" w:space="0" w:color="000000"/>
              <w:left w:val="single" w:sz="4" w:space="0" w:color="000000"/>
              <w:bottom w:val="single" w:sz="4" w:space="0" w:color="000000"/>
            </w:tcBorders>
            <w:vAlign w:val="center"/>
          </w:tcPr>
          <w:p w14:paraId="3BC8011C" w14:textId="77777777" w:rsidR="00900982" w:rsidRDefault="00900982" w:rsidP="00900982">
            <w:pPr>
              <w:snapToGrid w:val="0"/>
              <w:spacing w:before="60" w:after="40"/>
            </w:pPr>
          </w:p>
          <w:p w14:paraId="02DF5B01" w14:textId="77777777" w:rsidR="00900982" w:rsidRDefault="00900982" w:rsidP="00900982">
            <w:pPr>
              <w:snapToGrid w:val="0"/>
              <w:spacing w:before="60" w:after="40"/>
            </w:pPr>
          </w:p>
          <w:p w14:paraId="4DB2E1F2" w14:textId="77777777" w:rsidR="00900982" w:rsidRDefault="00900982" w:rsidP="00900982">
            <w:pPr>
              <w:snapToGrid w:val="0"/>
              <w:spacing w:before="60" w:after="40"/>
            </w:pPr>
          </w:p>
          <w:p w14:paraId="6292DDAD"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74F21BF"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1CE6570"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16167DB7" w14:textId="77777777" w:rsidR="00900982" w:rsidRPr="00810AC4" w:rsidRDefault="00900982" w:rsidP="00900982">
            <w:pPr>
              <w:snapToGrid w:val="0"/>
              <w:spacing w:before="60" w:after="40"/>
            </w:pPr>
          </w:p>
        </w:tc>
      </w:tr>
    </w:tbl>
    <w:p w14:paraId="5ACCE946" w14:textId="77777777" w:rsidR="00900982" w:rsidRPr="00810AC4" w:rsidRDefault="00900982" w:rsidP="00900982">
      <w:pPr>
        <w:jc w:val="both"/>
        <w:rPr>
          <w:i/>
          <w:iCs/>
        </w:rPr>
      </w:pPr>
    </w:p>
    <w:p w14:paraId="021E0E68" w14:textId="77777777" w:rsidR="00900982" w:rsidRPr="00810AC4" w:rsidRDefault="00900982" w:rsidP="00900982">
      <w:pPr>
        <w:jc w:val="both"/>
        <w:rPr>
          <w:i/>
          <w:iCs/>
        </w:rPr>
      </w:pPr>
    </w:p>
    <w:p w14:paraId="561B5571" w14:textId="77777777" w:rsidR="00900982" w:rsidRPr="00810AC4" w:rsidRDefault="00900982" w:rsidP="00900982">
      <w:pPr>
        <w:jc w:val="both"/>
        <w:rPr>
          <w:i/>
          <w:iCs/>
        </w:rPr>
      </w:pPr>
    </w:p>
    <w:p w14:paraId="71A9A997" w14:textId="77777777" w:rsidR="00900982" w:rsidRPr="00810AC4" w:rsidRDefault="00900982" w:rsidP="00900982">
      <w:pPr>
        <w:jc w:val="both"/>
        <w:rPr>
          <w:i/>
          <w:iCs/>
        </w:rPr>
      </w:pPr>
    </w:p>
    <w:tbl>
      <w:tblPr>
        <w:tblW w:w="9669" w:type="dxa"/>
        <w:tblInd w:w="2" w:type="dxa"/>
        <w:tblLayout w:type="fixed"/>
        <w:tblLook w:val="0000" w:firstRow="0" w:lastRow="0" w:firstColumn="0" w:lastColumn="0" w:noHBand="0" w:noVBand="0"/>
      </w:tblPr>
      <w:tblGrid>
        <w:gridCol w:w="4771"/>
        <w:gridCol w:w="4898"/>
      </w:tblGrid>
      <w:tr w:rsidR="00900982" w:rsidRPr="00810AC4" w14:paraId="05F9F882" w14:textId="77777777" w:rsidTr="00900982">
        <w:tc>
          <w:tcPr>
            <w:tcW w:w="4771" w:type="dxa"/>
            <w:vAlign w:val="center"/>
          </w:tcPr>
          <w:p w14:paraId="14DBF906" w14:textId="77777777" w:rsidR="00900982" w:rsidRPr="00810AC4" w:rsidRDefault="00900982" w:rsidP="00900982">
            <w:pPr>
              <w:snapToGrid w:val="0"/>
              <w:spacing w:before="60" w:after="40"/>
            </w:pPr>
          </w:p>
          <w:p w14:paraId="55ED15B3" w14:textId="77777777" w:rsidR="00900982" w:rsidRPr="00810AC4" w:rsidRDefault="00900982" w:rsidP="00900982">
            <w:pPr>
              <w:snapToGrid w:val="0"/>
              <w:spacing w:before="60" w:after="40"/>
            </w:pPr>
            <w:r w:rsidRPr="00810AC4">
              <w:t>Kraj in datum:</w:t>
            </w:r>
          </w:p>
        </w:tc>
        <w:tc>
          <w:tcPr>
            <w:tcW w:w="4898" w:type="dxa"/>
            <w:vAlign w:val="center"/>
          </w:tcPr>
          <w:p w14:paraId="0366488D" w14:textId="77777777" w:rsidR="00900982" w:rsidRPr="00810AC4" w:rsidRDefault="00900982" w:rsidP="00900982">
            <w:pPr>
              <w:snapToGrid w:val="0"/>
              <w:spacing w:before="60" w:after="40"/>
            </w:pPr>
            <w:r w:rsidRPr="00810AC4">
              <w:t>Ime in priimek zakonitega zastopnika:</w:t>
            </w:r>
          </w:p>
        </w:tc>
      </w:tr>
      <w:tr w:rsidR="00900982" w:rsidRPr="00810AC4" w14:paraId="345277BE" w14:textId="77777777" w:rsidTr="00900982">
        <w:tc>
          <w:tcPr>
            <w:tcW w:w="4771" w:type="dxa"/>
            <w:vAlign w:val="center"/>
          </w:tcPr>
          <w:p w14:paraId="61BF37F1" w14:textId="77777777" w:rsidR="00900982" w:rsidRPr="00810AC4" w:rsidRDefault="00900982" w:rsidP="00900982">
            <w:pPr>
              <w:snapToGrid w:val="0"/>
              <w:spacing w:before="60" w:after="40"/>
            </w:pPr>
            <w:r w:rsidRPr="00810AC4">
              <w:t>____________________________</w:t>
            </w:r>
          </w:p>
        </w:tc>
        <w:tc>
          <w:tcPr>
            <w:tcW w:w="4898" w:type="dxa"/>
            <w:vAlign w:val="center"/>
          </w:tcPr>
          <w:p w14:paraId="7FD1F289" w14:textId="77777777" w:rsidR="00900982" w:rsidRPr="00810AC4" w:rsidRDefault="00900982" w:rsidP="00900982">
            <w:pPr>
              <w:snapToGrid w:val="0"/>
              <w:spacing w:before="60" w:after="40"/>
            </w:pPr>
            <w:r w:rsidRPr="00810AC4">
              <w:t>podpis zakonitega zastopnika:</w:t>
            </w:r>
          </w:p>
        </w:tc>
      </w:tr>
      <w:tr w:rsidR="00900982" w:rsidRPr="00810AC4" w14:paraId="5F031D13" w14:textId="77777777" w:rsidTr="00900982">
        <w:tc>
          <w:tcPr>
            <w:tcW w:w="4771" w:type="dxa"/>
            <w:vAlign w:val="center"/>
          </w:tcPr>
          <w:p w14:paraId="5AC8852B" w14:textId="77777777" w:rsidR="00900982" w:rsidRPr="00810AC4" w:rsidRDefault="00900982" w:rsidP="00900982">
            <w:pPr>
              <w:snapToGrid w:val="0"/>
              <w:spacing w:before="60" w:after="40"/>
            </w:pPr>
          </w:p>
        </w:tc>
        <w:tc>
          <w:tcPr>
            <w:tcW w:w="4898" w:type="dxa"/>
            <w:vAlign w:val="center"/>
          </w:tcPr>
          <w:p w14:paraId="59A9B7F5" w14:textId="77777777" w:rsidR="00900982" w:rsidRPr="00810AC4" w:rsidRDefault="00900982" w:rsidP="00900982">
            <w:pPr>
              <w:snapToGrid w:val="0"/>
              <w:spacing w:before="60" w:after="40"/>
            </w:pPr>
            <w:r w:rsidRPr="00810AC4">
              <w:t>______________________________</w:t>
            </w:r>
          </w:p>
        </w:tc>
      </w:tr>
    </w:tbl>
    <w:p w14:paraId="157F5166" w14:textId="77777777" w:rsidR="00900982" w:rsidRPr="00CE0066" w:rsidRDefault="00900982" w:rsidP="00900982">
      <w:pPr>
        <w:pStyle w:val="Default"/>
        <w:rPr>
          <w:rFonts w:ascii="Trebuchet MS" w:hAnsi="Trebuchet MS" w:cs="Trebuchet MS"/>
          <w:b/>
          <w:bCs/>
          <w:color w:val="auto"/>
          <w:sz w:val="22"/>
          <w:szCs w:val="22"/>
        </w:rPr>
      </w:pPr>
    </w:p>
    <w:p w14:paraId="50627452" w14:textId="77777777" w:rsidR="00900982" w:rsidRPr="00CE0066" w:rsidRDefault="00900982" w:rsidP="00900982">
      <w:pPr>
        <w:pStyle w:val="Default"/>
        <w:rPr>
          <w:rFonts w:ascii="Trebuchet MS" w:hAnsi="Trebuchet MS" w:cs="Trebuchet MS"/>
          <w:b/>
          <w:bCs/>
          <w:color w:val="auto"/>
          <w:sz w:val="22"/>
          <w:szCs w:val="22"/>
        </w:rPr>
      </w:pPr>
    </w:p>
    <w:p w14:paraId="6C154574" w14:textId="77777777" w:rsidR="00900982" w:rsidRPr="00CE0066" w:rsidRDefault="00900982" w:rsidP="00900982">
      <w:pPr>
        <w:pageBreakBefore/>
        <w:tabs>
          <w:tab w:val="left" w:pos="284"/>
        </w:tabs>
        <w:rPr>
          <w:b/>
          <w:bCs/>
          <w:shd w:val="clear" w:color="auto" w:fill="D9D9D9"/>
        </w:rPr>
      </w:pPr>
      <w:r w:rsidRPr="00CE0066">
        <w:rPr>
          <w:b/>
          <w:bCs/>
          <w:shd w:val="clear" w:color="auto" w:fill="D9D9D9"/>
        </w:rPr>
        <w:lastRenderedPageBreak/>
        <w:t>Obr_</w:t>
      </w:r>
      <w:r>
        <w:rPr>
          <w:b/>
          <w:bCs/>
          <w:shd w:val="clear" w:color="auto" w:fill="D9D9D9"/>
        </w:rPr>
        <w:t>4a</w:t>
      </w:r>
    </w:p>
    <w:p w14:paraId="071660EA" w14:textId="77777777" w:rsidR="00900982" w:rsidRPr="00CE0066" w:rsidRDefault="00900982" w:rsidP="00900982">
      <w:pPr>
        <w:rPr>
          <w:b/>
          <w:bCs/>
        </w:rPr>
      </w:pPr>
    </w:p>
    <w:p w14:paraId="0090A889" w14:textId="77777777" w:rsidR="00900982" w:rsidRPr="00CE0066" w:rsidRDefault="00900982" w:rsidP="00900982">
      <w:pPr>
        <w:rPr>
          <w:b/>
          <w:bCs/>
        </w:rPr>
      </w:pPr>
    </w:p>
    <w:p w14:paraId="489E33BC" w14:textId="77777777" w:rsidR="00900982" w:rsidRPr="00CE0066" w:rsidRDefault="00900982" w:rsidP="00900982">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IZJAVA PODIZVAJALCA</w:t>
      </w:r>
      <w:r>
        <w:rPr>
          <w:rFonts w:ascii="Trebuchet MS" w:hAnsi="Trebuchet MS" w:cs="Trebuchet MS"/>
          <w:b/>
          <w:bCs/>
          <w:color w:val="auto"/>
          <w:sz w:val="22"/>
          <w:szCs w:val="22"/>
        </w:rPr>
        <w:t xml:space="preserve"> O NEPOSREDNEM PLAČILU</w:t>
      </w:r>
      <w:r w:rsidRPr="00CE0066">
        <w:rPr>
          <w:rFonts w:ascii="Trebuchet MS" w:hAnsi="Trebuchet MS" w:cs="Trebuchet MS"/>
          <w:b/>
          <w:bCs/>
          <w:color w:val="auto"/>
          <w:sz w:val="22"/>
          <w:szCs w:val="22"/>
        </w:rPr>
        <w:t xml:space="preserve"> NAROČNIKA </w:t>
      </w:r>
    </w:p>
    <w:p w14:paraId="78339454" w14:textId="77777777" w:rsidR="00900982" w:rsidRPr="00CE0066" w:rsidRDefault="00900982" w:rsidP="00900982">
      <w:pPr>
        <w:pStyle w:val="Default"/>
        <w:rPr>
          <w:rFonts w:ascii="Trebuchet MS" w:hAnsi="Trebuchet MS" w:cs="Trebuchet MS"/>
          <w:b/>
          <w:bCs/>
          <w:color w:val="auto"/>
          <w:sz w:val="22"/>
          <w:szCs w:val="22"/>
        </w:rPr>
      </w:pPr>
    </w:p>
    <w:p w14:paraId="6DCE486F" w14:textId="77777777" w:rsidR="00900982" w:rsidRPr="00CE0066" w:rsidRDefault="00900982" w:rsidP="00900982">
      <w:pPr>
        <w:pStyle w:val="Default"/>
        <w:rPr>
          <w:rFonts w:ascii="Trebuchet MS" w:hAnsi="Trebuchet MS" w:cs="Trebuchet MS"/>
          <w:b/>
          <w:bCs/>
          <w:color w:val="auto"/>
          <w:sz w:val="22"/>
          <w:szCs w:val="22"/>
        </w:rPr>
      </w:pPr>
    </w:p>
    <w:p w14:paraId="120191F8" w14:textId="77777777" w:rsidR="00900982" w:rsidRPr="00CE0066" w:rsidRDefault="00900982" w:rsidP="00900982">
      <w:pPr>
        <w:pStyle w:val="Default"/>
        <w:rPr>
          <w:rFonts w:ascii="Trebuchet MS" w:hAnsi="Trebuchet MS" w:cs="Trebuchet MS"/>
          <w:b/>
          <w:bCs/>
          <w:color w:val="auto"/>
          <w:sz w:val="22"/>
          <w:szCs w:val="22"/>
        </w:rPr>
      </w:pPr>
    </w:p>
    <w:p w14:paraId="6149997A" w14:textId="77777777" w:rsidR="00900982" w:rsidRPr="00CE0066" w:rsidRDefault="00900982" w:rsidP="00900982">
      <w:pPr>
        <w:pStyle w:val="Default"/>
        <w:rPr>
          <w:rFonts w:ascii="Trebuchet MS" w:hAnsi="Trebuchet MS" w:cs="Trebuchet MS"/>
          <w:b/>
          <w:bCs/>
          <w:color w:val="auto"/>
          <w:sz w:val="22"/>
          <w:szCs w:val="22"/>
        </w:rPr>
      </w:pPr>
    </w:p>
    <w:p w14:paraId="5F91DAF9" w14:textId="77777777" w:rsidR="00900982" w:rsidRPr="00CE0066" w:rsidRDefault="00900982" w:rsidP="00900982">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798A73BF" w14:textId="77777777" w:rsidR="00900982" w:rsidRPr="00CE0066" w:rsidRDefault="00900982" w:rsidP="00900982">
      <w:pPr>
        <w:pStyle w:val="Default"/>
        <w:rPr>
          <w:rFonts w:ascii="Trebuchet MS" w:hAnsi="Trebuchet MS" w:cs="Trebuchet MS"/>
          <w:i/>
          <w:iCs/>
          <w:color w:val="auto"/>
          <w:sz w:val="22"/>
          <w:szCs w:val="22"/>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CE0066">
        <w:rPr>
          <w:rFonts w:ascii="Trebuchet MS" w:hAnsi="Trebuchet MS" w:cs="Trebuchet MS"/>
          <w:i/>
          <w:iCs/>
          <w:color w:val="auto"/>
          <w:sz w:val="22"/>
          <w:szCs w:val="22"/>
        </w:rPr>
        <w:t xml:space="preserve">(firma in sedež podizvajalca) </w:t>
      </w:r>
    </w:p>
    <w:p w14:paraId="4F8758CD" w14:textId="77777777" w:rsidR="00900982" w:rsidRPr="00CE0066" w:rsidRDefault="00900982" w:rsidP="00900982">
      <w:pPr>
        <w:pStyle w:val="Default"/>
        <w:rPr>
          <w:rFonts w:ascii="Trebuchet MS" w:hAnsi="Trebuchet MS" w:cs="Trebuchet MS"/>
          <w:color w:val="auto"/>
          <w:sz w:val="22"/>
          <w:szCs w:val="22"/>
        </w:rPr>
      </w:pPr>
    </w:p>
    <w:p w14:paraId="16669867" w14:textId="77777777" w:rsidR="00900982" w:rsidRPr="00CE0066" w:rsidRDefault="00900982" w:rsidP="00900982">
      <w:pPr>
        <w:pStyle w:val="Default"/>
        <w:rPr>
          <w:rFonts w:ascii="Trebuchet MS" w:hAnsi="Trebuchet MS" w:cs="Trebuchet MS"/>
          <w:color w:val="auto"/>
          <w:sz w:val="22"/>
          <w:szCs w:val="22"/>
        </w:rPr>
      </w:pPr>
    </w:p>
    <w:p w14:paraId="78F1586B" w14:textId="77777777" w:rsidR="00900982" w:rsidRPr="00CE0066" w:rsidRDefault="00900982" w:rsidP="00900982">
      <w:pPr>
        <w:pStyle w:val="Default"/>
        <w:rPr>
          <w:rFonts w:ascii="Trebuchet MS" w:hAnsi="Trebuchet MS" w:cs="Trebuchet MS"/>
          <w:color w:val="auto"/>
          <w:sz w:val="22"/>
          <w:szCs w:val="22"/>
        </w:rPr>
      </w:pPr>
    </w:p>
    <w:p w14:paraId="5DD9F921" w14:textId="77777777" w:rsidR="00900982" w:rsidRDefault="00900982" w:rsidP="00900982">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0E37555C" w14:textId="77777777" w:rsidR="00900982" w:rsidRDefault="00900982" w:rsidP="00900982">
      <w:pPr>
        <w:pStyle w:val="Default"/>
        <w:jc w:val="both"/>
        <w:rPr>
          <w:rFonts w:ascii="Trebuchet MS" w:hAnsi="Trebuchet MS" w:cs="Trebuchet MS"/>
          <w:color w:val="auto"/>
          <w:sz w:val="22"/>
          <w:szCs w:val="22"/>
        </w:rPr>
      </w:pPr>
    </w:p>
    <w:p w14:paraId="7BD27340" w14:textId="41AD7C46" w:rsidR="00900982" w:rsidRPr="00BE7D79" w:rsidRDefault="00900982" w:rsidP="00900982">
      <w:pPr>
        <w:pStyle w:val="Default"/>
        <w:jc w:val="both"/>
        <w:rPr>
          <w:rFonts w:ascii="Trebuchet MS" w:hAnsi="Trebuchet MS" w:cs="Trebuchet MS"/>
          <w:b/>
          <w:bCs/>
          <w:color w:val="auto"/>
          <w:sz w:val="22"/>
          <w:szCs w:val="22"/>
        </w:rPr>
      </w:pPr>
      <w:r>
        <w:rPr>
          <w:rFonts w:ascii="Trebuchet MS" w:hAnsi="Trebuchet MS" w:cs="Trebuchet MS"/>
          <w:color w:val="auto"/>
          <w:sz w:val="22"/>
          <w:szCs w:val="22"/>
        </w:rPr>
        <w:t xml:space="preserve">Glede na določbo 94. člena ZJN-3 izjavljamo, da pri izvedbi javnega naročila </w:t>
      </w:r>
      <w:bookmarkStart w:id="3" w:name="_Hlk61356194"/>
      <w:r w:rsidRPr="00684D8E">
        <w:rPr>
          <w:rFonts w:ascii="Trebuchet MS" w:hAnsi="Trebuchet MS" w:cs="Trebuchet MS"/>
          <w:b/>
          <w:bCs/>
          <w:sz w:val="22"/>
          <w:szCs w:val="22"/>
        </w:rPr>
        <w:t>»</w:t>
      </w:r>
      <w:r w:rsidR="00055B53">
        <w:rPr>
          <w:rFonts w:ascii="Trebuchet MS" w:hAnsi="Trebuchet MS"/>
          <w:b/>
          <w:bCs/>
          <w:caps/>
          <w:sz w:val="22"/>
          <w:szCs w:val="22"/>
        </w:rPr>
        <w:t xml:space="preserve">IZGRADNJA </w:t>
      </w:r>
      <w:r w:rsidR="00194024">
        <w:rPr>
          <w:rFonts w:ascii="Trebuchet MS" w:hAnsi="Trebuchet MS"/>
          <w:b/>
          <w:bCs/>
          <w:caps/>
          <w:sz w:val="22"/>
          <w:szCs w:val="22"/>
        </w:rPr>
        <w:t>POMOŽNEGA OBJEKTA št. 5 V MEDLOGU</w:t>
      </w:r>
      <w:r w:rsidR="00B03218">
        <w:rPr>
          <w:rFonts w:ascii="Trebuchet MS" w:hAnsi="Trebuchet MS" w:cs="Trebuchet MS"/>
          <w:b/>
          <w:bCs/>
          <w:sz w:val="22"/>
          <w:szCs w:val="22"/>
        </w:rPr>
        <w:t>«, JN</w:t>
      </w:r>
      <w:r w:rsidR="007E20C6">
        <w:rPr>
          <w:rFonts w:ascii="Trebuchet MS" w:hAnsi="Trebuchet MS" w:cs="Trebuchet MS"/>
          <w:b/>
          <w:bCs/>
          <w:sz w:val="22"/>
          <w:szCs w:val="22"/>
        </w:rPr>
        <w:t>MV</w:t>
      </w:r>
      <w:r w:rsidR="00B03218">
        <w:rPr>
          <w:rFonts w:ascii="Trebuchet MS" w:hAnsi="Trebuchet MS" w:cs="Trebuchet MS"/>
          <w:b/>
          <w:bCs/>
          <w:sz w:val="22"/>
          <w:szCs w:val="22"/>
        </w:rPr>
        <w:t>-</w:t>
      </w:r>
      <w:r w:rsidR="00B03218" w:rsidRPr="00B03218">
        <w:rPr>
          <w:rFonts w:ascii="Trebuchet MS" w:hAnsi="Trebuchet MS" w:cs="Trebuchet MS"/>
          <w:b/>
          <w:bCs/>
          <w:sz w:val="22"/>
          <w:szCs w:val="22"/>
        </w:rPr>
        <w:t xml:space="preserve"> </w:t>
      </w:r>
      <w:r w:rsidR="008F2604">
        <w:rPr>
          <w:rFonts w:ascii="Trebuchet MS" w:hAnsi="Trebuchet MS" w:cs="Trebuchet MS"/>
          <w:b/>
          <w:bCs/>
          <w:sz w:val="22"/>
          <w:szCs w:val="22"/>
        </w:rPr>
        <w:t>0</w:t>
      </w:r>
      <w:r w:rsidR="00CF01BB">
        <w:rPr>
          <w:rFonts w:ascii="Trebuchet MS" w:hAnsi="Trebuchet MS" w:cs="Trebuchet MS"/>
          <w:b/>
          <w:bCs/>
          <w:sz w:val="22"/>
          <w:szCs w:val="22"/>
        </w:rPr>
        <w:t>13</w:t>
      </w:r>
      <w:r w:rsidR="00B03218">
        <w:rPr>
          <w:rFonts w:ascii="Trebuchet MS" w:hAnsi="Trebuchet MS" w:cs="Trebuchet MS"/>
          <w:b/>
          <w:bCs/>
          <w:sz w:val="22"/>
          <w:szCs w:val="22"/>
        </w:rPr>
        <w:t>-202</w:t>
      </w:r>
      <w:r w:rsidR="00194024">
        <w:rPr>
          <w:rFonts w:ascii="Trebuchet MS" w:hAnsi="Trebuchet MS" w:cs="Trebuchet MS"/>
          <w:b/>
          <w:bCs/>
          <w:sz w:val="22"/>
          <w:szCs w:val="22"/>
        </w:rPr>
        <w:t>6</w:t>
      </w:r>
      <w:r w:rsidR="00B03218" w:rsidRPr="00CE0066">
        <w:rPr>
          <w:rFonts w:ascii="Trebuchet MS" w:hAnsi="Trebuchet MS" w:cs="Trebuchet MS"/>
          <w:b/>
          <w:bCs/>
          <w:sz w:val="22"/>
          <w:szCs w:val="22"/>
        </w:rPr>
        <w:t>-</w:t>
      </w:r>
      <w:bookmarkEnd w:id="3"/>
      <w:r w:rsidR="001E6209">
        <w:rPr>
          <w:rFonts w:ascii="Trebuchet MS" w:hAnsi="Trebuchet MS" w:cs="Trebuchet MS"/>
          <w:b/>
          <w:bCs/>
          <w:sz w:val="22"/>
          <w:szCs w:val="22"/>
        </w:rPr>
        <w:t>G</w:t>
      </w:r>
      <w:r w:rsidR="00B03218">
        <w:rPr>
          <w:rFonts w:ascii="Trebuchet MS" w:hAnsi="Trebuchet MS" w:cs="Trebuchet MS"/>
          <w:sz w:val="22"/>
          <w:szCs w:val="22"/>
        </w:rPr>
        <w:t>,</w:t>
      </w:r>
      <w:r>
        <w:rPr>
          <w:rFonts w:ascii="Trebuchet MS" w:hAnsi="Trebuchet MS" w:cs="Trebuchet MS"/>
          <w:color w:val="auto"/>
          <w:sz w:val="22"/>
          <w:szCs w:val="22"/>
        </w:rPr>
        <w:t xml:space="preserve"> v katerem bomo dela izvajali kot podizvajalec:</w:t>
      </w:r>
    </w:p>
    <w:p w14:paraId="539C4D5E" w14:textId="77777777" w:rsidR="00900982" w:rsidRDefault="00900982" w:rsidP="00900982">
      <w:pPr>
        <w:pStyle w:val="Default"/>
        <w:jc w:val="both"/>
        <w:rPr>
          <w:rFonts w:ascii="Trebuchet MS" w:hAnsi="Trebuchet MS" w:cs="Trebuchet MS"/>
          <w:color w:val="auto"/>
          <w:sz w:val="22"/>
          <w:szCs w:val="22"/>
        </w:rPr>
      </w:pPr>
    </w:p>
    <w:p w14:paraId="2E50F760" w14:textId="77777777" w:rsidR="00900982" w:rsidRDefault="00900982" w:rsidP="00900982">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732EEAC0" w14:textId="77777777" w:rsidR="00900982" w:rsidRPr="004B46F8" w:rsidRDefault="00900982" w:rsidP="00900982">
      <w:pPr>
        <w:pStyle w:val="Default"/>
        <w:jc w:val="both"/>
        <w:rPr>
          <w:rFonts w:ascii="Trebuchet MS" w:hAnsi="Trebuchet MS" w:cs="Trebuchet MS"/>
          <w:b/>
          <w:color w:val="auto"/>
        </w:rPr>
      </w:pPr>
    </w:p>
    <w:p w14:paraId="69F0AF86" w14:textId="77777777" w:rsidR="00900982" w:rsidRDefault="00900982" w:rsidP="00900982">
      <w:pPr>
        <w:pStyle w:val="Default"/>
        <w:jc w:val="both"/>
        <w:rPr>
          <w:rFonts w:ascii="Trebuchet MS" w:hAnsi="Trebuchet MS" w:cs="Trebuchet MS"/>
          <w:b/>
          <w:i/>
          <w:color w:val="auto"/>
          <w:sz w:val="22"/>
          <w:szCs w:val="22"/>
        </w:rPr>
      </w:pPr>
      <w:r w:rsidRPr="004B46F8">
        <w:rPr>
          <w:rFonts w:ascii="Trebuchet MS" w:hAnsi="Trebuchet MS" w:cs="Trebuchet MS"/>
          <w:b/>
          <w:i/>
          <w:color w:val="auto"/>
          <w:sz w:val="22"/>
          <w:szCs w:val="22"/>
        </w:rPr>
        <w:t>(obvezno ustrezno obkrožiti)</w:t>
      </w:r>
    </w:p>
    <w:p w14:paraId="518A978C" w14:textId="77777777" w:rsidR="00900982" w:rsidRDefault="00900982" w:rsidP="00900982">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4CE4B6F7"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Pr="004B46F8">
        <w:rPr>
          <w:rFonts w:ascii="Trebuchet MS" w:hAnsi="Trebuchet MS" w:cs="Trebuchet MS"/>
          <w:color w:val="auto"/>
          <w:sz w:val="22"/>
          <w:szCs w:val="22"/>
        </w:rPr>
        <w:t>ot podizvajalec soglašamo, da naročnik namesto izbranemu ponudniku</w:t>
      </w:r>
      <w:r>
        <w:rPr>
          <w:rFonts w:ascii="Trebuchet MS" w:hAnsi="Trebuchet MS" w:cs="Trebuchet MS"/>
          <w:color w:val="auto"/>
          <w:sz w:val="22"/>
          <w:szCs w:val="22"/>
        </w:rPr>
        <w:t>,</w:t>
      </w:r>
      <w:r w:rsidRPr="004B46F8">
        <w:rPr>
          <w:rFonts w:ascii="Trebuchet MS" w:hAnsi="Trebuchet MS" w:cs="Trebuchet MS"/>
          <w:color w:val="auto"/>
          <w:sz w:val="22"/>
          <w:szCs w:val="22"/>
        </w:rPr>
        <w:t xml:space="preserve"> pri katerem nastopamo kot podizvajalec, poravna našo terjatev do izbranega ponudnika, in sicer na podlagi izstavljenega računa, ki ga bo predhodno potrdil ponudnik in bo priloga računu, ki ga bo naročnik izstavil ponudniku)</w:t>
      </w:r>
      <w:r>
        <w:rPr>
          <w:rFonts w:ascii="Trebuchet MS" w:hAnsi="Trebuchet MS" w:cs="Trebuchet MS"/>
          <w:color w:val="auto"/>
          <w:sz w:val="22"/>
          <w:szCs w:val="22"/>
        </w:rPr>
        <w:t>;</w:t>
      </w:r>
    </w:p>
    <w:p w14:paraId="7D4C0B27" w14:textId="77777777" w:rsidR="00900982" w:rsidRDefault="00900982" w:rsidP="00900982">
      <w:pPr>
        <w:pStyle w:val="Default"/>
        <w:jc w:val="both"/>
        <w:rPr>
          <w:rFonts w:ascii="Trebuchet MS" w:hAnsi="Trebuchet MS" w:cs="Trebuchet MS"/>
          <w:b/>
          <w:color w:val="auto"/>
          <w:sz w:val="22"/>
          <w:szCs w:val="22"/>
        </w:rPr>
      </w:pPr>
    </w:p>
    <w:p w14:paraId="6954C6CF"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Pr>
          <w:rFonts w:ascii="Trebuchet MS" w:hAnsi="Trebuchet MS" w:cs="Trebuchet MS"/>
          <w:color w:val="auto"/>
          <w:sz w:val="22"/>
          <w:szCs w:val="22"/>
        </w:rPr>
        <w:t>a vsa dela, ki jih bomo izvedli.</w:t>
      </w:r>
    </w:p>
    <w:p w14:paraId="745BE5E9" w14:textId="77777777" w:rsidR="00900982" w:rsidRPr="00CE0066" w:rsidRDefault="00900982" w:rsidP="00900982">
      <w:pPr>
        <w:pStyle w:val="Default"/>
        <w:rPr>
          <w:rFonts w:ascii="Trebuchet MS" w:hAnsi="Trebuchet MS" w:cs="Trebuchet MS"/>
          <w:color w:val="auto"/>
          <w:sz w:val="22"/>
          <w:szCs w:val="22"/>
        </w:rPr>
      </w:pPr>
    </w:p>
    <w:p w14:paraId="04901F5F" w14:textId="77777777" w:rsidR="00900982" w:rsidRPr="00CE0066" w:rsidRDefault="00900982" w:rsidP="00900982">
      <w:pPr>
        <w:pStyle w:val="Default"/>
        <w:rPr>
          <w:rFonts w:ascii="Trebuchet MS" w:hAnsi="Trebuchet MS" w:cs="Trebuchet MS"/>
          <w:color w:val="auto"/>
          <w:sz w:val="22"/>
          <w:szCs w:val="22"/>
        </w:rPr>
      </w:pPr>
    </w:p>
    <w:p w14:paraId="28103F94" w14:textId="77777777" w:rsidR="00900982" w:rsidRPr="00CE0066" w:rsidRDefault="00900982" w:rsidP="00900982">
      <w:pPr>
        <w:pStyle w:val="Default"/>
        <w:rPr>
          <w:rFonts w:ascii="Trebuchet MS" w:hAnsi="Trebuchet MS" w:cs="Trebuchet MS"/>
          <w:color w:val="auto"/>
          <w:sz w:val="22"/>
          <w:szCs w:val="22"/>
        </w:rPr>
      </w:pPr>
    </w:p>
    <w:p w14:paraId="1263CFDC" w14:textId="77777777" w:rsidR="00900982" w:rsidRPr="00CE0066" w:rsidRDefault="00900982" w:rsidP="00900982">
      <w:pPr>
        <w:pStyle w:val="Default"/>
        <w:rPr>
          <w:rFonts w:ascii="Trebuchet MS" w:hAnsi="Trebuchet MS" w:cs="Trebuchet MS"/>
          <w:color w:val="auto"/>
          <w:sz w:val="22"/>
          <w:szCs w:val="22"/>
        </w:rPr>
      </w:pPr>
    </w:p>
    <w:p w14:paraId="1A29DC27" w14:textId="77777777" w:rsidR="00900982" w:rsidRPr="00CE0066" w:rsidRDefault="00900982" w:rsidP="00900982">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900982" w:rsidRPr="00CE0066" w14:paraId="41DEDD82" w14:textId="77777777" w:rsidTr="00900982">
        <w:tc>
          <w:tcPr>
            <w:tcW w:w="4789" w:type="dxa"/>
            <w:vAlign w:val="center"/>
          </w:tcPr>
          <w:p w14:paraId="52EF849B" w14:textId="77777777" w:rsidR="00900982" w:rsidRPr="00CE0066" w:rsidRDefault="00900982" w:rsidP="00900982">
            <w:pPr>
              <w:snapToGrid w:val="0"/>
              <w:spacing w:before="60" w:after="40"/>
            </w:pPr>
            <w:r w:rsidRPr="00CE0066">
              <w:t>Kraj in datum:</w:t>
            </w:r>
          </w:p>
        </w:tc>
        <w:tc>
          <w:tcPr>
            <w:tcW w:w="4831" w:type="dxa"/>
            <w:vAlign w:val="center"/>
          </w:tcPr>
          <w:p w14:paraId="49BF103D" w14:textId="77777777" w:rsidR="00900982" w:rsidRPr="00CE0066" w:rsidRDefault="00900982" w:rsidP="00900982">
            <w:pPr>
              <w:snapToGrid w:val="0"/>
              <w:spacing w:before="60" w:after="40"/>
            </w:pPr>
            <w:r w:rsidRPr="00CE0066">
              <w:t>Ime in priimek zakonitega zastopnika podizvajalca:</w:t>
            </w:r>
          </w:p>
        </w:tc>
      </w:tr>
      <w:tr w:rsidR="00900982" w:rsidRPr="00CE0066" w14:paraId="252C1B93" w14:textId="77777777" w:rsidTr="00900982">
        <w:tc>
          <w:tcPr>
            <w:tcW w:w="4789" w:type="dxa"/>
            <w:vAlign w:val="center"/>
          </w:tcPr>
          <w:p w14:paraId="1DE4ACE7" w14:textId="77777777" w:rsidR="00900982" w:rsidRPr="00CE0066" w:rsidRDefault="00900982" w:rsidP="00900982">
            <w:pPr>
              <w:snapToGrid w:val="0"/>
              <w:spacing w:before="60" w:after="40"/>
            </w:pPr>
            <w:r w:rsidRPr="00CE0066">
              <w:t>____________________________</w:t>
            </w:r>
          </w:p>
        </w:tc>
        <w:tc>
          <w:tcPr>
            <w:tcW w:w="4831" w:type="dxa"/>
            <w:vAlign w:val="center"/>
          </w:tcPr>
          <w:p w14:paraId="68C9EA3D" w14:textId="77777777" w:rsidR="00900982" w:rsidRPr="00CE0066" w:rsidRDefault="00900982" w:rsidP="00900982">
            <w:pPr>
              <w:snapToGrid w:val="0"/>
              <w:spacing w:before="60" w:after="40"/>
              <w:jc w:val="center"/>
            </w:pPr>
          </w:p>
        </w:tc>
      </w:tr>
      <w:tr w:rsidR="00900982" w:rsidRPr="00CE0066" w14:paraId="2DBC8638" w14:textId="77777777" w:rsidTr="00900982">
        <w:tc>
          <w:tcPr>
            <w:tcW w:w="4789" w:type="dxa"/>
            <w:vAlign w:val="center"/>
          </w:tcPr>
          <w:p w14:paraId="282AA215" w14:textId="77777777" w:rsidR="00900982" w:rsidRPr="00CE0066" w:rsidRDefault="00900982" w:rsidP="00900982">
            <w:pPr>
              <w:snapToGrid w:val="0"/>
              <w:spacing w:before="60" w:after="40"/>
            </w:pPr>
          </w:p>
        </w:tc>
        <w:tc>
          <w:tcPr>
            <w:tcW w:w="4831" w:type="dxa"/>
            <w:vAlign w:val="center"/>
          </w:tcPr>
          <w:p w14:paraId="0698C4A4" w14:textId="77777777" w:rsidR="00900982" w:rsidRPr="00CE0066" w:rsidRDefault="00900982" w:rsidP="00900982">
            <w:pPr>
              <w:snapToGrid w:val="0"/>
              <w:spacing w:before="60" w:after="40"/>
              <w:jc w:val="center"/>
            </w:pPr>
          </w:p>
        </w:tc>
      </w:tr>
      <w:tr w:rsidR="00900982" w:rsidRPr="00CE0066" w14:paraId="7AF34115" w14:textId="77777777" w:rsidTr="00900982">
        <w:tc>
          <w:tcPr>
            <w:tcW w:w="4789" w:type="dxa"/>
            <w:vAlign w:val="center"/>
          </w:tcPr>
          <w:p w14:paraId="3475E67D" w14:textId="77777777" w:rsidR="00900982" w:rsidRPr="00CE0066" w:rsidRDefault="00900982" w:rsidP="00900982">
            <w:pPr>
              <w:snapToGrid w:val="0"/>
              <w:spacing w:before="60" w:after="40"/>
            </w:pPr>
          </w:p>
        </w:tc>
        <w:tc>
          <w:tcPr>
            <w:tcW w:w="4831" w:type="dxa"/>
            <w:vAlign w:val="center"/>
          </w:tcPr>
          <w:p w14:paraId="2A182294" w14:textId="77777777" w:rsidR="00900982" w:rsidRPr="00CE0066" w:rsidRDefault="00900982" w:rsidP="00900982">
            <w:pPr>
              <w:snapToGrid w:val="0"/>
              <w:spacing w:before="60" w:after="40"/>
            </w:pPr>
            <w:r w:rsidRPr="00CE0066">
              <w:t>podpis zakonitega zastopnika podizvajalca in žig podizvajalca:</w:t>
            </w:r>
          </w:p>
        </w:tc>
      </w:tr>
      <w:tr w:rsidR="00900982" w:rsidRPr="00CE0066" w14:paraId="009043A2" w14:textId="77777777" w:rsidTr="00900982">
        <w:tc>
          <w:tcPr>
            <w:tcW w:w="4789" w:type="dxa"/>
            <w:vAlign w:val="center"/>
          </w:tcPr>
          <w:p w14:paraId="6114C11B" w14:textId="77777777" w:rsidR="00900982" w:rsidRPr="00CE0066" w:rsidRDefault="00900982" w:rsidP="00900982">
            <w:pPr>
              <w:snapToGrid w:val="0"/>
              <w:spacing w:before="60" w:after="40"/>
            </w:pPr>
          </w:p>
        </w:tc>
        <w:tc>
          <w:tcPr>
            <w:tcW w:w="4831" w:type="dxa"/>
            <w:vAlign w:val="center"/>
          </w:tcPr>
          <w:p w14:paraId="74411A06" w14:textId="77777777" w:rsidR="00900982" w:rsidRPr="00CE0066" w:rsidRDefault="00900982" w:rsidP="00900982">
            <w:pPr>
              <w:snapToGrid w:val="0"/>
              <w:spacing w:before="60" w:after="40"/>
            </w:pPr>
            <w:r w:rsidRPr="00CE0066">
              <w:t>______________________________</w:t>
            </w:r>
          </w:p>
        </w:tc>
      </w:tr>
    </w:tbl>
    <w:p w14:paraId="397F3D3F" w14:textId="77777777" w:rsidR="00900982" w:rsidRPr="00CE0066" w:rsidRDefault="00900982" w:rsidP="00900982"/>
    <w:p w14:paraId="615D77D9" w14:textId="77777777" w:rsidR="00900982" w:rsidRPr="00CE0066" w:rsidRDefault="00900982" w:rsidP="00900982"/>
    <w:p w14:paraId="59CB9C98" w14:textId="77777777" w:rsidR="00900982" w:rsidRPr="00CE0066" w:rsidRDefault="00900982" w:rsidP="00900982"/>
    <w:p w14:paraId="7343481C" w14:textId="77777777" w:rsidR="00900982" w:rsidRPr="00CE0066" w:rsidRDefault="00900982" w:rsidP="00900982"/>
    <w:p w14:paraId="773252A7"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p>
    <w:p w14:paraId="6099D3DE" w14:textId="77777777" w:rsidR="00900982" w:rsidRPr="00CE0066" w:rsidRDefault="00900982" w:rsidP="00900982">
      <w:pPr>
        <w:jc w:val="center"/>
        <w:rPr>
          <w:b/>
          <w:bCs/>
        </w:rPr>
      </w:pPr>
      <w:r w:rsidRPr="00CE0066">
        <w:rPr>
          <w:b/>
          <w:bCs/>
        </w:rPr>
        <w:t>SKUPNA PONUDBA</w:t>
      </w:r>
    </w:p>
    <w:p w14:paraId="0861C797" w14:textId="77777777" w:rsidR="00900982" w:rsidRPr="00CE0066" w:rsidRDefault="00900982" w:rsidP="00900982"/>
    <w:p w14:paraId="2A329A76" w14:textId="77777777" w:rsidR="00900982" w:rsidRPr="00CE0066" w:rsidRDefault="00900982" w:rsidP="00900982">
      <w:r w:rsidRPr="00CE0066">
        <w:t>Ponudnik:_________________________________________________________________</w:t>
      </w:r>
    </w:p>
    <w:p w14:paraId="725C79F4" w14:textId="77777777" w:rsidR="00900982" w:rsidRPr="00CE0066" w:rsidRDefault="00900982" w:rsidP="00900982">
      <w:pPr>
        <w:jc w:val="center"/>
        <w:rPr>
          <w:i/>
          <w:iCs/>
        </w:rPr>
      </w:pPr>
      <w:r w:rsidRPr="00CE0066">
        <w:rPr>
          <w:i/>
          <w:iCs/>
        </w:rPr>
        <w:t>(firma in sedež ponudnika)</w:t>
      </w:r>
    </w:p>
    <w:p w14:paraId="60BF84B8" w14:textId="77777777" w:rsidR="00900982" w:rsidRPr="00CE0066" w:rsidRDefault="00900982" w:rsidP="00900982"/>
    <w:p w14:paraId="2E536315" w14:textId="5F211FEC" w:rsidR="00900982" w:rsidRPr="001E6209" w:rsidRDefault="00900982" w:rsidP="00900982">
      <w:pPr>
        <w:jc w:val="both"/>
        <w:rPr>
          <w:b/>
          <w:bCs/>
        </w:rPr>
      </w:pPr>
      <w:r w:rsidRPr="00CE0066">
        <w:t>V okviru javnega naročila</w:t>
      </w:r>
      <w:r>
        <w:t xml:space="preserve"> </w:t>
      </w:r>
      <w:r w:rsidR="00B03218" w:rsidRPr="00684D8E">
        <w:rPr>
          <w:b/>
          <w:bCs/>
        </w:rPr>
        <w:t>»</w:t>
      </w:r>
      <w:r w:rsidR="00055B53">
        <w:rPr>
          <w:b/>
          <w:bCs/>
          <w:caps/>
        </w:rPr>
        <w:t>IZGRADNJA</w:t>
      </w:r>
      <w:r w:rsidR="00062678">
        <w:rPr>
          <w:b/>
          <w:bCs/>
          <w:caps/>
        </w:rPr>
        <w:t xml:space="preserve"> POMOŽNEGA OBJEKTA št. 5 V MEDLOGU</w:t>
      </w:r>
      <w:r w:rsidR="00964D3C">
        <w:rPr>
          <w:b/>
          <w:bCs/>
        </w:rPr>
        <w:t>«, JN</w:t>
      </w:r>
      <w:r w:rsidR="007E20C6">
        <w:rPr>
          <w:b/>
          <w:bCs/>
        </w:rPr>
        <w:t>MV</w:t>
      </w:r>
      <w:r w:rsidR="00964D3C">
        <w:rPr>
          <w:b/>
          <w:bCs/>
        </w:rPr>
        <w:t>-</w:t>
      </w:r>
      <w:r w:rsidR="00964D3C" w:rsidRPr="00B03218">
        <w:rPr>
          <w:b/>
          <w:bCs/>
        </w:rPr>
        <w:t xml:space="preserve"> </w:t>
      </w:r>
      <w:r w:rsidR="00964D3C">
        <w:rPr>
          <w:b/>
          <w:bCs/>
        </w:rPr>
        <w:t>0</w:t>
      </w:r>
      <w:r w:rsidR="00CF01BB">
        <w:rPr>
          <w:b/>
          <w:bCs/>
        </w:rPr>
        <w:t>13</w:t>
      </w:r>
      <w:r w:rsidR="00964D3C">
        <w:rPr>
          <w:b/>
          <w:bCs/>
        </w:rPr>
        <w:t>-202</w:t>
      </w:r>
      <w:r w:rsidR="00062678">
        <w:rPr>
          <w:b/>
          <w:bCs/>
        </w:rPr>
        <w:t>6</w:t>
      </w:r>
      <w:r w:rsidR="00964D3C" w:rsidRPr="00CE0066">
        <w:rPr>
          <w:b/>
          <w:bCs/>
        </w:rPr>
        <w:t>-</w:t>
      </w:r>
      <w:r w:rsidR="00964D3C">
        <w:rPr>
          <w:b/>
          <w:bCs/>
        </w:rPr>
        <w:t>G,</w:t>
      </w:r>
      <w:r w:rsidR="00B03218" w:rsidRPr="00684D8E">
        <w:rPr>
          <w:b/>
          <w:bCs/>
        </w:rPr>
        <w:t xml:space="preserve"> </w:t>
      </w:r>
      <w:r w:rsidRPr="00CE0066">
        <w:t>kot vodilni partner izjavljamo, da ponudbo kot skupno ponudbo dajejo ti partnerji:</w:t>
      </w:r>
    </w:p>
    <w:p w14:paraId="500CE71B" w14:textId="77777777" w:rsidR="00900982" w:rsidRPr="00CE0066" w:rsidRDefault="00900982" w:rsidP="00900982">
      <w:pPr>
        <w:jc w:val="both"/>
      </w:pPr>
    </w:p>
    <w:p w14:paraId="1A0AE5C8" w14:textId="77777777" w:rsidR="00900982" w:rsidRPr="00CE0066" w:rsidRDefault="00900982" w:rsidP="00900982"/>
    <w:tbl>
      <w:tblPr>
        <w:tblW w:w="9632" w:type="dxa"/>
        <w:tblInd w:w="2" w:type="dxa"/>
        <w:tblLayout w:type="fixed"/>
        <w:tblLook w:val="0000" w:firstRow="0" w:lastRow="0" w:firstColumn="0" w:lastColumn="0" w:noHBand="0" w:noVBand="0"/>
      </w:tblPr>
      <w:tblGrid>
        <w:gridCol w:w="2687"/>
        <w:gridCol w:w="1417"/>
        <w:gridCol w:w="1559"/>
        <w:gridCol w:w="3969"/>
      </w:tblGrid>
      <w:tr w:rsidR="00900982" w:rsidRPr="00CE0066" w14:paraId="2212BA4E" w14:textId="77777777" w:rsidTr="001E6209">
        <w:tc>
          <w:tcPr>
            <w:tcW w:w="2687" w:type="dxa"/>
            <w:tcBorders>
              <w:top w:val="single" w:sz="4" w:space="0" w:color="000000"/>
              <w:left w:val="single" w:sz="4" w:space="0" w:color="000000"/>
              <w:bottom w:val="single" w:sz="4" w:space="0" w:color="000000"/>
            </w:tcBorders>
            <w:shd w:val="clear" w:color="auto" w:fill="D9D9D9"/>
            <w:vAlign w:val="center"/>
          </w:tcPr>
          <w:p w14:paraId="2F1DDD82" w14:textId="77777777" w:rsidR="00900982" w:rsidRPr="00CE0066" w:rsidRDefault="00900982" w:rsidP="00900982">
            <w:pPr>
              <w:snapToGrid w:val="0"/>
              <w:spacing w:before="60" w:after="40"/>
              <w:jc w:val="center"/>
              <w:rPr>
                <w:b/>
                <w:bCs/>
              </w:rPr>
            </w:pPr>
            <w:r w:rsidRPr="00CE0066">
              <w:rPr>
                <w:b/>
                <w:bCs/>
              </w:rPr>
              <w:t>firma in sedež partnerja in vloga (vodilni / drug partner)</w:t>
            </w:r>
          </w:p>
        </w:tc>
        <w:tc>
          <w:tcPr>
            <w:tcW w:w="1417" w:type="dxa"/>
            <w:tcBorders>
              <w:top w:val="single" w:sz="4" w:space="0" w:color="000000"/>
              <w:left w:val="single" w:sz="4" w:space="0" w:color="000000"/>
              <w:bottom w:val="single" w:sz="4" w:space="0" w:color="000000"/>
            </w:tcBorders>
            <w:shd w:val="clear" w:color="auto" w:fill="D9D9D9"/>
            <w:vAlign w:val="center"/>
          </w:tcPr>
          <w:p w14:paraId="27C79261" w14:textId="77777777" w:rsidR="00900982" w:rsidRPr="00CE0066" w:rsidRDefault="00900982" w:rsidP="00900982">
            <w:pPr>
              <w:snapToGrid w:val="0"/>
              <w:spacing w:before="60" w:after="40"/>
              <w:jc w:val="center"/>
              <w:rPr>
                <w:b/>
                <w:bCs/>
              </w:rPr>
            </w:pPr>
            <w:r w:rsidRPr="00CE0066">
              <w:rPr>
                <w:b/>
                <w:bCs/>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2E475806" w14:textId="489852BD" w:rsidR="00900982" w:rsidRPr="00CE0066" w:rsidRDefault="00900982" w:rsidP="00900982">
            <w:pPr>
              <w:snapToGrid w:val="0"/>
              <w:spacing w:before="60" w:after="40"/>
              <w:jc w:val="center"/>
              <w:rPr>
                <w:b/>
                <w:bCs/>
              </w:rPr>
            </w:pPr>
            <w:r w:rsidRPr="00CE0066">
              <w:rPr>
                <w:b/>
                <w:bCs/>
              </w:rPr>
              <w:t>delež partnerja (v</w:t>
            </w:r>
            <w:r w:rsidR="001E6209">
              <w:rPr>
                <w:b/>
                <w:bCs/>
              </w:rPr>
              <w:t xml:space="preserve"> EUR in v</w:t>
            </w:r>
            <w:r w:rsidRPr="00CE0066">
              <w:rPr>
                <w:b/>
                <w:bCs/>
              </w:rPr>
              <w:t xml:space="preserve"> % od celotnega naročila)</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08AE48" w14:textId="77777777" w:rsidR="00900982" w:rsidRPr="00CE0066" w:rsidRDefault="00900982" w:rsidP="00900982">
            <w:pPr>
              <w:snapToGrid w:val="0"/>
              <w:spacing w:before="60" w:after="40"/>
              <w:jc w:val="center"/>
              <w:rPr>
                <w:b/>
                <w:bCs/>
              </w:rPr>
            </w:pPr>
            <w:r w:rsidRPr="00CE0066">
              <w:rPr>
                <w:b/>
                <w:bCs/>
              </w:rPr>
              <w:t>opis del, ki jih bo izvedel partner</w:t>
            </w:r>
          </w:p>
        </w:tc>
      </w:tr>
      <w:tr w:rsidR="00900982" w:rsidRPr="00CE0066" w14:paraId="38745AB2" w14:textId="77777777" w:rsidTr="001E6209">
        <w:tc>
          <w:tcPr>
            <w:tcW w:w="2687" w:type="dxa"/>
            <w:tcBorders>
              <w:top w:val="single" w:sz="4" w:space="0" w:color="000000"/>
              <w:left w:val="single" w:sz="4" w:space="0" w:color="000000"/>
              <w:bottom w:val="single" w:sz="4" w:space="0" w:color="000000"/>
            </w:tcBorders>
            <w:vAlign w:val="center"/>
          </w:tcPr>
          <w:p w14:paraId="4381F404" w14:textId="77777777" w:rsidR="00900982" w:rsidRPr="00CE0066" w:rsidRDefault="00900982" w:rsidP="00900982">
            <w:pPr>
              <w:snapToGrid w:val="0"/>
              <w:spacing w:before="60" w:after="40"/>
            </w:pPr>
          </w:p>
          <w:p w14:paraId="6B7B1857" w14:textId="77777777" w:rsidR="00900982" w:rsidRDefault="00900982" w:rsidP="00900982">
            <w:pPr>
              <w:snapToGrid w:val="0"/>
              <w:spacing w:before="60" w:after="40"/>
            </w:pPr>
          </w:p>
          <w:p w14:paraId="6C61A81B" w14:textId="77777777" w:rsidR="00900982" w:rsidRPr="00CE0066" w:rsidRDefault="00900982" w:rsidP="00900982">
            <w:pPr>
              <w:snapToGrid w:val="0"/>
              <w:spacing w:before="60" w:after="40"/>
            </w:pPr>
          </w:p>
          <w:p w14:paraId="797B003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7EC4AAFA"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9E0270A"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07468BF8" w14:textId="77777777" w:rsidR="00900982" w:rsidRPr="00CE0066" w:rsidRDefault="00900982" w:rsidP="00900982">
            <w:pPr>
              <w:snapToGrid w:val="0"/>
              <w:spacing w:before="60" w:after="40"/>
            </w:pPr>
          </w:p>
        </w:tc>
      </w:tr>
      <w:tr w:rsidR="00900982" w:rsidRPr="00CE0066" w14:paraId="074A3394" w14:textId="77777777" w:rsidTr="001E6209">
        <w:tc>
          <w:tcPr>
            <w:tcW w:w="2687" w:type="dxa"/>
            <w:tcBorders>
              <w:top w:val="single" w:sz="4" w:space="0" w:color="000000"/>
              <w:left w:val="single" w:sz="4" w:space="0" w:color="000000"/>
              <w:bottom w:val="single" w:sz="4" w:space="0" w:color="000000"/>
            </w:tcBorders>
            <w:vAlign w:val="center"/>
          </w:tcPr>
          <w:p w14:paraId="62C841F1" w14:textId="77777777" w:rsidR="00900982" w:rsidRPr="00CE0066" w:rsidRDefault="00900982" w:rsidP="00900982">
            <w:pPr>
              <w:snapToGrid w:val="0"/>
              <w:spacing w:before="60" w:after="40"/>
            </w:pPr>
          </w:p>
          <w:p w14:paraId="3796AE3E" w14:textId="77777777" w:rsidR="00900982" w:rsidRDefault="00900982" w:rsidP="00900982">
            <w:pPr>
              <w:snapToGrid w:val="0"/>
              <w:spacing w:before="60" w:after="40"/>
            </w:pPr>
          </w:p>
          <w:p w14:paraId="2AA74562" w14:textId="77777777" w:rsidR="00900982" w:rsidRPr="00CE0066" w:rsidRDefault="00900982" w:rsidP="00900982">
            <w:pPr>
              <w:snapToGrid w:val="0"/>
              <w:spacing w:before="60" w:after="40"/>
            </w:pPr>
          </w:p>
          <w:p w14:paraId="6E1D97A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0505783"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2539EEB8"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3A87D02D" w14:textId="77777777" w:rsidR="00900982" w:rsidRPr="00CE0066" w:rsidRDefault="00900982" w:rsidP="00900982">
            <w:pPr>
              <w:snapToGrid w:val="0"/>
              <w:spacing w:before="60" w:after="40"/>
            </w:pPr>
          </w:p>
        </w:tc>
      </w:tr>
      <w:tr w:rsidR="00900982" w:rsidRPr="00CE0066" w14:paraId="31FBCFAA" w14:textId="77777777" w:rsidTr="001E6209">
        <w:tc>
          <w:tcPr>
            <w:tcW w:w="2687" w:type="dxa"/>
            <w:tcBorders>
              <w:top w:val="single" w:sz="4" w:space="0" w:color="000000"/>
              <w:left w:val="single" w:sz="4" w:space="0" w:color="000000"/>
              <w:bottom w:val="single" w:sz="4" w:space="0" w:color="000000"/>
            </w:tcBorders>
            <w:vAlign w:val="center"/>
          </w:tcPr>
          <w:p w14:paraId="44A97774" w14:textId="77777777" w:rsidR="00900982" w:rsidRPr="00CE0066" w:rsidRDefault="00900982" w:rsidP="00900982">
            <w:pPr>
              <w:snapToGrid w:val="0"/>
              <w:spacing w:before="60" w:after="40"/>
            </w:pPr>
          </w:p>
          <w:p w14:paraId="345869F1" w14:textId="77777777" w:rsidR="00900982" w:rsidRDefault="00900982" w:rsidP="00900982">
            <w:pPr>
              <w:snapToGrid w:val="0"/>
              <w:spacing w:before="60" w:after="40"/>
            </w:pPr>
          </w:p>
          <w:p w14:paraId="3EE5235C" w14:textId="77777777" w:rsidR="00900982" w:rsidRPr="00CE0066" w:rsidRDefault="00900982" w:rsidP="00900982">
            <w:pPr>
              <w:snapToGrid w:val="0"/>
              <w:spacing w:before="60" w:after="40"/>
            </w:pPr>
          </w:p>
          <w:p w14:paraId="778A4DF8"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FDE2339"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7FA0C8F"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2EC0B566" w14:textId="77777777" w:rsidR="00900982" w:rsidRPr="00CE0066" w:rsidRDefault="00900982" w:rsidP="00900982">
            <w:pPr>
              <w:snapToGrid w:val="0"/>
              <w:spacing w:before="60" w:after="40"/>
            </w:pPr>
          </w:p>
        </w:tc>
      </w:tr>
      <w:tr w:rsidR="00900982" w:rsidRPr="00CE0066" w14:paraId="23E528F5" w14:textId="77777777" w:rsidTr="001E6209">
        <w:tc>
          <w:tcPr>
            <w:tcW w:w="2687" w:type="dxa"/>
            <w:tcBorders>
              <w:top w:val="single" w:sz="4" w:space="0" w:color="000000"/>
              <w:left w:val="single" w:sz="4" w:space="0" w:color="000000"/>
              <w:bottom w:val="single" w:sz="4" w:space="0" w:color="000000"/>
            </w:tcBorders>
            <w:vAlign w:val="center"/>
          </w:tcPr>
          <w:p w14:paraId="245A7CC9" w14:textId="77777777" w:rsidR="00900982" w:rsidRPr="00CE0066" w:rsidRDefault="00900982" w:rsidP="00900982">
            <w:pPr>
              <w:snapToGrid w:val="0"/>
              <w:spacing w:before="60" w:after="40"/>
            </w:pPr>
          </w:p>
          <w:p w14:paraId="3E71DE32" w14:textId="77777777" w:rsidR="00900982" w:rsidRPr="00CE0066" w:rsidRDefault="00900982" w:rsidP="00900982">
            <w:pPr>
              <w:snapToGrid w:val="0"/>
              <w:spacing w:before="60" w:after="40"/>
            </w:pPr>
          </w:p>
          <w:p w14:paraId="31660054"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31275A07"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4DB58B45"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48ACAFE8" w14:textId="77777777" w:rsidR="00900982" w:rsidRPr="00CE0066" w:rsidRDefault="00900982" w:rsidP="00900982">
            <w:pPr>
              <w:snapToGrid w:val="0"/>
              <w:spacing w:before="60" w:after="40"/>
            </w:pPr>
          </w:p>
        </w:tc>
      </w:tr>
    </w:tbl>
    <w:p w14:paraId="2960F208" w14:textId="77777777" w:rsidR="00900982" w:rsidRPr="00CE0066" w:rsidRDefault="00900982" w:rsidP="00900982"/>
    <w:tbl>
      <w:tblPr>
        <w:tblW w:w="9777" w:type="dxa"/>
        <w:tblInd w:w="2" w:type="dxa"/>
        <w:tblLayout w:type="fixed"/>
        <w:tblLook w:val="0000" w:firstRow="0" w:lastRow="0" w:firstColumn="0" w:lastColumn="0" w:noHBand="0" w:noVBand="0"/>
      </w:tblPr>
      <w:tblGrid>
        <w:gridCol w:w="4888"/>
        <w:gridCol w:w="4889"/>
      </w:tblGrid>
      <w:tr w:rsidR="00900982" w:rsidRPr="00CE0066" w14:paraId="6E192EC9" w14:textId="77777777" w:rsidTr="00900982">
        <w:tc>
          <w:tcPr>
            <w:tcW w:w="4888" w:type="dxa"/>
            <w:vAlign w:val="center"/>
          </w:tcPr>
          <w:p w14:paraId="0731EB23" w14:textId="77777777" w:rsidR="00900982" w:rsidRPr="00CE0066" w:rsidRDefault="00900982" w:rsidP="00900982">
            <w:pPr>
              <w:snapToGrid w:val="0"/>
              <w:spacing w:before="60" w:after="40"/>
            </w:pPr>
            <w:r w:rsidRPr="00CE0066">
              <w:t>Kraj in datum:</w:t>
            </w:r>
          </w:p>
        </w:tc>
        <w:tc>
          <w:tcPr>
            <w:tcW w:w="4889" w:type="dxa"/>
            <w:vAlign w:val="center"/>
          </w:tcPr>
          <w:p w14:paraId="2116431B" w14:textId="77777777" w:rsidR="00900982" w:rsidRPr="00CE0066" w:rsidRDefault="00900982" w:rsidP="00900982">
            <w:pPr>
              <w:snapToGrid w:val="0"/>
              <w:spacing w:before="60" w:after="40"/>
            </w:pPr>
            <w:r w:rsidRPr="00CE0066">
              <w:t>Ime in priimek zakonitega zastopnika:</w:t>
            </w:r>
          </w:p>
        </w:tc>
      </w:tr>
      <w:tr w:rsidR="00900982" w:rsidRPr="00CE0066" w14:paraId="462062D9" w14:textId="77777777" w:rsidTr="00900982">
        <w:tc>
          <w:tcPr>
            <w:tcW w:w="4888" w:type="dxa"/>
            <w:vAlign w:val="center"/>
          </w:tcPr>
          <w:p w14:paraId="5724B5E7" w14:textId="77777777" w:rsidR="00900982" w:rsidRPr="00CE0066" w:rsidRDefault="00900982" w:rsidP="00900982">
            <w:pPr>
              <w:snapToGrid w:val="0"/>
              <w:spacing w:before="60" w:after="40"/>
            </w:pPr>
            <w:r w:rsidRPr="00CE0066">
              <w:t>____________________________</w:t>
            </w:r>
          </w:p>
        </w:tc>
        <w:tc>
          <w:tcPr>
            <w:tcW w:w="4889" w:type="dxa"/>
            <w:vAlign w:val="center"/>
          </w:tcPr>
          <w:p w14:paraId="36633383" w14:textId="77777777" w:rsidR="00900982" w:rsidRPr="00CE0066" w:rsidRDefault="00900982" w:rsidP="00900982">
            <w:pPr>
              <w:snapToGrid w:val="0"/>
              <w:spacing w:before="60" w:after="40"/>
              <w:jc w:val="center"/>
            </w:pPr>
          </w:p>
          <w:p w14:paraId="16BC0534" w14:textId="77777777" w:rsidR="00900982" w:rsidRPr="00CE0066" w:rsidRDefault="00900982" w:rsidP="00900982">
            <w:pPr>
              <w:snapToGrid w:val="0"/>
              <w:spacing w:before="60" w:after="40"/>
            </w:pPr>
            <w:r w:rsidRPr="00CE0066">
              <w:t>podpis zakonitega zastopnika in žig</w:t>
            </w:r>
          </w:p>
        </w:tc>
      </w:tr>
      <w:tr w:rsidR="00900982" w:rsidRPr="00CE0066" w14:paraId="1ECBAD28" w14:textId="77777777" w:rsidTr="00900982">
        <w:tc>
          <w:tcPr>
            <w:tcW w:w="4888" w:type="dxa"/>
            <w:vAlign w:val="center"/>
          </w:tcPr>
          <w:p w14:paraId="637CF932" w14:textId="77777777" w:rsidR="00900982" w:rsidRPr="00CE0066" w:rsidRDefault="00900982" w:rsidP="00900982">
            <w:pPr>
              <w:snapToGrid w:val="0"/>
              <w:spacing w:before="60" w:after="40"/>
            </w:pPr>
          </w:p>
        </w:tc>
        <w:tc>
          <w:tcPr>
            <w:tcW w:w="4889" w:type="dxa"/>
            <w:vAlign w:val="center"/>
          </w:tcPr>
          <w:p w14:paraId="4C70CF40" w14:textId="77777777" w:rsidR="00900982" w:rsidRPr="00CE0066" w:rsidRDefault="00900982" w:rsidP="00900982">
            <w:pPr>
              <w:snapToGrid w:val="0"/>
              <w:spacing w:before="60" w:after="40"/>
            </w:pPr>
            <w:r w:rsidRPr="00CE0066">
              <w:t>______________________________</w:t>
            </w:r>
          </w:p>
        </w:tc>
      </w:tr>
      <w:tr w:rsidR="00900982" w:rsidRPr="00CE0066" w14:paraId="0C005221" w14:textId="77777777" w:rsidTr="00900982">
        <w:tc>
          <w:tcPr>
            <w:tcW w:w="4888" w:type="dxa"/>
            <w:vAlign w:val="center"/>
          </w:tcPr>
          <w:p w14:paraId="06BEA862" w14:textId="77777777" w:rsidR="00900982" w:rsidRPr="00CE0066" w:rsidRDefault="00900982" w:rsidP="00900982">
            <w:pPr>
              <w:snapToGrid w:val="0"/>
              <w:spacing w:before="60" w:after="40"/>
            </w:pPr>
          </w:p>
          <w:p w14:paraId="5B4E6AB4" w14:textId="77777777" w:rsidR="00900982" w:rsidRPr="00CE0066" w:rsidRDefault="00900982" w:rsidP="00900982">
            <w:pPr>
              <w:snapToGrid w:val="0"/>
              <w:spacing w:before="60" w:after="40"/>
            </w:pPr>
          </w:p>
        </w:tc>
        <w:tc>
          <w:tcPr>
            <w:tcW w:w="4889" w:type="dxa"/>
            <w:vAlign w:val="center"/>
          </w:tcPr>
          <w:p w14:paraId="6A605095" w14:textId="77777777" w:rsidR="00900982" w:rsidRPr="00CE0066" w:rsidRDefault="00900982" w:rsidP="00900982">
            <w:pPr>
              <w:snapToGrid w:val="0"/>
              <w:spacing w:before="60" w:after="40"/>
            </w:pPr>
          </w:p>
        </w:tc>
      </w:tr>
    </w:tbl>
    <w:p w14:paraId="035B61FB" w14:textId="77777777" w:rsidR="00900982" w:rsidRDefault="00900982" w:rsidP="00900982">
      <w:pPr>
        <w:tabs>
          <w:tab w:val="left" w:pos="1005"/>
        </w:tabs>
        <w:jc w:val="both"/>
        <w:rPr>
          <w:b/>
          <w:bCs/>
        </w:rPr>
      </w:pPr>
    </w:p>
    <w:p w14:paraId="63CA912E" w14:textId="4452BBBD" w:rsidR="00900982" w:rsidRPr="00CE0066" w:rsidRDefault="00900982" w:rsidP="00900982">
      <w:pPr>
        <w:tabs>
          <w:tab w:val="left" w:pos="1005"/>
        </w:tabs>
        <w:jc w:val="both"/>
        <w:rPr>
          <w:b/>
          <w:bCs/>
        </w:rPr>
      </w:pPr>
      <w:r w:rsidRPr="00CE0066">
        <w:rPr>
          <w:b/>
          <w:bCs/>
        </w:rPr>
        <w:t xml:space="preserve">Ponudnik mora izpolnjen obrazec priložiti ponudbi samo v primeru, če gre za skupno ponudbo. Za vse </w:t>
      </w:r>
      <w:proofErr w:type="spellStart"/>
      <w:r w:rsidRPr="00CE0066">
        <w:rPr>
          <w:b/>
          <w:bCs/>
        </w:rPr>
        <w:t>soponudnike</w:t>
      </w:r>
      <w:proofErr w:type="spellEnd"/>
      <w:r w:rsidRPr="00CE0066">
        <w:rPr>
          <w:b/>
          <w:bCs/>
        </w:rPr>
        <w:t xml:space="preserve"> se izpolni en obrazec. </w:t>
      </w:r>
    </w:p>
    <w:p w14:paraId="6D3077FC"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r w:rsidRPr="00CE0066">
        <w:rPr>
          <w:b/>
          <w:bCs/>
          <w:shd w:val="clear" w:color="auto" w:fill="D9D9D9"/>
        </w:rPr>
        <w:t>a</w:t>
      </w:r>
    </w:p>
    <w:p w14:paraId="7777FC6C" w14:textId="77777777" w:rsidR="00900982" w:rsidRPr="00CE0066" w:rsidRDefault="00900982" w:rsidP="00900982">
      <w:pPr>
        <w:jc w:val="center"/>
        <w:rPr>
          <w:b/>
          <w:bCs/>
        </w:rPr>
      </w:pPr>
      <w:r w:rsidRPr="00CE0066">
        <w:rPr>
          <w:b/>
          <w:bCs/>
        </w:rPr>
        <w:t>POOBLASTILO ZA PODPIS SKUPNE PONUDBE</w:t>
      </w:r>
    </w:p>
    <w:p w14:paraId="511BC16E" w14:textId="77777777" w:rsidR="00900982" w:rsidRPr="00CE0066" w:rsidRDefault="00900982" w:rsidP="00900982">
      <w:pPr>
        <w:tabs>
          <w:tab w:val="left" w:pos="1005"/>
        </w:tabs>
        <w:jc w:val="both"/>
      </w:pPr>
    </w:p>
    <w:p w14:paraId="4C7DFA0F" w14:textId="17EEF2B5" w:rsidR="00D83C6D" w:rsidRPr="00CE0066" w:rsidRDefault="00900982" w:rsidP="00900982">
      <w:r w:rsidRPr="00CE0066">
        <w:t>Ponudnik:________________________________________________________________</w:t>
      </w:r>
      <w:r>
        <w:t>_____</w:t>
      </w:r>
      <w:r w:rsidRPr="00CE0066">
        <w:t>,</w:t>
      </w:r>
    </w:p>
    <w:p w14:paraId="7C905EEF" w14:textId="44E1DAC0" w:rsidR="00900982" w:rsidRDefault="00900982" w:rsidP="00900982">
      <w:pPr>
        <w:jc w:val="center"/>
        <w:rPr>
          <w:i/>
          <w:iCs/>
          <w:sz w:val="18"/>
          <w:szCs w:val="18"/>
        </w:rPr>
      </w:pPr>
      <w:r w:rsidRPr="00147DC7">
        <w:rPr>
          <w:i/>
          <w:iCs/>
          <w:sz w:val="18"/>
          <w:szCs w:val="18"/>
        </w:rPr>
        <w:t>(firma in sedež ponudnika)</w:t>
      </w:r>
    </w:p>
    <w:p w14:paraId="2791DF27" w14:textId="77777777" w:rsidR="00D83C6D" w:rsidRPr="00147DC7" w:rsidRDefault="00D83C6D" w:rsidP="00900982">
      <w:pPr>
        <w:jc w:val="center"/>
        <w:rPr>
          <w:i/>
          <w:iCs/>
          <w:sz w:val="18"/>
          <w:szCs w:val="18"/>
        </w:rPr>
      </w:pPr>
    </w:p>
    <w:p w14:paraId="4996DEE6" w14:textId="77777777" w:rsidR="00900982" w:rsidRPr="00CE0066" w:rsidRDefault="00900982" w:rsidP="00900982">
      <w:pPr>
        <w:tabs>
          <w:tab w:val="left" w:pos="1005"/>
        </w:tabs>
        <w:jc w:val="both"/>
      </w:pPr>
      <w:r w:rsidRPr="00CE0066">
        <w:t>katerega zakoniti zastopnik je ____________________________________________________</w:t>
      </w:r>
      <w:r>
        <w:t>___</w:t>
      </w:r>
    </w:p>
    <w:p w14:paraId="3BF202EF"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4E675B72" w14:textId="77777777" w:rsidR="00900982" w:rsidRPr="00CE0066" w:rsidRDefault="00900982" w:rsidP="00900982">
      <w:pPr>
        <w:pBdr>
          <w:bottom w:val="single" w:sz="12" w:space="1" w:color="auto"/>
        </w:pBdr>
        <w:tabs>
          <w:tab w:val="left" w:pos="1005"/>
        </w:tabs>
        <w:jc w:val="both"/>
      </w:pPr>
    </w:p>
    <w:p w14:paraId="6E2C0F56" w14:textId="77777777" w:rsidR="00900982" w:rsidRPr="00CE0066" w:rsidRDefault="00900982" w:rsidP="00900982"/>
    <w:p w14:paraId="2B5537CD" w14:textId="77777777" w:rsidR="00900982" w:rsidRPr="00CE0066" w:rsidRDefault="00900982" w:rsidP="00900982">
      <w:r w:rsidRPr="00CE0066">
        <w:t>Ponudnik:______________________________________________________________,</w:t>
      </w:r>
    </w:p>
    <w:p w14:paraId="7F4A7A20" w14:textId="77777777" w:rsidR="00900982" w:rsidRPr="00147DC7" w:rsidRDefault="00900982" w:rsidP="00900982">
      <w:pPr>
        <w:jc w:val="center"/>
        <w:rPr>
          <w:i/>
          <w:iCs/>
          <w:sz w:val="18"/>
          <w:szCs w:val="18"/>
        </w:rPr>
      </w:pPr>
      <w:r w:rsidRPr="00147DC7">
        <w:rPr>
          <w:i/>
          <w:iCs/>
          <w:sz w:val="18"/>
          <w:szCs w:val="18"/>
        </w:rPr>
        <w:t>(firma in sedež ponudnika)</w:t>
      </w:r>
    </w:p>
    <w:p w14:paraId="673C28D7" w14:textId="77777777" w:rsidR="00900982" w:rsidRPr="00CE0066" w:rsidRDefault="00900982" w:rsidP="00900982">
      <w:pPr>
        <w:tabs>
          <w:tab w:val="left" w:pos="1005"/>
        </w:tabs>
        <w:jc w:val="both"/>
      </w:pPr>
    </w:p>
    <w:p w14:paraId="09F7ACD4" w14:textId="77777777" w:rsidR="00900982" w:rsidRPr="00CE0066" w:rsidRDefault="00900982" w:rsidP="00900982">
      <w:pPr>
        <w:tabs>
          <w:tab w:val="left" w:pos="1005"/>
        </w:tabs>
      </w:pPr>
      <w:r w:rsidRPr="00CE0066">
        <w:t>katerega zakoniti zastopnik je ______________________________________________</w:t>
      </w:r>
    </w:p>
    <w:p w14:paraId="7DAE09FE"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18C25255" w14:textId="77777777" w:rsidR="00900982" w:rsidRPr="00CE0066" w:rsidRDefault="00900982" w:rsidP="00900982">
      <w:pPr>
        <w:tabs>
          <w:tab w:val="left" w:pos="1005"/>
        </w:tabs>
        <w:jc w:val="both"/>
      </w:pPr>
    </w:p>
    <w:p w14:paraId="71DD407F" w14:textId="77777777" w:rsidR="00900982" w:rsidRPr="00CE0066" w:rsidRDefault="00900982" w:rsidP="00900982">
      <w:pPr>
        <w:tabs>
          <w:tab w:val="left" w:pos="1005"/>
        </w:tabs>
        <w:jc w:val="both"/>
      </w:pPr>
      <w:r w:rsidRPr="00CE0066">
        <w:t>potrjujemo, da smo zakoniti zastopniki ponudnikov, ki dajejo skupno ponudbo in s tem dokumentom pooblaščamo ZA VODILNEGA PARTNERJA:</w:t>
      </w:r>
    </w:p>
    <w:p w14:paraId="50003C20" w14:textId="77777777" w:rsidR="00900982" w:rsidRPr="00CE0066" w:rsidRDefault="00900982" w:rsidP="00900982">
      <w:pPr>
        <w:tabs>
          <w:tab w:val="left" w:pos="1005"/>
        </w:tabs>
        <w:jc w:val="both"/>
      </w:pPr>
    </w:p>
    <w:p w14:paraId="340F785C" w14:textId="77777777" w:rsidR="00900982" w:rsidRPr="00CE0066" w:rsidRDefault="00900982" w:rsidP="00900982">
      <w:r w:rsidRPr="00CE0066">
        <w:t>_________________________________________________________________________,</w:t>
      </w:r>
    </w:p>
    <w:p w14:paraId="50892801" w14:textId="77777777" w:rsidR="00900982" w:rsidRPr="00CE0066" w:rsidRDefault="00900982" w:rsidP="00900982">
      <w:pPr>
        <w:jc w:val="center"/>
        <w:rPr>
          <w:i/>
          <w:iCs/>
        </w:rPr>
      </w:pPr>
      <w:r w:rsidRPr="00CE0066">
        <w:rPr>
          <w:i/>
          <w:iCs/>
        </w:rPr>
        <w:t>(firma in sedež vodilnega partnerja)</w:t>
      </w:r>
    </w:p>
    <w:p w14:paraId="38D08C40" w14:textId="77777777" w:rsidR="00900982" w:rsidRPr="00CE0066" w:rsidRDefault="00900982" w:rsidP="00900982">
      <w:pPr>
        <w:tabs>
          <w:tab w:val="left" w:pos="1005"/>
        </w:tabs>
        <w:jc w:val="both"/>
      </w:pPr>
      <w:r w:rsidRPr="00CE0066">
        <w:t>in za podpis skupne ponudbe:</w:t>
      </w:r>
    </w:p>
    <w:p w14:paraId="33A13D94" w14:textId="77777777" w:rsidR="00900982" w:rsidRPr="00CE0066" w:rsidRDefault="00900982" w:rsidP="00900982">
      <w:pPr>
        <w:tabs>
          <w:tab w:val="left" w:pos="1005"/>
        </w:tabs>
        <w:jc w:val="both"/>
      </w:pPr>
      <w:r w:rsidRPr="00CE0066">
        <w:t>gospoda/gospo __________________________________________________________,</w:t>
      </w:r>
    </w:p>
    <w:p w14:paraId="4BC437CC" w14:textId="77777777" w:rsidR="00900982" w:rsidRPr="00CE0066" w:rsidRDefault="00900982" w:rsidP="00900982">
      <w:pPr>
        <w:jc w:val="center"/>
        <w:rPr>
          <w:i/>
          <w:iCs/>
        </w:rPr>
      </w:pPr>
      <w:r w:rsidRPr="00CE0066">
        <w:rPr>
          <w:i/>
          <w:iCs/>
        </w:rPr>
        <w:t xml:space="preserve">                    (ime, priimek in naziv zakonitega zastopnika)</w:t>
      </w:r>
    </w:p>
    <w:p w14:paraId="419D6F91" w14:textId="77777777" w:rsidR="00900982" w:rsidRPr="00CE0066" w:rsidRDefault="00900982" w:rsidP="00900982">
      <w:pPr>
        <w:tabs>
          <w:tab w:val="left" w:pos="1005"/>
        </w:tabs>
        <w:jc w:val="both"/>
      </w:pPr>
    </w:p>
    <w:p w14:paraId="4FCDDB13" w14:textId="77777777" w:rsidR="00900982" w:rsidRPr="00CE0066" w:rsidRDefault="00900982" w:rsidP="00900982">
      <w:pPr>
        <w:tabs>
          <w:tab w:val="left" w:pos="1005"/>
        </w:tabs>
        <w:jc w:val="both"/>
      </w:pPr>
      <w:r w:rsidRPr="00CE0066">
        <w:t>ki se podpisuje ____________________ in parafira ____________________________,</w:t>
      </w:r>
    </w:p>
    <w:p w14:paraId="275A5A18" w14:textId="77777777" w:rsidR="00900982" w:rsidRPr="00CE0066" w:rsidRDefault="00900982" w:rsidP="00900982">
      <w:pPr>
        <w:tabs>
          <w:tab w:val="left" w:pos="1005"/>
        </w:tabs>
        <w:jc w:val="both"/>
      </w:pPr>
    </w:p>
    <w:p w14:paraId="503F1DAA" w14:textId="78DDA2E1" w:rsidR="00900982" w:rsidRPr="0009408B" w:rsidRDefault="00900982" w:rsidP="00900982">
      <w:pPr>
        <w:pStyle w:val="Default"/>
        <w:jc w:val="both"/>
        <w:rPr>
          <w:rFonts w:ascii="Trebuchet MS" w:hAnsi="Trebuchet MS" w:cs="Trebuchet MS"/>
          <w:color w:val="auto"/>
          <w:sz w:val="22"/>
          <w:szCs w:val="22"/>
        </w:rPr>
      </w:pPr>
      <w:r w:rsidRPr="0009408B">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Trebuchet MS" w:hAnsi="Trebuchet MS"/>
          <w:b/>
          <w:bCs/>
          <w:sz w:val="22"/>
          <w:szCs w:val="22"/>
        </w:rPr>
        <w:t xml:space="preserve"> </w:t>
      </w:r>
      <w:r w:rsidR="00B03218" w:rsidRPr="00684D8E">
        <w:rPr>
          <w:rFonts w:ascii="Trebuchet MS" w:hAnsi="Trebuchet MS" w:cs="Trebuchet MS"/>
          <w:b/>
          <w:bCs/>
          <w:sz w:val="22"/>
          <w:szCs w:val="22"/>
        </w:rPr>
        <w:t>»</w:t>
      </w:r>
      <w:r w:rsidR="00055B53">
        <w:rPr>
          <w:rFonts w:ascii="Trebuchet MS" w:hAnsi="Trebuchet MS"/>
          <w:b/>
          <w:bCs/>
          <w:caps/>
          <w:sz w:val="22"/>
          <w:szCs w:val="22"/>
        </w:rPr>
        <w:t>IZGRADNJA</w:t>
      </w:r>
      <w:r w:rsidR="007E20C6">
        <w:rPr>
          <w:rFonts w:ascii="Trebuchet MS" w:hAnsi="Trebuchet MS"/>
          <w:b/>
          <w:bCs/>
          <w:caps/>
          <w:sz w:val="22"/>
          <w:szCs w:val="22"/>
        </w:rPr>
        <w:t xml:space="preserve"> P</w:t>
      </w:r>
      <w:r w:rsidR="00062678">
        <w:rPr>
          <w:rFonts w:ascii="Trebuchet MS" w:hAnsi="Trebuchet MS"/>
          <w:b/>
          <w:bCs/>
          <w:caps/>
          <w:sz w:val="22"/>
          <w:szCs w:val="22"/>
        </w:rPr>
        <w:t>OMOŽNEGA OBJEKTA št. 5 v MEDLOGU</w:t>
      </w:r>
      <w:r w:rsidR="00964D3C">
        <w:rPr>
          <w:rFonts w:ascii="Trebuchet MS" w:hAnsi="Trebuchet MS" w:cs="Trebuchet MS"/>
          <w:b/>
          <w:bCs/>
          <w:sz w:val="22"/>
          <w:szCs w:val="22"/>
        </w:rPr>
        <w:t xml:space="preserve">«, </w:t>
      </w:r>
      <w:r w:rsidRPr="0009408B">
        <w:rPr>
          <w:rFonts w:ascii="Trebuchet MS" w:hAnsi="Trebuchet MS"/>
          <w:sz w:val="22"/>
          <w:szCs w:val="22"/>
        </w:rPr>
        <w:t>podpiše pogodbo, razen v primeru, da bi v dogovoru (pogodbi) o poslovnem sodelovanju določili, da pogodbo podpišejo vsi partnerji v skupini.</w:t>
      </w:r>
    </w:p>
    <w:p w14:paraId="2061DF85" w14:textId="77777777" w:rsidR="00900982" w:rsidRPr="0009408B" w:rsidRDefault="00900982" w:rsidP="00900982">
      <w:pPr>
        <w:tabs>
          <w:tab w:val="left" w:pos="1005"/>
        </w:tabs>
        <w:jc w:val="both"/>
      </w:pPr>
    </w:p>
    <w:p w14:paraId="65C8C635" w14:textId="77777777" w:rsidR="00900982" w:rsidRPr="00CE0066" w:rsidRDefault="00900982" w:rsidP="00900982">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t>4</w:t>
      </w:r>
      <w:r w:rsidRPr="00CE0066">
        <w:t>.</w:t>
      </w:r>
      <w:r>
        <w:t>3.</w:t>
      </w:r>
      <w:r w:rsidRPr="00CE0066">
        <w:t xml:space="preserve"> Navodil ponudnikom za izdelavo ponudb, v primeru, da ga ne prilagamo tej ponudbi.</w:t>
      </w:r>
    </w:p>
    <w:p w14:paraId="6268D7BD" w14:textId="77777777" w:rsidR="00900982" w:rsidRPr="00CE0066" w:rsidRDefault="00900982" w:rsidP="00900982">
      <w:pPr>
        <w:tabs>
          <w:tab w:val="left" w:pos="1005"/>
        </w:tabs>
        <w:jc w:val="both"/>
      </w:pPr>
    </w:p>
    <w:p w14:paraId="6B294A7E" w14:textId="77777777" w:rsidR="00900982" w:rsidRPr="00CE0066" w:rsidRDefault="00900982" w:rsidP="00900982">
      <w:pPr>
        <w:tabs>
          <w:tab w:val="left" w:pos="1005"/>
        </w:tabs>
        <w:jc w:val="both"/>
      </w:pPr>
      <w:r w:rsidRPr="00CE0066">
        <w:t>Za tem obrazcem prilagamo za vsakega od ponudnikov (partnerjev) v skupini:</w:t>
      </w:r>
    </w:p>
    <w:p w14:paraId="2A1BC600" w14:textId="77777777" w:rsidR="00900982" w:rsidRPr="00CE0066" w:rsidRDefault="00900982" w:rsidP="00900982">
      <w:pPr>
        <w:autoSpaceDE w:val="0"/>
        <w:autoSpaceDN w:val="0"/>
        <w:adjustRightInd w:val="0"/>
      </w:pPr>
      <w:r w:rsidRPr="00CE0066">
        <w:t>- obrazec Izjava ponudnika o sprejemu pogojev javnega naročila</w:t>
      </w:r>
      <w:r>
        <w:t xml:space="preserve"> in posredovanju podatkov</w:t>
      </w:r>
      <w:r w:rsidRPr="00CE0066">
        <w:t xml:space="preserve"> (Obr_3) </w:t>
      </w:r>
    </w:p>
    <w:p w14:paraId="0687BC27" w14:textId="77777777" w:rsidR="00900982" w:rsidRPr="00CE0066" w:rsidRDefault="00900982" w:rsidP="00900982">
      <w:pPr>
        <w:autoSpaceDE w:val="0"/>
        <w:autoSpaceDN w:val="0"/>
        <w:adjustRightInd w:val="0"/>
        <w:jc w:val="both"/>
      </w:pPr>
      <w:r w:rsidRPr="00CE0066">
        <w:t>- dokazila o izpolnjevanju pogojev iz 5. točke teh Navodil ponudnikom.</w:t>
      </w:r>
    </w:p>
    <w:p w14:paraId="2049E8F4" w14:textId="77777777" w:rsidR="00900982" w:rsidRPr="00CE0066" w:rsidRDefault="00900982" w:rsidP="00900982">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900982" w:rsidRPr="00147DC7" w14:paraId="6CA315A4" w14:textId="77777777" w:rsidTr="00900982">
        <w:tc>
          <w:tcPr>
            <w:tcW w:w="4888" w:type="dxa"/>
            <w:vAlign w:val="center"/>
          </w:tcPr>
          <w:p w14:paraId="4E7AA8BD"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52A83B2B"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1AF2B8AA"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4432B20C" w14:textId="77777777" w:rsidTr="00900982">
        <w:tc>
          <w:tcPr>
            <w:tcW w:w="4888" w:type="dxa"/>
            <w:vAlign w:val="center"/>
          </w:tcPr>
          <w:p w14:paraId="47822425"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66B18B1C"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158C844E" w14:textId="77777777" w:rsidTr="00900982">
        <w:tc>
          <w:tcPr>
            <w:tcW w:w="4888" w:type="dxa"/>
            <w:vAlign w:val="center"/>
          </w:tcPr>
          <w:p w14:paraId="67E56061" w14:textId="77777777" w:rsidR="00900982" w:rsidRPr="00147DC7" w:rsidRDefault="00900982" w:rsidP="00900982">
            <w:pPr>
              <w:snapToGrid w:val="0"/>
              <w:spacing w:before="60" w:after="40"/>
              <w:rPr>
                <w:sz w:val="20"/>
                <w:szCs w:val="20"/>
              </w:rPr>
            </w:pPr>
          </w:p>
        </w:tc>
        <w:tc>
          <w:tcPr>
            <w:tcW w:w="4889" w:type="dxa"/>
            <w:vAlign w:val="center"/>
          </w:tcPr>
          <w:p w14:paraId="65AF6A43"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4ABC5065" w14:textId="77777777" w:rsidR="00900982" w:rsidRPr="00147DC7" w:rsidRDefault="00900982" w:rsidP="00900982">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900982" w:rsidRPr="00147DC7" w14:paraId="3D39660E" w14:textId="77777777" w:rsidTr="00900982">
        <w:tc>
          <w:tcPr>
            <w:tcW w:w="4888" w:type="dxa"/>
            <w:vAlign w:val="center"/>
          </w:tcPr>
          <w:p w14:paraId="3565050A"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7F7F1C02"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4A626E97"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2A99779F" w14:textId="77777777" w:rsidTr="00900982">
        <w:tc>
          <w:tcPr>
            <w:tcW w:w="4888" w:type="dxa"/>
            <w:vAlign w:val="center"/>
          </w:tcPr>
          <w:p w14:paraId="5E0D00B3"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33E0B629" w14:textId="77777777" w:rsidR="00900982" w:rsidRPr="00147DC7" w:rsidRDefault="00900982" w:rsidP="00900982">
            <w:pPr>
              <w:snapToGrid w:val="0"/>
              <w:spacing w:before="60" w:after="40"/>
              <w:jc w:val="center"/>
              <w:rPr>
                <w:sz w:val="20"/>
                <w:szCs w:val="20"/>
              </w:rPr>
            </w:pPr>
          </w:p>
          <w:p w14:paraId="4EB90249"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51BB6EED" w14:textId="77777777" w:rsidTr="00900982">
        <w:tc>
          <w:tcPr>
            <w:tcW w:w="4888" w:type="dxa"/>
            <w:vAlign w:val="center"/>
          </w:tcPr>
          <w:p w14:paraId="5C8EE514" w14:textId="77777777" w:rsidR="00900982" w:rsidRPr="00147DC7" w:rsidRDefault="00900982" w:rsidP="00900982">
            <w:pPr>
              <w:snapToGrid w:val="0"/>
              <w:spacing w:before="60" w:after="40"/>
              <w:rPr>
                <w:sz w:val="20"/>
                <w:szCs w:val="20"/>
              </w:rPr>
            </w:pPr>
          </w:p>
        </w:tc>
        <w:tc>
          <w:tcPr>
            <w:tcW w:w="4889" w:type="dxa"/>
            <w:vAlign w:val="center"/>
          </w:tcPr>
          <w:p w14:paraId="70F713B1"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1E9B5D3B" w14:textId="77777777" w:rsidR="00900982" w:rsidRPr="00763DD2" w:rsidRDefault="00900982" w:rsidP="00900982">
      <w:pPr>
        <w:pageBreakBefore/>
        <w:tabs>
          <w:tab w:val="left" w:pos="284"/>
        </w:tabs>
        <w:rPr>
          <w:b/>
          <w:bCs/>
          <w:shd w:val="clear" w:color="auto" w:fill="D9D9D9"/>
        </w:rPr>
      </w:pPr>
      <w:r>
        <w:rPr>
          <w:b/>
          <w:bCs/>
          <w:shd w:val="clear" w:color="auto" w:fill="D9D9D9"/>
        </w:rPr>
        <w:lastRenderedPageBreak/>
        <w:t>Obr_6</w:t>
      </w:r>
    </w:p>
    <w:p w14:paraId="49545FD3" w14:textId="77777777" w:rsidR="00900982" w:rsidRPr="00B16A66" w:rsidRDefault="00900982" w:rsidP="00900982">
      <w:pPr>
        <w:jc w:val="center"/>
        <w:rPr>
          <w:b/>
          <w:bCs/>
        </w:rPr>
      </w:pPr>
    </w:p>
    <w:p w14:paraId="6A6768B7" w14:textId="77777777" w:rsidR="007E20C6" w:rsidRPr="00B16A66" w:rsidRDefault="007E20C6" w:rsidP="007E20C6">
      <w:pPr>
        <w:jc w:val="center"/>
        <w:rPr>
          <w:b/>
          <w:bCs/>
        </w:rPr>
      </w:pPr>
      <w:r w:rsidRPr="00B16A66">
        <w:rPr>
          <w:b/>
          <w:bCs/>
        </w:rPr>
        <w:t>IZJAVA PONUDNIKA/PODIZVAJALCA/SOPONUDNIKA O IZPOLNJEVANJU</w:t>
      </w:r>
      <w:r w:rsidRPr="00B16A66">
        <w:t xml:space="preserve"> </w:t>
      </w:r>
      <w:r w:rsidRPr="00B16A66">
        <w:rPr>
          <w:b/>
          <w:bCs/>
        </w:rPr>
        <w:t xml:space="preserve">POGOJEV S POOBLASTILOM </w:t>
      </w:r>
    </w:p>
    <w:p w14:paraId="1C292639" w14:textId="77777777" w:rsidR="007E20C6" w:rsidRDefault="007E20C6" w:rsidP="007E20C6"/>
    <w:p w14:paraId="71AC2834" w14:textId="77777777" w:rsidR="007E20C6" w:rsidRPr="00B16A66" w:rsidRDefault="007E20C6" w:rsidP="007E20C6"/>
    <w:p w14:paraId="748F4860" w14:textId="77777777" w:rsidR="007E20C6" w:rsidRPr="00D83C6D" w:rsidRDefault="007E20C6" w:rsidP="007E20C6">
      <w:r w:rsidRPr="00B16A66">
        <w:t>Ponudnik/podizvajalec/</w:t>
      </w:r>
      <w:proofErr w:type="spellStart"/>
      <w:r w:rsidRPr="00B16A66">
        <w:t>soponudnik</w:t>
      </w:r>
      <w:proofErr w:type="spellEnd"/>
      <w:r w:rsidRPr="00B16A66">
        <w:t>:</w:t>
      </w:r>
      <w:r>
        <w:t xml:space="preserve"> ______</w:t>
      </w:r>
      <w:r w:rsidRPr="00B16A66">
        <w:t>______________________________________________</w:t>
      </w:r>
    </w:p>
    <w:p w14:paraId="37D883E3" w14:textId="77777777" w:rsidR="007E20C6" w:rsidRPr="00B16A66" w:rsidRDefault="007E20C6" w:rsidP="007E20C6">
      <w:pPr>
        <w:ind w:left="2124" w:firstLine="708"/>
        <w:jc w:val="center"/>
        <w:rPr>
          <w:i/>
          <w:iCs/>
        </w:rPr>
      </w:pPr>
      <w:r w:rsidRPr="00B16A66">
        <w:rPr>
          <w:i/>
          <w:iCs/>
        </w:rPr>
        <w:t>(firma in sedež ponudnika)</w:t>
      </w:r>
    </w:p>
    <w:p w14:paraId="08485C6E" w14:textId="77777777" w:rsidR="007E20C6" w:rsidRDefault="007E20C6" w:rsidP="007E20C6">
      <w:pPr>
        <w:rPr>
          <w:b/>
          <w:bCs/>
        </w:rPr>
      </w:pPr>
    </w:p>
    <w:p w14:paraId="5B0EADF1" w14:textId="77777777" w:rsidR="007E20C6" w:rsidRPr="00B16A66" w:rsidRDefault="007E20C6" w:rsidP="007E20C6">
      <w:pPr>
        <w:rPr>
          <w:b/>
          <w:bCs/>
        </w:rPr>
      </w:pPr>
    </w:p>
    <w:p w14:paraId="5D33E96A" w14:textId="77777777" w:rsidR="007E20C6" w:rsidRPr="00B16A66" w:rsidRDefault="007E20C6" w:rsidP="007E20C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B16A66">
        <w:rPr>
          <w:b/>
          <w:bCs/>
        </w:rPr>
        <w:t>S podpisom te izjave pod kazensko in materialno odgovornostjo izjavljamo, da izpolnjujemo naslednje pogoje:</w:t>
      </w:r>
    </w:p>
    <w:p w14:paraId="2B8E72CF" w14:textId="77777777" w:rsidR="007E20C6" w:rsidRPr="00B16A66" w:rsidRDefault="007E20C6" w:rsidP="007E20C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12D726E0" w14:textId="77777777" w:rsidR="007E20C6" w:rsidRPr="00B16A66" w:rsidRDefault="007E20C6" w:rsidP="007E20C6">
      <w:pPr>
        <w:widowControl w:val="0"/>
        <w:numPr>
          <w:ilvl w:val="0"/>
          <w:numId w:val="13"/>
        </w:numPr>
        <w:tabs>
          <w:tab w:val="left" w:pos="720"/>
        </w:tabs>
        <w:suppressAutoHyphens/>
        <w:jc w:val="both"/>
      </w:pPr>
      <w:r w:rsidRPr="00B16A66">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Zakona o javnem naročanju;</w:t>
      </w:r>
    </w:p>
    <w:p w14:paraId="62FB1147" w14:textId="77777777" w:rsidR="007E20C6" w:rsidRPr="00B16A66" w:rsidRDefault="007E20C6" w:rsidP="007E20C6">
      <w:pPr>
        <w:widowControl w:val="0"/>
        <w:numPr>
          <w:ilvl w:val="0"/>
          <w:numId w:val="13"/>
        </w:numPr>
        <w:tabs>
          <w:tab w:val="left" w:pos="720"/>
        </w:tabs>
        <w:suppressAutoHyphens/>
        <w:jc w:val="both"/>
      </w:pPr>
      <w:r w:rsidRPr="00B16A66">
        <w:rPr>
          <w:lang w:eastAsia="ar-SA"/>
        </w:rPr>
        <w:t>izpolnjujemo obveznosti v zvezi z dajatvami in drugimi nedavčnimi obveznostmi v skladu z zakonom, ki ureja finančno upravo, ki jih pobira davčni organ v skladu s predpisi države</w:t>
      </w:r>
      <w:r>
        <w:rPr>
          <w:lang w:eastAsia="ar-SA"/>
        </w:rPr>
        <w:t>,</w:t>
      </w:r>
      <w:r w:rsidRPr="00B16A66">
        <w:rPr>
          <w:lang w:eastAsia="ar-SA"/>
        </w:rPr>
        <w:t xml:space="preserve"> v kateri imamo svoj sedež</w:t>
      </w:r>
      <w:r>
        <w:rPr>
          <w:lang w:eastAsia="ar-SA"/>
        </w:rPr>
        <w:t>,</w:t>
      </w:r>
      <w:r w:rsidRPr="00B16A66">
        <w:rPr>
          <w:lang w:eastAsia="ar-SA"/>
        </w:rPr>
        <w:t xml:space="preserve"> ali predpisi države naročnika in da na dan, ko </w:t>
      </w:r>
      <w:r>
        <w:rPr>
          <w:lang w:eastAsia="ar-SA"/>
        </w:rPr>
        <w:t>se izteče rok za oddajo ponudb,</w:t>
      </w:r>
      <w:r w:rsidRPr="00B16A66">
        <w:rPr>
          <w:lang w:eastAsia="ar-SA"/>
        </w:rPr>
        <w:t xml:space="preserve"> nimamo neplačanih zapadlih obveznosti ter imamo predložene vse obračune davčnih odtegljajev za dohodke iz delovnega razmerja za obdobje zadnjih pet let</w:t>
      </w:r>
      <w:r>
        <w:rPr>
          <w:lang w:eastAsia="ar-SA"/>
        </w:rPr>
        <w:t xml:space="preserve"> od roka za oddajo ponudb</w:t>
      </w:r>
      <w:r w:rsidRPr="00B16A66">
        <w:rPr>
          <w:lang w:eastAsia="ar-SA"/>
        </w:rPr>
        <w:t>;</w:t>
      </w:r>
    </w:p>
    <w:p w14:paraId="54D2A995" w14:textId="77777777" w:rsidR="007E20C6" w:rsidRPr="00B16A66" w:rsidRDefault="007E20C6" w:rsidP="007E20C6">
      <w:pPr>
        <w:widowControl w:val="0"/>
        <w:numPr>
          <w:ilvl w:val="0"/>
          <w:numId w:val="13"/>
        </w:numPr>
        <w:tabs>
          <w:tab w:val="left" w:pos="720"/>
        </w:tabs>
        <w:suppressAutoHyphens/>
        <w:jc w:val="both"/>
      </w:pPr>
      <w:r w:rsidRPr="00B16A66">
        <w:rPr>
          <w:bCs/>
          <w:iCs/>
        </w:rPr>
        <w:t xml:space="preserve">na dan, ko poteče rok za oddajo ponudbe, nismo izločeni iz postopkov oddaje javnih naročil zaradi uvrstitve v evidenco gospodarskih subjektov z </w:t>
      </w:r>
      <w:r>
        <w:rPr>
          <w:bCs/>
          <w:iCs/>
        </w:rPr>
        <w:t>izrečenimi stranskimi sankcijami izločitve iz postopkov javnega naročanja</w:t>
      </w:r>
      <w:r w:rsidRPr="00B16A66">
        <w:rPr>
          <w:bCs/>
          <w:iCs/>
        </w:rPr>
        <w:t>;</w:t>
      </w:r>
    </w:p>
    <w:p w14:paraId="30C09C56" w14:textId="77777777" w:rsidR="007E20C6" w:rsidRPr="00B16A66" w:rsidRDefault="007E20C6" w:rsidP="007E20C6">
      <w:pPr>
        <w:widowControl w:val="0"/>
        <w:numPr>
          <w:ilvl w:val="0"/>
          <w:numId w:val="13"/>
        </w:numPr>
        <w:tabs>
          <w:tab w:val="left" w:pos="720"/>
        </w:tabs>
        <w:suppressAutoHyphens/>
        <w:jc w:val="both"/>
      </w:pPr>
      <w:r w:rsidRPr="00B16A66">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3A5599" w14:textId="77777777" w:rsidR="007E20C6" w:rsidRPr="00B16A66" w:rsidRDefault="007E20C6" w:rsidP="007E20C6">
      <w:pPr>
        <w:widowControl w:val="0"/>
        <w:numPr>
          <w:ilvl w:val="0"/>
          <w:numId w:val="13"/>
        </w:numPr>
        <w:tabs>
          <w:tab w:val="left" w:pos="720"/>
        </w:tabs>
        <w:suppressAutoHyphens/>
        <w:jc w:val="both"/>
      </w:pPr>
      <w:r w:rsidRPr="00B16A66">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20F2BDED" w14:textId="77777777" w:rsidR="007E20C6" w:rsidRPr="00521F3B" w:rsidRDefault="007E20C6" w:rsidP="007E20C6">
      <w:pPr>
        <w:widowControl w:val="0"/>
        <w:numPr>
          <w:ilvl w:val="0"/>
          <w:numId w:val="13"/>
        </w:numPr>
        <w:tabs>
          <w:tab w:val="left" w:pos="720"/>
        </w:tabs>
        <w:suppressAutoHyphens/>
        <w:jc w:val="both"/>
      </w:pPr>
      <w:r w:rsidRPr="00B16A66">
        <w:rPr>
          <w:bCs/>
          <w:iCs/>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1B6D03CB" w14:textId="77777777" w:rsidR="007E20C6" w:rsidRPr="001E6209" w:rsidRDefault="007E20C6" w:rsidP="007E20C6">
      <w:pPr>
        <w:widowControl w:val="0"/>
        <w:numPr>
          <w:ilvl w:val="0"/>
          <w:numId w:val="13"/>
        </w:numPr>
        <w:tabs>
          <w:tab w:val="left" w:pos="720"/>
        </w:tabs>
        <w:suppressAutoHyphens/>
        <w:jc w:val="both"/>
      </w:pPr>
      <w:r>
        <w:rPr>
          <w:bCs/>
          <w:iCs/>
        </w:rPr>
        <w:t>da v zadnjih treh mesecih pred objavo predmetnega javnega naročila na Portalu javnih naročil nismo imeli blokiranega nobenega od bančnih računov;</w:t>
      </w:r>
    </w:p>
    <w:p w14:paraId="40373C4B" w14:textId="77777777" w:rsidR="007E20C6" w:rsidRPr="00B16A66" w:rsidRDefault="007E20C6" w:rsidP="007E20C6">
      <w:pPr>
        <w:widowControl w:val="0"/>
        <w:numPr>
          <w:ilvl w:val="0"/>
          <w:numId w:val="13"/>
        </w:numPr>
        <w:tabs>
          <w:tab w:val="left" w:pos="720"/>
        </w:tabs>
        <w:suppressAutoHyphens/>
        <w:jc w:val="both"/>
      </w:pPr>
      <w:r w:rsidRPr="00C16C36">
        <w:rPr>
          <w:bCs/>
          <w:iCs/>
        </w:rPr>
        <w:t xml:space="preserve">da se </w:t>
      </w:r>
      <w:r w:rsidRPr="00C16C36">
        <w:t>pri prejšnji</w:t>
      </w:r>
      <w:r>
        <w:t>h</w:t>
      </w:r>
      <w:r w:rsidRPr="00C16C36">
        <w:t xml:space="preserve"> pogodb</w:t>
      </w:r>
      <w:r>
        <w:t>ah</w:t>
      </w:r>
      <w:r w:rsidRPr="00C16C36">
        <w:t xml:space="preserve"> o izvedbi javnega naročila ali koncesijski</w:t>
      </w:r>
      <w:r>
        <w:t>h</w:t>
      </w:r>
      <w:r w:rsidRPr="00C16C36">
        <w:t xml:space="preserve"> pogodb</w:t>
      </w:r>
      <w:r>
        <w:t>ah</w:t>
      </w:r>
      <w:r w:rsidRPr="00C16C36">
        <w:t>, sklenjeni</w:t>
      </w:r>
      <w:r>
        <w:t>h</w:t>
      </w:r>
      <w:r w:rsidRPr="00C16C36">
        <w:t xml:space="preserve"> z naročnikom, </w:t>
      </w:r>
      <w:r>
        <w:t xml:space="preserve">niso </w:t>
      </w:r>
      <w:r w:rsidRPr="00C16C36">
        <w:t>pokazale precejšnje ali stalne pomanjkljivosti pri izpolnjevanju ključne obveznosti, zaradi česar je naročnik predčasno odstopil od prejšnjega naročila oziroma pogodbe ali uveljavljal odškodnino ali so bile izvedene druge primerljive sankcije</w:t>
      </w:r>
      <w:r>
        <w:t>;</w:t>
      </w:r>
    </w:p>
    <w:p w14:paraId="2210CFE8" w14:textId="77777777" w:rsidR="007E20C6" w:rsidRDefault="007E20C6" w:rsidP="007E20C6">
      <w:pPr>
        <w:widowControl w:val="0"/>
        <w:numPr>
          <w:ilvl w:val="0"/>
          <w:numId w:val="13"/>
        </w:numPr>
        <w:tabs>
          <w:tab w:val="left" w:pos="720"/>
        </w:tabs>
        <w:suppressAutoHyphens/>
        <w:jc w:val="both"/>
      </w:pPr>
      <w:r w:rsidRPr="00B16A66">
        <w:rPr>
          <w:lang w:eastAsia="ar-SA"/>
        </w:rPr>
        <w:t>da skladno s 35. členom Zakona o integriteti in preprečevanju korupcije,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Pr>
          <w:lang w:eastAsia="ar-SA"/>
        </w:rPr>
        <w:t>;</w:t>
      </w:r>
    </w:p>
    <w:p w14:paraId="7A04B5C5" w14:textId="77777777" w:rsidR="007E20C6" w:rsidRPr="00F63DB1" w:rsidRDefault="007E20C6" w:rsidP="007E20C6">
      <w:pPr>
        <w:widowControl w:val="0"/>
        <w:numPr>
          <w:ilvl w:val="0"/>
          <w:numId w:val="13"/>
        </w:numPr>
        <w:tabs>
          <w:tab w:val="left" w:pos="720"/>
        </w:tabs>
        <w:suppressAutoHyphens/>
        <w:autoSpaceDE w:val="0"/>
        <w:autoSpaceDN w:val="0"/>
        <w:adjustRightInd w:val="0"/>
        <w:jc w:val="both"/>
        <w:rPr>
          <w:rFonts w:eastAsia="Times New Roman"/>
          <w:lang w:eastAsia="sl-SI"/>
        </w:rPr>
      </w:pPr>
      <w:r>
        <w:rPr>
          <w:rFonts w:eastAsia="Times New Roman"/>
          <w:lang w:eastAsia="sl-SI"/>
        </w:rPr>
        <w:t>da imamo</w:t>
      </w:r>
      <w:r w:rsidRPr="00303DB6">
        <w:t xml:space="preserve"> zavarovano odgovornost za dejavnost, ki je predmet javnega naročila</w:t>
      </w:r>
      <w:r>
        <w:t>.</w:t>
      </w:r>
    </w:p>
    <w:p w14:paraId="21BE3324" w14:textId="77777777" w:rsidR="007E20C6" w:rsidRPr="00B16A66" w:rsidRDefault="007E20C6" w:rsidP="007E20C6">
      <w:pPr>
        <w:widowControl w:val="0"/>
        <w:tabs>
          <w:tab w:val="left" w:pos="720"/>
        </w:tabs>
        <w:suppressAutoHyphens/>
        <w:ind w:left="720"/>
        <w:jc w:val="both"/>
      </w:pPr>
    </w:p>
    <w:p w14:paraId="18BCA733" w14:textId="77777777" w:rsidR="007E20C6" w:rsidRPr="00B16A66" w:rsidRDefault="007E20C6" w:rsidP="007E20C6">
      <w:pPr>
        <w:widowControl w:val="0"/>
        <w:tabs>
          <w:tab w:val="left" w:pos="720"/>
        </w:tabs>
        <w:suppressAutoHyphens/>
        <w:ind w:left="360"/>
        <w:jc w:val="both"/>
      </w:pPr>
    </w:p>
    <w:p w14:paraId="18670F12" w14:textId="737370A1" w:rsidR="007E20C6" w:rsidRPr="00D01344" w:rsidRDefault="007E20C6" w:rsidP="007E20C6">
      <w:pPr>
        <w:widowControl w:val="0"/>
        <w:suppressAutoHyphens/>
        <w:jc w:val="both"/>
        <w:rPr>
          <w:bCs/>
          <w:lang w:eastAsia="ar-SA"/>
        </w:rPr>
      </w:pPr>
      <w:r w:rsidRPr="00D01344">
        <w:rPr>
          <w:bCs/>
          <w:lang w:eastAsia="ar-SA"/>
        </w:rPr>
        <w:lastRenderedPageBreak/>
        <w:t xml:space="preserve">Soglašamo, da naročnik za potrebe tega javnega naročila pridobi podatke iz uradnih evidenc in POOBLAŠČAMO naročnika Mestno občino Celje, Trg celjskih knezov 9, 3000 Celje, da v postopku javnega naročila </w:t>
      </w:r>
      <w:r w:rsidRPr="004F72B9">
        <w:rPr>
          <w:b/>
          <w:bCs/>
        </w:rPr>
        <w:t>»</w:t>
      </w:r>
      <w:r w:rsidR="005B728C">
        <w:rPr>
          <w:b/>
          <w:bCs/>
        </w:rPr>
        <w:t>IZGRADNJA P</w:t>
      </w:r>
      <w:r w:rsidR="00062678">
        <w:rPr>
          <w:b/>
          <w:bCs/>
        </w:rPr>
        <w:t>OMOŽNEGA OBJEKTA št. 5 V MEDLOGU</w:t>
      </w:r>
      <w:r w:rsidRPr="004F72B9">
        <w:rPr>
          <w:b/>
          <w:bCs/>
        </w:rPr>
        <w:t>«</w:t>
      </w:r>
      <w:r w:rsidRPr="000B62C6">
        <w:rPr>
          <w:b/>
          <w:bCs/>
          <w:lang w:eastAsia="ar-SA"/>
        </w:rPr>
        <w:t>,</w:t>
      </w:r>
      <w:r>
        <w:rPr>
          <w:b/>
          <w:bCs/>
        </w:rPr>
        <w:t xml:space="preserve"> </w:t>
      </w:r>
      <w:r>
        <w:t xml:space="preserve">z oznako </w:t>
      </w:r>
      <w:r>
        <w:rPr>
          <w:b/>
          <w:bCs/>
        </w:rPr>
        <w:t>JNMV-0</w:t>
      </w:r>
      <w:r w:rsidR="00CF01BB">
        <w:rPr>
          <w:b/>
          <w:bCs/>
        </w:rPr>
        <w:t>13</w:t>
      </w:r>
      <w:r>
        <w:rPr>
          <w:b/>
          <w:bCs/>
        </w:rPr>
        <w:t>-202</w:t>
      </w:r>
      <w:r w:rsidR="00062678">
        <w:rPr>
          <w:b/>
          <w:bCs/>
        </w:rPr>
        <w:t>6</w:t>
      </w:r>
      <w:r w:rsidRPr="00CE0066">
        <w:rPr>
          <w:b/>
          <w:bCs/>
        </w:rPr>
        <w:t>-</w:t>
      </w:r>
      <w:r>
        <w:rPr>
          <w:b/>
          <w:bCs/>
        </w:rPr>
        <w:t>G,</w:t>
      </w:r>
      <w:r w:rsidRPr="00684D8E">
        <w:rPr>
          <w:b/>
          <w:bCs/>
        </w:rPr>
        <w:t xml:space="preserve"> </w:t>
      </w:r>
      <w:r w:rsidRPr="00D01344">
        <w:rPr>
          <w:bCs/>
          <w:lang w:eastAsia="ar-SA"/>
        </w:rPr>
        <w:t xml:space="preserve">pridobi potrdilo: </w:t>
      </w:r>
    </w:p>
    <w:p w14:paraId="44B9DA37" w14:textId="77777777" w:rsidR="007E20C6" w:rsidRPr="00D01344" w:rsidRDefault="007E20C6" w:rsidP="007E20C6">
      <w:pPr>
        <w:pStyle w:val="Odstavekseznama"/>
        <w:widowControl w:val="0"/>
        <w:numPr>
          <w:ilvl w:val="0"/>
          <w:numId w:val="1"/>
        </w:numPr>
        <w:suppressAutoHyphens/>
        <w:jc w:val="both"/>
        <w:rPr>
          <w:rFonts w:ascii="Trebuchet MS" w:hAnsi="Trebuchet MS"/>
          <w:bCs/>
          <w:sz w:val="22"/>
          <w:szCs w:val="22"/>
          <w:lang w:eastAsia="ar-SA"/>
        </w:rPr>
      </w:pPr>
      <w:r w:rsidRPr="00D01344">
        <w:rPr>
          <w:rFonts w:ascii="Trebuchet MS" w:hAnsi="Trebuchet MS"/>
          <w:bCs/>
          <w:sz w:val="22"/>
          <w:szCs w:val="22"/>
        </w:rPr>
        <w:t xml:space="preserve">od pristojnega Okrožnega sodišča (stečajne pisarne), da nismo v stečajnem postopku; pridobi </w:t>
      </w:r>
    </w:p>
    <w:p w14:paraId="28F53E0F" w14:textId="77777777" w:rsidR="007E20C6" w:rsidRPr="00D01344" w:rsidRDefault="007E20C6" w:rsidP="007E20C6">
      <w:pPr>
        <w:pStyle w:val="Odstavekseznama"/>
        <w:widowControl w:val="0"/>
        <w:numPr>
          <w:ilvl w:val="0"/>
          <w:numId w:val="1"/>
        </w:numPr>
        <w:suppressAutoHyphens/>
        <w:jc w:val="both"/>
        <w:rPr>
          <w:rFonts w:ascii="Trebuchet MS" w:hAnsi="Trebuchet MS"/>
          <w:bCs/>
          <w:sz w:val="22"/>
          <w:szCs w:val="22"/>
          <w:lang w:eastAsia="ar-SA"/>
        </w:rPr>
      </w:pPr>
      <w:r>
        <w:rPr>
          <w:rFonts w:ascii="Trebuchet MS" w:hAnsi="Trebuchet MS"/>
          <w:bCs/>
          <w:sz w:val="22"/>
          <w:szCs w:val="22"/>
        </w:rPr>
        <w:t xml:space="preserve">o izpolnjevanju pogojev </w:t>
      </w:r>
      <w:r w:rsidRPr="00D01344">
        <w:rPr>
          <w:rFonts w:ascii="Trebuchet MS" w:hAnsi="Trebuchet MS"/>
          <w:bCs/>
          <w:sz w:val="22"/>
          <w:szCs w:val="22"/>
        </w:rPr>
        <w:t>v enotnem informacijskem sistemu E-dosje iz devetega odstavka 77. člena ZJN-3.</w:t>
      </w:r>
    </w:p>
    <w:p w14:paraId="635A8343" w14:textId="77777777" w:rsidR="007E20C6" w:rsidRPr="00D83C6D" w:rsidRDefault="007E20C6" w:rsidP="007E20C6">
      <w:pPr>
        <w:widowControl w:val="0"/>
        <w:tabs>
          <w:tab w:val="left" w:pos="720"/>
        </w:tabs>
        <w:suppressAutoHyphens/>
        <w:jc w:val="both"/>
        <w:rPr>
          <w:lang w:eastAsia="ar-SA"/>
        </w:rPr>
      </w:pPr>
      <w:r w:rsidRPr="00D83C6D">
        <w:rPr>
          <w:lang w:eastAsia="ar-SA"/>
        </w:rPr>
        <w:t xml:space="preserve"> </w:t>
      </w:r>
    </w:p>
    <w:p w14:paraId="226A9BED" w14:textId="77777777" w:rsidR="007E20C6" w:rsidRPr="00CE0066" w:rsidRDefault="007E20C6" w:rsidP="007E20C6"/>
    <w:tbl>
      <w:tblPr>
        <w:tblW w:w="9777" w:type="dxa"/>
        <w:tblInd w:w="2" w:type="dxa"/>
        <w:tblLayout w:type="fixed"/>
        <w:tblLook w:val="0000" w:firstRow="0" w:lastRow="0" w:firstColumn="0" w:lastColumn="0" w:noHBand="0" w:noVBand="0"/>
      </w:tblPr>
      <w:tblGrid>
        <w:gridCol w:w="4888"/>
        <w:gridCol w:w="4889"/>
      </w:tblGrid>
      <w:tr w:rsidR="007E20C6" w:rsidRPr="00CE0066" w14:paraId="02AC7C43" w14:textId="77777777" w:rsidTr="00A361E6">
        <w:tc>
          <w:tcPr>
            <w:tcW w:w="4888" w:type="dxa"/>
            <w:vAlign w:val="center"/>
          </w:tcPr>
          <w:p w14:paraId="6EEC8CDD" w14:textId="77777777" w:rsidR="007E20C6" w:rsidRPr="00CE0066" w:rsidRDefault="007E20C6" w:rsidP="00A361E6">
            <w:pPr>
              <w:snapToGrid w:val="0"/>
              <w:spacing w:before="60" w:after="40"/>
            </w:pPr>
            <w:r w:rsidRPr="00CE0066">
              <w:t>Kraj in datum:</w:t>
            </w:r>
          </w:p>
        </w:tc>
        <w:tc>
          <w:tcPr>
            <w:tcW w:w="4889" w:type="dxa"/>
            <w:vAlign w:val="center"/>
          </w:tcPr>
          <w:p w14:paraId="03E4FC37" w14:textId="77777777" w:rsidR="007E20C6" w:rsidRPr="00CE0066" w:rsidRDefault="007E20C6" w:rsidP="00A361E6">
            <w:pPr>
              <w:snapToGrid w:val="0"/>
              <w:spacing w:before="60" w:after="40"/>
            </w:pPr>
            <w:r w:rsidRPr="00CE0066">
              <w:t>Ime in priimek zakonitega zastopnika:</w:t>
            </w:r>
          </w:p>
        </w:tc>
      </w:tr>
      <w:tr w:rsidR="007E20C6" w:rsidRPr="00CE0066" w14:paraId="3025D09D" w14:textId="77777777" w:rsidTr="00A361E6">
        <w:tc>
          <w:tcPr>
            <w:tcW w:w="4888" w:type="dxa"/>
            <w:vAlign w:val="center"/>
          </w:tcPr>
          <w:p w14:paraId="2E27C53F" w14:textId="77777777" w:rsidR="007E20C6" w:rsidRPr="00CE0066" w:rsidRDefault="007E20C6" w:rsidP="00A361E6">
            <w:pPr>
              <w:snapToGrid w:val="0"/>
              <w:spacing w:before="60" w:after="40"/>
            </w:pPr>
            <w:r w:rsidRPr="00CE0066">
              <w:t>____________________________</w:t>
            </w:r>
          </w:p>
        </w:tc>
        <w:tc>
          <w:tcPr>
            <w:tcW w:w="4889" w:type="dxa"/>
            <w:vAlign w:val="center"/>
          </w:tcPr>
          <w:p w14:paraId="46C6D07D" w14:textId="77777777" w:rsidR="007E20C6" w:rsidRPr="00CE0066" w:rsidRDefault="007E20C6" w:rsidP="00A361E6">
            <w:pPr>
              <w:snapToGrid w:val="0"/>
              <w:spacing w:before="60" w:after="40"/>
              <w:jc w:val="center"/>
            </w:pPr>
          </w:p>
          <w:p w14:paraId="54392AA5" w14:textId="77777777" w:rsidR="007E20C6" w:rsidRPr="00CE0066" w:rsidRDefault="007E20C6" w:rsidP="00A361E6">
            <w:pPr>
              <w:snapToGrid w:val="0"/>
              <w:spacing w:before="60" w:after="40"/>
            </w:pPr>
            <w:r w:rsidRPr="00CE0066">
              <w:t>podpis zakonitega zastopnika in žig</w:t>
            </w:r>
          </w:p>
        </w:tc>
      </w:tr>
      <w:tr w:rsidR="007E20C6" w:rsidRPr="00CE0066" w14:paraId="06350A85" w14:textId="77777777" w:rsidTr="00A361E6">
        <w:tc>
          <w:tcPr>
            <w:tcW w:w="4888" w:type="dxa"/>
            <w:vAlign w:val="center"/>
          </w:tcPr>
          <w:p w14:paraId="35C0D441" w14:textId="77777777" w:rsidR="007E20C6" w:rsidRPr="00CE0066" w:rsidRDefault="007E20C6" w:rsidP="00A361E6">
            <w:pPr>
              <w:snapToGrid w:val="0"/>
              <w:spacing w:before="60" w:after="40"/>
            </w:pPr>
          </w:p>
        </w:tc>
        <w:tc>
          <w:tcPr>
            <w:tcW w:w="4889" w:type="dxa"/>
            <w:vAlign w:val="center"/>
          </w:tcPr>
          <w:p w14:paraId="419B8473" w14:textId="77777777" w:rsidR="007E20C6" w:rsidRPr="00CE0066" w:rsidRDefault="007E20C6" w:rsidP="00A361E6">
            <w:pPr>
              <w:snapToGrid w:val="0"/>
              <w:spacing w:before="60" w:after="40"/>
            </w:pPr>
            <w:r w:rsidRPr="00CE0066">
              <w:t>______________________________</w:t>
            </w:r>
          </w:p>
        </w:tc>
      </w:tr>
      <w:tr w:rsidR="007E20C6" w:rsidRPr="00CE0066" w14:paraId="2AC9D31F" w14:textId="77777777" w:rsidTr="00A361E6">
        <w:tc>
          <w:tcPr>
            <w:tcW w:w="4888" w:type="dxa"/>
            <w:vAlign w:val="center"/>
          </w:tcPr>
          <w:p w14:paraId="3BE14285" w14:textId="77777777" w:rsidR="007E20C6" w:rsidRPr="00CE0066" w:rsidRDefault="007E20C6" w:rsidP="00A361E6">
            <w:pPr>
              <w:snapToGrid w:val="0"/>
              <w:spacing w:before="60" w:after="40"/>
            </w:pPr>
          </w:p>
          <w:p w14:paraId="4BC1B69E" w14:textId="77777777" w:rsidR="007E20C6" w:rsidRPr="00CE0066" w:rsidRDefault="007E20C6" w:rsidP="00A361E6">
            <w:pPr>
              <w:snapToGrid w:val="0"/>
              <w:spacing w:before="60" w:after="40"/>
            </w:pPr>
          </w:p>
        </w:tc>
        <w:tc>
          <w:tcPr>
            <w:tcW w:w="4889" w:type="dxa"/>
            <w:vAlign w:val="center"/>
          </w:tcPr>
          <w:p w14:paraId="61879E1E" w14:textId="77777777" w:rsidR="007E20C6" w:rsidRPr="00CE0066" w:rsidRDefault="007E20C6" w:rsidP="00A361E6">
            <w:pPr>
              <w:snapToGrid w:val="0"/>
              <w:spacing w:before="60" w:after="40"/>
            </w:pPr>
          </w:p>
        </w:tc>
      </w:tr>
    </w:tbl>
    <w:p w14:paraId="1BB50728" w14:textId="77777777" w:rsidR="007E20C6" w:rsidRDefault="007E20C6" w:rsidP="007E20C6">
      <w:pPr>
        <w:rPr>
          <w:b/>
          <w:bCs/>
        </w:rPr>
      </w:pPr>
      <w:r>
        <w:rPr>
          <w:b/>
          <w:bCs/>
        </w:rPr>
        <w:br w:type="page"/>
      </w:r>
    </w:p>
    <w:p w14:paraId="0AE05A88" w14:textId="77777777" w:rsidR="007E20C6" w:rsidRPr="00763DD2" w:rsidRDefault="007E20C6" w:rsidP="007E20C6">
      <w:pPr>
        <w:pageBreakBefore/>
        <w:tabs>
          <w:tab w:val="left" w:pos="284"/>
        </w:tabs>
        <w:ind w:left="238" w:hanging="238"/>
        <w:rPr>
          <w:b/>
          <w:bCs/>
        </w:rPr>
      </w:pPr>
      <w:r>
        <w:rPr>
          <w:b/>
          <w:bCs/>
          <w:shd w:val="clear" w:color="auto" w:fill="D9D9D9"/>
        </w:rPr>
        <w:lastRenderedPageBreak/>
        <w:t>Obr_6a</w:t>
      </w:r>
    </w:p>
    <w:p w14:paraId="5BFDD471" w14:textId="77777777" w:rsidR="007E20C6" w:rsidRDefault="007E20C6" w:rsidP="007E20C6">
      <w:pPr>
        <w:jc w:val="center"/>
        <w:rPr>
          <w:b/>
          <w:bCs/>
        </w:rPr>
      </w:pPr>
    </w:p>
    <w:p w14:paraId="33CBE65E" w14:textId="77777777" w:rsidR="007E20C6" w:rsidRPr="00763DD2" w:rsidRDefault="007E20C6" w:rsidP="007E20C6">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30516C88" w14:textId="77777777" w:rsidR="007E20C6" w:rsidRDefault="007E20C6" w:rsidP="007E20C6">
      <w:pPr>
        <w:tabs>
          <w:tab w:val="left" w:pos="46"/>
        </w:tabs>
      </w:pPr>
    </w:p>
    <w:p w14:paraId="3EBD62B7" w14:textId="77777777" w:rsidR="007E20C6" w:rsidRPr="00763DD2" w:rsidRDefault="007E20C6" w:rsidP="007E20C6">
      <w:pPr>
        <w:tabs>
          <w:tab w:val="left" w:pos="46"/>
        </w:tabs>
      </w:pPr>
    </w:p>
    <w:p w14:paraId="0280E0FF" w14:textId="77777777" w:rsidR="007E20C6" w:rsidRPr="00763DD2" w:rsidRDefault="007E20C6" w:rsidP="007E20C6">
      <w:pPr>
        <w:tabs>
          <w:tab w:val="left" w:pos="46"/>
        </w:tabs>
      </w:pPr>
      <w:r w:rsidRPr="00763DD2">
        <w:t>____________________________________________________________________________</w:t>
      </w:r>
      <w:r>
        <w:t>_</w:t>
      </w:r>
    </w:p>
    <w:p w14:paraId="25445A4D" w14:textId="77777777" w:rsidR="007E20C6" w:rsidRPr="00763DD2" w:rsidRDefault="007E20C6" w:rsidP="007E20C6">
      <w:pPr>
        <w:spacing w:before="60"/>
        <w:jc w:val="center"/>
        <w:rPr>
          <w:i/>
          <w:iCs/>
          <w:vertAlign w:val="superscript"/>
        </w:rPr>
      </w:pPr>
      <w:r w:rsidRPr="00763DD2">
        <w:rPr>
          <w:i/>
          <w:iCs/>
          <w:vertAlign w:val="superscript"/>
        </w:rPr>
        <w:t>(ime in priimek)</w:t>
      </w:r>
    </w:p>
    <w:p w14:paraId="4A48F046" w14:textId="77777777" w:rsidR="007E20C6" w:rsidRPr="00763DD2" w:rsidRDefault="007E20C6" w:rsidP="007E20C6">
      <w:pPr>
        <w:tabs>
          <w:tab w:val="left" w:pos="46"/>
        </w:tabs>
        <w:spacing w:before="60"/>
      </w:pPr>
      <w:r w:rsidRPr="00763DD2">
        <w:t>EMŠO: _____________________________________________________________________</w:t>
      </w:r>
    </w:p>
    <w:p w14:paraId="6B369607" w14:textId="77777777" w:rsidR="007E20C6" w:rsidRDefault="007E20C6" w:rsidP="007E20C6">
      <w:pPr>
        <w:tabs>
          <w:tab w:val="left" w:pos="284"/>
        </w:tabs>
        <w:spacing w:before="60"/>
        <w:ind w:left="238" w:hanging="238"/>
      </w:pPr>
    </w:p>
    <w:p w14:paraId="28267A43" w14:textId="77777777" w:rsidR="007E20C6" w:rsidRPr="00763DD2" w:rsidRDefault="007E20C6" w:rsidP="007E20C6">
      <w:pPr>
        <w:tabs>
          <w:tab w:val="left" w:pos="284"/>
        </w:tabs>
        <w:spacing w:before="60"/>
        <w:ind w:left="238" w:hanging="238"/>
      </w:pPr>
      <w:r w:rsidRPr="00763DD2">
        <w:t>Rojen</w:t>
      </w:r>
      <w:r>
        <w:t>:</w:t>
      </w:r>
      <w:r w:rsidRPr="00763DD2">
        <w:t xml:space="preserve"> ______________________________________________________________________</w:t>
      </w:r>
    </w:p>
    <w:p w14:paraId="672D2F95" w14:textId="77777777" w:rsidR="007E20C6" w:rsidRPr="00763DD2" w:rsidRDefault="007E20C6" w:rsidP="007E20C6">
      <w:pPr>
        <w:spacing w:before="60"/>
        <w:jc w:val="center"/>
        <w:rPr>
          <w:i/>
          <w:iCs/>
          <w:vertAlign w:val="superscript"/>
        </w:rPr>
      </w:pPr>
      <w:r w:rsidRPr="00763DD2">
        <w:rPr>
          <w:i/>
          <w:iCs/>
          <w:vertAlign w:val="superscript"/>
        </w:rPr>
        <w:t>(datum, kraj, občina in država rojstva)</w:t>
      </w:r>
    </w:p>
    <w:p w14:paraId="4B875FC3" w14:textId="77777777" w:rsidR="007E20C6" w:rsidRPr="00763DD2" w:rsidRDefault="007E20C6" w:rsidP="007E20C6">
      <w:pPr>
        <w:tabs>
          <w:tab w:val="left" w:pos="46"/>
        </w:tabs>
        <w:spacing w:before="60"/>
      </w:pPr>
      <w:r w:rsidRPr="00763DD2">
        <w:t>Naslov prebivališča: ___________________________________________________________</w:t>
      </w:r>
    </w:p>
    <w:p w14:paraId="2371A69D" w14:textId="77777777" w:rsidR="007E20C6" w:rsidRPr="00763DD2" w:rsidRDefault="007E20C6" w:rsidP="007E20C6">
      <w:pPr>
        <w:spacing w:before="60"/>
        <w:jc w:val="center"/>
        <w:rPr>
          <w:i/>
          <w:iCs/>
        </w:rPr>
      </w:pPr>
    </w:p>
    <w:p w14:paraId="5A11A8A7" w14:textId="77777777" w:rsidR="007E20C6" w:rsidRPr="00763DD2" w:rsidRDefault="007E20C6" w:rsidP="007E20C6">
      <w:pPr>
        <w:tabs>
          <w:tab w:val="left" w:pos="46"/>
        </w:tabs>
      </w:pPr>
      <w:r w:rsidRPr="00763DD2">
        <w:t>Državljanstvo: ________________________________________________________________</w:t>
      </w:r>
    </w:p>
    <w:p w14:paraId="728003C7" w14:textId="77777777" w:rsidR="007E20C6" w:rsidRPr="00763DD2" w:rsidRDefault="007E20C6" w:rsidP="007E20C6">
      <w:pPr>
        <w:tabs>
          <w:tab w:val="left" w:pos="46"/>
        </w:tabs>
      </w:pPr>
    </w:p>
    <w:p w14:paraId="341DE5D3" w14:textId="77777777" w:rsidR="007E20C6" w:rsidRDefault="007E20C6" w:rsidP="007E20C6">
      <w:pPr>
        <w:tabs>
          <w:tab w:val="left" w:pos="46"/>
        </w:tabs>
      </w:pPr>
      <w:r w:rsidRPr="00763DD2">
        <w:t>Moj prejšnji priimek: _______________________________________________________izjavljam, da sem:</w:t>
      </w:r>
      <w:r>
        <w:t xml:space="preserve"> </w:t>
      </w:r>
    </w:p>
    <w:p w14:paraId="7A06A54B" w14:textId="77777777" w:rsidR="007E20C6" w:rsidRDefault="007E20C6" w:rsidP="007E20C6">
      <w:pPr>
        <w:tabs>
          <w:tab w:val="left" w:pos="46"/>
        </w:tabs>
        <w:rPr>
          <w:b/>
          <w:i/>
        </w:rPr>
      </w:pPr>
    </w:p>
    <w:p w14:paraId="6C001FAF" w14:textId="77777777" w:rsidR="007E20C6" w:rsidRDefault="007E20C6" w:rsidP="007E20C6">
      <w:pPr>
        <w:tabs>
          <w:tab w:val="left" w:pos="46"/>
        </w:tabs>
        <w:rPr>
          <w:b/>
          <w:i/>
        </w:rPr>
      </w:pPr>
    </w:p>
    <w:p w14:paraId="5BCC7D13" w14:textId="77777777" w:rsidR="007E20C6" w:rsidRPr="0084411B" w:rsidRDefault="007E20C6" w:rsidP="007E20C6">
      <w:pPr>
        <w:tabs>
          <w:tab w:val="left" w:pos="46"/>
        </w:tabs>
      </w:pPr>
      <w:r w:rsidRPr="00763DD2">
        <w:rPr>
          <w:b/>
          <w:i/>
        </w:rPr>
        <w:t>(ustrezno obkrožite)</w:t>
      </w:r>
    </w:p>
    <w:p w14:paraId="4EE72F86" w14:textId="77777777" w:rsidR="007E20C6" w:rsidRDefault="007E20C6" w:rsidP="007E20C6">
      <w:pPr>
        <w:tabs>
          <w:tab w:val="left" w:pos="46"/>
        </w:tabs>
        <w:rPr>
          <w:b/>
          <w:i/>
          <w:sz w:val="20"/>
          <w:szCs w:val="20"/>
        </w:rPr>
      </w:pPr>
    </w:p>
    <w:p w14:paraId="1616F78E" w14:textId="77777777" w:rsidR="007E20C6" w:rsidRPr="00763DD2" w:rsidRDefault="007E20C6" w:rsidP="007E20C6">
      <w:pPr>
        <w:tabs>
          <w:tab w:val="left" w:pos="46"/>
        </w:tabs>
        <w:rPr>
          <w:b/>
          <w:i/>
          <w:sz w:val="20"/>
          <w:szCs w:val="20"/>
        </w:rPr>
      </w:pPr>
    </w:p>
    <w:p w14:paraId="0A23CE31" w14:textId="77777777" w:rsidR="007E20C6" w:rsidRPr="000B62C6" w:rsidRDefault="007E20C6" w:rsidP="007E20C6">
      <w:pPr>
        <w:numPr>
          <w:ilvl w:val="0"/>
          <w:numId w:val="9"/>
        </w:numPr>
        <w:tabs>
          <w:tab w:val="left" w:pos="46"/>
        </w:tabs>
        <w:rPr>
          <w:rFonts w:eastAsia="Times New Roman" w:cs="Times New Roman"/>
          <w:lang w:eastAsia="sl-SI"/>
        </w:rPr>
      </w:pPr>
      <w:r w:rsidRPr="000B62C6">
        <w:rPr>
          <w:rFonts w:eastAsia="Times New Roman" w:cs="Times New Roman"/>
          <w:lang w:eastAsia="sl-SI"/>
        </w:rPr>
        <w:t>član upravnega organa ponudnika/podizvajalca/</w:t>
      </w:r>
      <w:proofErr w:type="spellStart"/>
      <w:r w:rsidRPr="000B62C6">
        <w:rPr>
          <w:rFonts w:eastAsia="Times New Roman" w:cs="Times New Roman"/>
          <w:lang w:eastAsia="sl-SI"/>
        </w:rPr>
        <w:t>soponudnika</w:t>
      </w:r>
      <w:proofErr w:type="spellEnd"/>
    </w:p>
    <w:p w14:paraId="1AA9EBD8" w14:textId="77777777" w:rsidR="007E20C6" w:rsidRPr="000B62C6" w:rsidRDefault="007E20C6" w:rsidP="007E20C6">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03C9803C" w14:textId="77777777" w:rsidR="007E20C6" w:rsidRPr="000B62C6" w:rsidRDefault="007E20C6" w:rsidP="007E20C6">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64492B34" w14:textId="77777777" w:rsidR="007E20C6" w:rsidRPr="000B62C6" w:rsidRDefault="007E20C6" w:rsidP="007E20C6">
      <w:pPr>
        <w:tabs>
          <w:tab w:val="left" w:pos="46"/>
        </w:tabs>
        <w:ind w:left="720"/>
        <w:rPr>
          <w:rFonts w:eastAsia="Times New Roman" w:cs="Times New Roman"/>
          <w:i/>
          <w:lang w:eastAsia="sl-SI"/>
        </w:rPr>
      </w:pPr>
    </w:p>
    <w:p w14:paraId="660B4693" w14:textId="77777777" w:rsidR="007E20C6" w:rsidRPr="000B62C6" w:rsidRDefault="007E20C6" w:rsidP="007E20C6">
      <w:pPr>
        <w:numPr>
          <w:ilvl w:val="0"/>
          <w:numId w:val="9"/>
        </w:numPr>
        <w:tabs>
          <w:tab w:val="left" w:pos="46"/>
        </w:tabs>
        <w:rPr>
          <w:rFonts w:eastAsia="Times New Roman" w:cs="Times New Roman"/>
          <w:lang w:eastAsia="sl-SI"/>
        </w:rPr>
      </w:pPr>
      <w:r w:rsidRPr="000B62C6">
        <w:rPr>
          <w:rFonts w:eastAsia="Times New Roman" w:cs="Times New Roman"/>
          <w:lang w:eastAsia="sl-SI"/>
        </w:rPr>
        <w:t>član vodstvenega organa ponudnika/podizvajalca/</w:t>
      </w:r>
      <w:proofErr w:type="spellStart"/>
      <w:r w:rsidRPr="000B62C6">
        <w:rPr>
          <w:rFonts w:eastAsia="Times New Roman" w:cs="Times New Roman"/>
          <w:lang w:eastAsia="sl-SI"/>
        </w:rPr>
        <w:t>soponudnika</w:t>
      </w:r>
      <w:proofErr w:type="spellEnd"/>
    </w:p>
    <w:p w14:paraId="599F69B1" w14:textId="77777777" w:rsidR="007E20C6" w:rsidRPr="000B62C6" w:rsidRDefault="007E20C6" w:rsidP="007E20C6">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53A6818B" w14:textId="77777777" w:rsidR="007E20C6" w:rsidRPr="000B62C6" w:rsidRDefault="007E20C6" w:rsidP="007E20C6">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35C48DF5" w14:textId="77777777" w:rsidR="007E20C6" w:rsidRPr="000B62C6" w:rsidRDefault="007E20C6" w:rsidP="007E20C6">
      <w:pPr>
        <w:tabs>
          <w:tab w:val="left" w:pos="46"/>
        </w:tabs>
        <w:ind w:left="720"/>
        <w:rPr>
          <w:rFonts w:eastAsia="Times New Roman" w:cs="Times New Roman"/>
          <w:lang w:eastAsia="sl-SI"/>
        </w:rPr>
      </w:pPr>
    </w:p>
    <w:p w14:paraId="5086CF63" w14:textId="77777777" w:rsidR="007E20C6" w:rsidRPr="000B62C6" w:rsidRDefault="007E20C6" w:rsidP="007E20C6">
      <w:pPr>
        <w:numPr>
          <w:ilvl w:val="0"/>
          <w:numId w:val="9"/>
        </w:numPr>
        <w:tabs>
          <w:tab w:val="left" w:pos="46"/>
        </w:tabs>
        <w:rPr>
          <w:rFonts w:eastAsia="Times New Roman" w:cs="Times New Roman"/>
          <w:lang w:eastAsia="sl-SI"/>
        </w:rPr>
      </w:pPr>
      <w:r w:rsidRPr="000B62C6">
        <w:rPr>
          <w:rFonts w:eastAsia="Times New Roman" w:cs="Times New Roman"/>
          <w:lang w:eastAsia="sl-SI"/>
        </w:rPr>
        <w:t>član nadzornega organa/podizvajalca/</w:t>
      </w:r>
      <w:proofErr w:type="spellStart"/>
      <w:r w:rsidRPr="000B62C6">
        <w:rPr>
          <w:rFonts w:eastAsia="Times New Roman" w:cs="Times New Roman"/>
          <w:lang w:eastAsia="sl-SI"/>
        </w:rPr>
        <w:t>soponudnika</w:t>
      </w:r>
      <w:proofErr w:type="spellEnd"/>
    </w:p>
    <w:p w14:paraId="5ECEEB92" w14:textId="77777777" w:rsidR="007E20C6" w:rsidRPr="000B62C6" w:rsidRDefault="007E20C6" w:rsidP="007E20C6">
      <w:pPr>
        <w:tabs>
          <w:tab w:val="left" w:pos="46"/>
        </w:tabs>
        <w:ind w:left="720"/>
        <w:rPr>
          <w:rFonts w:eastAsia="Times New Roman" w:cs="Times New Roman"/>
          <w:lang w:eastAsia="sl-SI"/>
        </w:rPr>
      </w:pPr>
      <w:r w:rsidRPr="000B62C6">
        <w:rPr>
          <w:rFonts w:eastAsia="Times New Roman" w:cs="Times New Roman"/>
          <w:lang w:eastAsia="sl-SI"/>
        </w:rPr>
        <w:t xml:space="preserve"> _____________________________________________________________________________</w:t>
      </w:r>
    </w:p>
    <w:p w14:paraId="43301B60" w14:textId="77777777" w:rsidR="007E20C6" w:rsidRPr="000B62C6" w:rsidRDefault="007E20C6" w:rsidP="007E20C6">
      <w:pPr>
        <w:tabs>
          <w:tab w:val="left" w:pos="46"/>
        </w:tabs>
        <w:ind w:left="720"/>
        <w:rPr>
          <w:rFonts w:eastAsia="Times New Roman" w:cs="Times New Roman"/>
          <w:i/>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27971BD3" w14:textId="77777777" w:rsidR="007E20C6" w:rsidRPr="000B62C6" w:rsidRDefault="007E20C6" w:rsidP="007E20C6">
      <w:pPr>
        <w:tabs>
          <w:tab w:val="left" w:pos="46"/>
        </w:tabs>
        <w:ind w:left="720"/>
        <w:rPr>
          <w:rFonts w:eastAsia="Times New Roman" w:cs="Times New Roman"/>
          <w:lang w:eastAsia="sl-SI"/>
        </w:rPr>
      </w:pPr>
    </w:p>
    <w:p w14:paraId="6B134158" w14:textId="77777777" w:rsidR="007E20C6" w:rsidRPr="000B62C6" w:rsidRDefault="007E20C6" w:rsidP="007E20C6">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zastopanje ponudnika/podizvajalca/</w:t>
      </w:r>
      <w:proofErr w:type="spellStart"/>
      <w:r w:rsidRPr="000B62C6">
        <w:rPr>
          <w:rFonts w:eastAsia="Times New Roman" w:cs="Times New Roman"/>
          <w:lang w:eastAsia="sl-SI"/>
        </w:rPr>
        <w:t>soponudnika</w:t>
      </w:r>
      <w:proofErr w:type="spellEnd"/>
    </w:p>
    <w:p w14:paraId="5CBEC90C" w14:textId="77777777" w:rsidR="007E20C6" w:rsidRPr="000B62C6" w:rsidRDefault="007E20C6" w:rsidP="007E20C6">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1E33C9C6" w14:textId="77777777" w:rsidR="007E20C6" w:rsidRPr="000B62C6" w:rsidRDefault="007E20C6" w:rsidP="007E20C6">
      <w:pPr>
        <w:ind w:left="708"/>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43D0606F" w14:textId="77777777" w:rsidR="007E20C6" w:rsidRPr="000B62C6" w:rsidRDefault="007E20C6" w:rsidP="007E20C6">
      <w:pPr>
        <w:tabs>
          <w:tab w:val="left" w:pos="46"/>
        </w:tabs>
        <w:ind w:left="720"/>
        <w:rPr>
          <w:rFonts w:eastAsia="Times New Roman" w:cs="Times New Roman"/>
          <w:lang w:eastAsia="sl-SI"/>
        </w:rPr>
      </w:pPr>
    </w:p>
    <w:p w14:paraId="2C10624F" w14:textId="77777777" w:rsidR="007E20C6" w:rsidRPr="000B62C6" w:rsidRDefault="007E20C6" w:rsidP="007E20C6">
      <w:pPr>
        <w:numPr>
          <w:ilvl w:val="0"/>
          <w:numId w:val="9"/>
        </w:numPr>
        <w:tabs>
          <w:tab w:val="left" w:pos="46"/>
        </w:tabs>
        <w:rPr>
          <w:rFonts w:eastAsia="Times New Roman" w:cs="Times New Roman"/>
          <w:lang w:eastAsia="sl-SI"/>
        </w:rPr>
      </w:pPr>
      <w:r w:rsidRPr="000B62C6">
        <w:rPr>
          <w:rFonts w:eastAsia="Times New Roman" w:cs="Times New Roman"/>
          <w:lang w:eastAsia="sl-SI"/>
        </w:rPr>
        <w:t xml:space="preserve">oseba, ki ima pooblastilo za odločanje v gospodarskem subjektu ponudnika/podizvajalca/   </w:t>
      </w:r>
      <w:proofErr w:type="spellStart"/>
      <w:r w:rsidRPr="000B62C6">
        <w:rPr>
          <w:rFonts w:eastAsia="Times New Roman" w:cs="Times New Roman"/>
          <w:lang w:eastAsia="sl-SI"/>
        </w:rPr>
        <w:t>soponudnika</w:t>
      </w:r>
      <w:proofErr w:type="spellEnd"/>
      <w:r w:rsidRPr="000B62C6">
        <w:rPr>
          <w:rFonts w:eastAsia="Times New Roman" w:cs="Times New Roman"/>
          <w:lang w:eastAsia="sl-SI"/>
        </w:rPr>
        <w:t xml:space="preserve"> _____________________________________________________________</w:t>
      </w:r>
      <w:r>
        <w:rPr>
          <w:rFonts w:eastAsia="Times New Roman" w:cs="Times New Roman"/>
          <w:lang w:eastAsia="sl-SI"/>
        </w:rPr>
        <w:t>____</w:t>
      </w:r>
      <w:r w:rsidRPr="000B62C6">
        <w:rPr>
          <w:rFonts w:eastAsia="Times New Roman" w:cs="Times New Roman"/>
          <w:lang w:eastAsia="sl-SI"/>
        </w:rPr>
        <w:t>____________</w:t>
      </w:r>
    </w:p>
    <w:p w14:paraId="0B983E54" w14:textId="77777777" w:rsidR="007E20C6" w:rsidRPr="000B62C6" w:rsidRDefault="007E20C6" w:rsidP="007E20C6">
      <w:pPr>
        <w:tabs>
          <w:tab w:val="left" w:pos="46"/>
        </w:tabs>
        <w:ind w:left="720"/>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6A9BD6E2" w14:textId="77777777" w:rsidR="007E20C6" w:rsidRPr="000B62C6" w:rsidRDefault="007E20C6" w:rsidP="007E20C6">
      <w:pPr>
        <w:tabs>
          <w:tab w:val="left" w:pos="46"/>
        </w:tabs>
        <w:ind w:left="720"/>
        <w:rPr>
          <w:rFonts w:eastAsia="Times New Roman" w:cs="Times New Roman"/>
          <w:lang w:eastAsia="sl-SI"/>
        </w:rPr>
      </w:pPr>
    </w:p>
    <w:p w14:paraId="778F890B" w14:textId="77777777" w:rsidR="007E20C6" w:rsidRPr="000B62C6" w:rsidRDefault="007E20C6" w:rsidP="007E20C6">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nadzor v gospodarskem subjektu ponudnika/podizvajalca/</w:t>
      </w:r>
      <w:proofErr w:type="spellStart"/>
      <w:r w:rsidRPr="000B62C6">
        <w:rPr>
          <w:rFonts w:eastAsia="Times New Roman" w:cs="Times New Roman"/>
          <w:lang w:eastAsia="sl-SI"/>
        </w:rPr>
        <w:t>soponudnika</w:t>
      </w:r>
      <w:proofErr w:type="spellEnd"/>
    </w:p>
    <w:p w14:paraId="58896F3E" w14:textId="77777777" w:rsidR="007E20C6" w:rsidRPr="000B62C6" w:rsidRDefault="007E20C6" w:rsidP="007E20C6">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2B7D8E4B" w14:textId="77777777" w:rsidR="007E20C6" w:rsidRPr="000B62C6" w:rsidRDefault="007E20C6" w:rsidP="007E20C6">
      <w:r w:rsidRPr="000B62C6">
        <w:t xml:space="preserve">          </w:t>
      </w:r>
      <w:r w:rsidRPr="000B62C6">
        <w:rPr>
          <w:i/>
        </w:rPr>
        <w:t>(naziv ponudnika/podizvajalca/</w:t>
      </w:r>
      <w:proofErr w:type="spellStart"/>
      <w:r w:rsidRPr="000B62C6">
        <w:rPr>
          <w:i/>
        </w:rPr>
        <w:t>soponudnika</w:t>
      </w:r>
      <w:proofErr w:type="spellEnd"/>
      <w:r w:rsidRPr="000B62C6">
        <w:rPr>
          <w:i/>
        </w:rPr>
        <w:t>)</w:t>
      </w:r>
    </w:p>
    <w:p w14:paraId="0AC894E3" w14:textId="77777777" w:rsidR="007E20C6" w:rsidRDefault="007E20C6" w:rsidP="007E20C6">
      <w:pPr>
        <w:ind w:firstLine="10"/>
        <w:jc w:val="both"/>
        <w:rPr>
          <w:b/>
        </w:rPr>
      </w:pPr>
    </w:p>
    <w:p w14:paraId="4C048070" w14:textId="77777777" w:rsidR="007E20C6" w:rsidRDefault="007E20C6" w:rsidP="007E20C6">
      <w:pPr>
        <w:ind w:firstLine="10"/>
        <w:jc w:val="both"/>
        <w:rPr>
          <w:b/>
        </w:rPr>
      </w:pPr>
    </w:p>
    <w:p w14:paraId="63C01676" w14:textId="5C55F016" w:rsidR="007E20C6" w:rsidRPr="0084411B" w:rsidRDefault="007E20C6" w:rsidP="007E20C6">
      <w:pPr>
        <w:ind w:firstLine="10"/>
        <w:jc w:val="both"/>
        <w:rPr>
          <w:b/>
        </w:rPr>
      </w:pPr>
      <w:r>
        <w:rPr>
          <w:b/>
        </w:rPr>
        <w:t>ter</w:t>
      </w:r>
      <w:r w:rsidRPr="00763DD2">
        <w:rPr>
          <w:b/>
        </w:rPr>
        <w:t xml:space="preserve"> pod kazensko in materialno odgovornostjo izjavljam, da mi ni bila izrečena pravnomočna sodba, ki ima elemente kaznivih dejanj, ki so opredeljena v prvem odstavku 75. člena ZJN-</w:t>
      </w:r>
      <w:r w:rsidRPr="0084411B">
        <w:rPr>
          <w:b/>
        </w:rPr>
        <w:t>3</w:t>
      </w:r>
      <w:r>
        <w:rPr>
          <w:bCs/>
        </w:rPr>
        <w:t xml:space="preserve">, ter </w:t>
      </w:r>
      <w:r w:rsidRPr="0084411B">
        <w:rPr>
          <w:bCs/>
        </w:rPr>
        <w:t>pooblaščam</w:t>
      </w:r>
      <w:r w:rsidRPr="00763DD2">
        <w:t xml:space="preserve"> naročnika Mestno občino Celje, Trg celjskih knezov 9, 3000 Celje, da za namen </w:t>
      </w:r>
      <w:r w:rsidRPr="00763DD2">
        <w:lastRenderedPageBreak/>
        <w:t>preverjanja osnovnih sposobnosti zakonitega zastopnika ponudnika iz prvega in drugega odstavka 75. člena ZJN-3 v okviru postopka oddaje javnega naročila</w:t>
      </w:r>
      <w:r>
        <w:t xml:space="preserve"> </w:t>
      </w:r>
      <w:r w:rsidRPr="004F72B9">
        <w:rPr>
          <w:b/>
          <w:bCs/>
        </w:rPr>
        <w:t>»</w:t>
      </w:r>
      <w:r w:rsidR="00062678">
        <w:rPr>
          <w:b/>
          <w:bCs/>
        </w:rPr>
        <w:t>IZGRADNJA POMOŽNEGA OBJEKTA št. 5 V MEDLOGU</w:t>
      </w:r>
      <w:r w:rsidRPr="004F72B9">
        <w:rPr>
          <w:b/>
          <w:bCs/>
        </w:rPr>
        <w:t>«</w:t>
      </w:r>
      <w:r>
        <w:rPr>
          <w:b/>
          <w:bCs/>
        </w:rPr>
        <w:t>, JNMV-0</w:t>
      </w:r>
      <w:r w:rsidR="00CF01BB">
        <w:rPr>
          <w:b/>
          <w:bCs/>
        </w:rPr>
        <w:t>13</w:t>
      </w:r>
      <w:r>
        <w:rPr>
          <w:b/>
          <w:bCs/>
        </w:rPr>
        <w:t>-202</w:t>
      </w:r>
      <w:r w:rsidR="00062678">
        <w:rPr>
          <w:b/>
          <w:bCs/>
        </w:rPr>
        <w:t>6</w:t>
      </w:r>
      <w:r w:rsidRPr="00CE0066">
        <w:rPr>
          <w:b/>
          <w:bCs/>
        </w:rPr>
        <w:t>-</w:t>
      </w:r>
      <w:r>
        <w:rPr>
          <w:b/>
          <w:bCs/>
        </w:rPr>
        <w:t>G,</w:t>
      </w:r>
      <w:r w:rsidRPr="00763DD2">
        <w:t xml:space="preserve"> pridobi potrdilo iz kazenske evidence fizičnih oseb Ministrstva za pravosodje</w:t>
      </w:r>
      <w:r>
        <w:t xml:space="preserve"> oziroma iz sistema E-dosje</w:t>
      </w:r>
      <w:r w:rsidRPr="00763DD2">
        <w:t>.</w:t>
      </w:r>
    </w:p>
    <w:p w14:paraId="5B2A9B89" w14:textId="77777777" w:rsidR="007E20C6" w:rsidRDefault="007E20C6" w:rsidP="007E20C6"/>
    <w:p w14:paraId="0C9DBB7A" w14:textId="77777777" w:rsidR="007E20C6" w:rsidRDefault="007E20C6" w:rsidP="007E20C6"/>
    <w:p w14:paraId="1A2DEF98" w14:textId="77777777" w:rsidR="007E20C6" w:rsidRPr="00763DD2" w:rsidRDefault="007E20C6" w:rsidP="007E20C6"/>
    <w:tbl>
      <w:tblPr>
        <w:tblW w:w="9643" w:type="dxa"/>
        <w:tblInd w:w="2" w:type="dxa"/>
        <w:tblLayout w:type="fixed"/>
        <w:tblLook w:val="0000" w:firstRow="0" w:lastRow="0" w:firstColumn="0" w:lastColumn="0" w:noHBand="0" w:noVBand="0"/>
      </w:tblPr>
      <w:tblGrid>
        <w:gridCol w:w="4759"/>
        <w:gridCol w:w="4884"/>
      </w:tblGrid>
      <w:tr w:rsidR="007E20C6" w:rsidRPr="00763DD2" w14:paraId="21BA3EA3" w14:textId="77777777" w:rsidTr="00A361E6">
        <w:tc>
          <w:tcPr>
            <w:tcW w:w="4759" w:type="dxa"/>
            <w:vAlign w:val="center"/>
          </w:tcPr>
          <w:p w14:paraId="6F4D5D80" w14:textId="77777777" w:rsidR="007E20C6" w:rsidRPr="00763DD2" w:rsidRDefault="007E20C6" w:rsidP="00A361E6">
            <w:pPr>
              <w:snapToGrid w:val="0"/>
              <w:spacing w:before="60" w:after="40"/>
              <w:ind w:left="-127" w:right="5"/>
            </w:pPr>
            <w:r w:rsidRPr="00763DD2">
              <w:t>Kraj in datum:</w:t>
            </w:r>
          </w:p>
        </w:tc>
        <w:tc>
          <w:tcPr>
            <w:tcW w:w="4884" w:type="dxa"/>
            <w:vAlign w:val="center"/>
          </w:tcPr>
          <w:p w14:paraId="0608FC0D" w14:textId="77777777" w:rsidR="007E20C6" w:rsidRPr="00763DD2" w:rsidRDefault="007E20C6" w:rsidP="00A361E6">
            <w:pPr>
              <w:snapToGrid w:val="0"/>
              <w:spacing w:before="60" w:after="40"/>
              <w:ind w:left="-89" w:right="5"/>
            </w:pPr>
            <w:r w:rsidRPr="00763DD2">
              <w:t xml:space="preserve">  Ime in priimek:</w:t>
            </w:r>
          </w:p>
        </w:tc>
      </w:tr>
      <w:tr w:rsidR="007E20C6" w:rsidRPr="00763DD2" w14:paraId="5D8D1041" w14:textId="77777777" w:rsidTr="00A361E6">
        <w:tc>
          <w:tcPr>
            <w:tcW w:w="4759" w:type="dxa"/>
            <w:vAlign w:val="center"/>
          </w:tcPr>
          <w:p w14:paraId="0101CABC" w14:textId="77777777" w:rsidR="007E20C6" w:rsidRPr="00763DD2" w:rsidRDefault="007E20C6" w:rsidP="00A361E6">
            <w:pPr>
              <w:snapToGrid w:val="0"/>
              <w:spacing w:before="60" w:after="40"/>
              <w:ind w:left="-117" w:right="5"/>
            </w:pPr>
            <w:r w:rsidRPr="00763DD2">
              <w:t>____________________________</w:t>
            </w:r>
          </w:p>
        </w:tc>
        <w:tc>
          <w:tcPr>
            <w:tcW w:w="4884" w:type="dxa"/>
            <w:vAlign w:val="center"/>
          </w:tcPr>
          <w:p w14:paraId="3CCB47C4" w14:textId="77777777" w:rsidR="007E20C6" w:rsidRPr="00763DD2" w:rsidRDefault="007E20C6" w:rsidP="00A361E6">
            <w:pPr>
              <w:snapToGrid w:val="0"/>
              <w:spacing w:before="60" w:after="40"/>
              <w:jc w:val="center"/>
            </w:pPr>
          </w:p>
        </w:tc>
      </w:tr>
      <w:tr w:rsidR="007E20C6" w:rsidRPr="00763DD2" w14:paraId="2FD44224" w14:textId="77777777" w:rsidTr="00A361E6">
        <w:tc>
          <w:tcPr>
            <w:tcW w:w="4759" w:type="dxa"/>
            <w:vAlign w:val="center"/>
          </w:tcPr>
          <w:p w14:paraId="07B5820E" w14:textId="77777777" w:rsidR="007E20C6" w:rsidRPr="00763DD2" w:rsidRDefault="007E20C6" w:rsidP="00A361E6">
            <w:pPr>
              <w:snapToGrid w:val="0"/>
              <w:spacing w:before="60" w:after="40"/>
            </w:pPr>
          </w:p>
        </w:tc>
        <w:tc>
          <w:tcPr>
            <w:tcW w:w="4884" w:type="dxa"/>
            <w:vAlign w:val="center"/>
          </w:tcPr>
          <w:p w14:paraId="594B10E7" w14:textId="77777777" w:rsidR="007E20C6" w:rsidRPr="00763DD2" w:rsidRDefault="007E20C6" w:rsidP="00A361E6">
            <w:pPr>
              <w:snapToGrid w:val="0"/>
              <w:spacing w:before="60" w:after="40"/>
              <w:jc w:val="center"/>
            </w:pPr>
          </w:p>
        </w:tc>
      </w:tr>
      <w:tr w:rsidR="007E20C6" w:rsidRPr="00763DD2" w14:paraId="2DA89926" w14:textId="77777777" w:rsidTr="00A361E6">
        <w:tc>
          <w:tcPr>
            <w:tcW w:w="4759" w:type="dxa"/>
            <w:vAlign w:val="center"/>
          </w:tcPr>
          <w:p w14:paraId="7CFA18D8" w14:textId="77777777" w:rsidR="007E20C6" w:rsidRPr="00763DD2" w:rsidRDefault="007E20C6" w:rsidP="00A361E6">
            <w:pPr>
              <w:snapToGrid w:val="0"/>
              <w:spacing w:before="60" w:after="40"/>
            </w:pPr>
          </w:p>
          <w:p w14:paraId="21981866" w14:textId="77777777" w:rsidR="007E20C6" w:rsidRPr="00763DD2" w:rsidRDefault="007E20C6" w:rsidP="00A361E6">
            <w:pPr>
              <w:snapToGrid w:val="0"/>
              <w:spacing w:before="60" w:after="40"/>
            </w:pPr>
          </w:p>
        </w:tc>
        <w:tc>
          <w:tcPr>
            <w:tcW w:w="4884" w:type="dxa"/>
            <w:vAlign w:val="center"/>
          </w:tcPr>
          <w:p w14:paraId="62ECB354" w14:textId="77777777" w:rsidR="007E20C6" w:rsidRPr="00763DD2" w:rsidRDefault="007E20C6" w:rsidP="00A361E6">
            <w:pPr>
              <w:snapToGrid w:val="0"/>
              <w:spacing w:before="60" w:after="40"/>
              <w:ind w:left="-99" w:right="5"/>
            </w:pPr>
            <w:r w:rsidRPr="00763DD2">
              <w:t xml:space="preserve">   podpis </w:t>
            </w:r>
          </w:p>
        </w:tc>
      </w:tr>
      <w:tr w:rsidR="007E20C6" w:rsidRPr="00763DD2" w14:paraId="4B28F3D3" w14:textId="77777777" w:rsidTr="00A361E6">
        <w:tc>
          <w:tcPr>
            <w:tcW w:w="4759" w:type="dxa"/>
            <w:vAlign w:val="center"/>
          </w:tcPr>
          <w:p w14:paraId="38081568" w14:textId="77777777" w:rsidR="007E20C6" w:rsidRPr="00763DD2" w:rsidRDefault="007E20C6" w:rsidP="00A361E6">
            <w:pPr>
              <w:snapToGrid w:val="0"/>
              <w:spacing w:before="60" w:after="40"/>
            </w:pPr>
          </w:p>
        </w:tc>
        <w:tc>
          <w:tcPr>
            <w:tcW w:w="4884" w:type="dxa"/>
            <w:vAlign w:val="center"/>
          </w:tcPr>
          <w:p w14:paraId="2929FF04" w14:textId="77777777" w:rsidR="007E20C6" w:rsidRPr="00763DD2" w:rsidRDefault="007E20C6" w:rsidP="00A361E6">
            <w:pPr>
              <w:snapToGrid w:val="0"/>
              <w:spacing w:before="60" w:after="40"/>
            </w:pPr>
            <w:r w:rsidRPr="00763DD2">
              <w:t>______________________________</w:t>
            </w:r>
          </w:p>
        </w:tc>
      </w:tr>
    </w:tbl>
    <w:p w14:paraId="7D1EC868" w14:textId="77777777" w:rsidR="007E20C6" w:rsidRPr="00763DD2" w:rsidRDefault="007E20C6" w:rsidP="007E20C6">
      <w:pPr>
        <w:tabs>
          <w:tab w:val="left" w:pos="284"/>
        </w:tabs>
        <w:jc w:val="both"/>
        <w:rPr>
          <w:b/>
          <w:bCs/>
          <w:i/>
          <w:iCs/>
        </w:rPr>
      </w:pPr>
    </w:p>
    <w:p w14:paraId="20FB270F" w14:textId="77777777" w:rsidR="007E20C6" w:rsidRDefault="007E20C6" w:rsidP="007E20C6">
      <w:pPr>
        <w:tabs>
          <w:tab w:val="left" w:pos="284"/>
        </w:tabs>
        <w:jc w:val="both"/>
        <w:rPr>
          <w:b/>
          <w:bCs/>
          <w:i/>
          <w:iCs/>
        </w:rPr>
      </w:pPr>
    </w:p>
    <w:p w14:paraId="5E1625DE" w14:textId="77777777" w:rsidR="007E20C6" w:rsidRDefault="007E20C6" w:rsidP="007E20C6">
      <w:pPr>
        <w:tabs>
          <w:tab w:val="left" w:pos="284"/>
        </w:tabs>
        <w:jc w:val="both"/>
        <w:rPr>
          <w:b/>
          <w:bCs/>
          <w:i/>
          <w:iCs/>
          <w:u w:val="single"/>
        </w:rPr>
      </w:pPr>
      <w:r w:rsidRPr="00763DD2">
        <w:rPr>
          <w:b/>
          <w:bCs/>
          <w:i/>
          <w:iCs/>
        </w:rPr>
        <w:t>Opomba: Ponudnik/podizvajalec/</w:t>
      </w:r>
      <w:proofErr w:type="spellStart"/>
      <w:r w:rsidRPr="00763DD2">
        <w:rPr>
          <w:b/>
          <w:bCs/>
          <w:i/>
          <w:iCs/>
        </w:rPr>
        <w:t>soponudnik</w:t>
      </w:r>
      <w:proofErr w:type="spellEnd"/>
      <w:r w:rsidRPr="00763DD2">
        <w:rPr>
          <w:b/>
          <w:bCs/>
          <w:i/>
          <w:iCs/>
        </w:rPr>
        <w:t xml:space="preserve"> mora priložiti izpolnjeno izjavo </w:t>
      </w:r>
      <w:r w:rsidRPr="00763DD2">
        <w:rPr>
          <w:b/>
          <w:bCs/>
          <w:i/>
          <w:iCs/>
          <w:u w:val="single"/>
        </w:rPr>
        <w:t>za vsako v tej  izjavi navedenih oseb posebej.</w:t>
      </w:r>
    </w:p>
    <w:p w14:paraId="0A6CE488" w14:textId="77777777" w:rsidR="007E20C6" w:rsidRDefault="007E20C6" w:rsidP="00900982">
      <w:pPr>
        <w:rPr>
          <w:b/>
          <w:shd w:val="clear" w:color="auto" w:fill="D9D9D9"/>
        </w:rPr>
      </w:pPr>
    </w:p>
    <w:p w14:paraId="0FB5EF80" w14:textId="77777777" w:rsidR="007E20C6" w:rsidRDefault="007E20C6" w:rsidP="00900982">
      <w:pPr>
        <w:rPr>
          <w:b/>
          <w:shd w:val="clear" w:color="auto" w:fill="D9D9D9"/>
        </w:rPr>
      </w:pPr>
    </w:p>
    <w:p w14:paraId="2A1F64FE" w14:textId="77777777" w:rsidR="007E20C6" w:rsidRDefault="007E20C6" w:rsidP="00900982">
      <w:pPr>
        <w:rPr>
          <w:b/>
          <w:shd w:val="clear" w:color="auto" w:fill="D9D9D9"/>
        </w:rPr>
      </w:pPr>
    </w:p>
    <w:p w14:paraId="6561403E" w14:textId="77777777" w:rsidR="007E20C6" w:rsidRDefault="007E20C6" w:rsidP="00900982">
      <w:pPr>
        <w:rPr>
          <w:b/>
          <w:shd w:val="clear" w:color="auto" w:fill="D9D9D9"/>
        </w:rPr>
      </w:pPr>
    </w:p>
    <w:p w14:paraId="62DF4106" w14:textId="77777777" w:rsidR="007E20C6" w:rsidRDefault="007E20C6" w:rsidP="00900982">
      <w:pPr>
        <w:rPr>
          <w:b/>
          <w:shd w:val="clear" w:color="auto" w:fill="D9D9D9"/>
        </w:rPr>
      </w:pPr>
    </w:p>
    <w:p w14:paraId="6CEA5974" w14:textId="77777777" w:rsidR="007E20C6" w:rsidRDefault="007E20C6" w:rsidP="00900982">
      <w:pPr>
        <w:rPr>
          <w:b/>
          <w:shd w:val="clear" w:color="auto" w:fill="D9D9D9"/>
        </w:rPr>
      </w:pPr>
    </w:p>
    <w:p w14:paraId="61627665" w14:textId="77777777" w:rsidR="007E20C6" w:rsidRDefault="007E20C6" w:rsidP="00900982">
      <w:pPr>
        <w:rPr>
          <w:b/>
          <w:shd w:val="clear" w:color="auto" w:fill="D9D9D9"/>
        </w:rPr>
      </w:pPr>
    </w:p>
    <w:p w14:paraId="4D991FA5" w14:textId="77777777" w:rsidR="007E20C6" w:rsidRDefault="007E20C6" w:rsidP="00900982">
      <w:pPr>
        <w:rPr>
          <w:b/>
          <w:shd w:val="clear" w:color="auto" w:fill="D9D9D9"/>
        </w:rPr>
      </w:pPr>
    </w:p>
    <w:p w14:paraId="287CE8C6" w14:textId="77777777" w:rsidR="007E20C6" w:rsidRDefault="007E20C6" w:rsidP="00900982">
      <w:pPr>
        <w:rPr>
          <w:b/>
          <w:shd w:val="clear" w:color="auto" w:fill="D9D9D9"/>
        </w:rPr>
      </w:pPr>
    </w:p>
    <w:p w14:paraId="616D1EFB" w14:textId="77777777" w:rsidR="007E20C6" w:rsidRDefault="007E20C6" w:rsidP="00900982">
      <w:pPr>
        <w:rPr>
          <w:b/>
          <w:shd w:val="clear" w:color="auto" w:fill="D9D9D9"/>
        </w:rPr>
      </w:pPr>
    </w:p>
    <w:p w14:paraId="6B387155" w14:textId="77777777" w:rsidR="007E20C6" w:rsidRDefault="007E20C6" w:rsidP="00900982">
      <w:pPr>
        <w:rPr>
          <w:b/>
          <w:shd w:val="clear" w:color="auto" w:fill="D9D9D9"/>
        </w:rPr>
      </w:pPr>
    </w:p>
    <w:p w14:paraId="6A05551F" w14:textId="77777777" w:rsidR="007E20C6" w:rsidRDefault="007E20C6" w:rsidP="00900982">
      <w:pPr>
        <w:rPr>
          <w:b/>
          <w:shd w:val="clear" w:color="auto" w:fill="D9D9D9"/>
        </w:rPr>
      </w:pPr>
    </w:p>
    <w:p w14:paraId="26D12218" w14:textId="77777777" w:rsidR="007E20C6" w:rsidRDefault="007E20C6" w:rsidP="00900982">
      <w:pPr>
        <w:rPr>
          <w:b/>
          <w:shd w:val="clear" w:color="auto" w:fill="D9D9D9"/>
        </w:rPr>
      </w:pPr>
    </w:p>
    <w:p w14:paraId="1F04DF3F" w14:textId="77777777" w:rsidR="007E20C6" w:rsidRDefault="007E20C6" w:rsidP="00900982">
      <w:pPr>
        <w:rPr>
          <w:b/>
          <w:shd w:val="clear" w:color="auto" w:fill="D9D9D9"/>
        </w:rPr>
      </w:pPr>
    </w:p>
    <w:p w14:paraId="0FEE2CB8" w14:textId="77777777" w:rsidR="007E20C6" w:rsidRDefault="007E20C6" w:rsidP="00900982">
      <w:pPr>
        <w:rPr>
          <w:b/>
          <w:shd w:val="clear" w:color="auto" w:fill="D9D9D9"/>
        </w:rPr>
      </w:pPr>
    </w:p>
    <w:p w14:paraId="20C60803" w14:textId="77777777" w:rsidR="007E20C6" w:rsidRDefault="007E20C6" w:rsidP="00900982">
      <w:pPr>
        <w:rPr>
          <w:b/>
          <w:shd w:val="clear" w:color="auto" w:fill="D9D9D9"/>
        </w:rPr>
      </w:pPr>
    </w:p>
    <w:p w14:paraId="4EA32C4A" w14:textId="77777777" w:rsidR="007E20C6" w:rsidRDefault="007E20C6" w:rsidP="00900982">
      <w:pPr>
        <w:rPr>
          <w:b/>
          <w:shd w:val="clear" w:color="auto" w:fill="D9D9D9"/>
        </w:rPr>
      </w:pPr>
    </w:p>
    <w:p w14:paraId="0A92C131" w14:textId="77777777" w:rsidR="007E20C6" w:rsidRDefault="007E20C6" w:rsidP="00900982">
      <w:pPr>
        <w:rPr>
          <w:b/>
          <w:shd w:val="clear" w:color="auto" w:fill="D9D9D9"/>
        </w:rPr>
      </w:pPr>
    </w:p>
    <w:p w14:paraId="11392C23" w14:textId="77777777" w:rsidR="007E20C6" w:rsidRDefault="007E20C6" w:rsidP="00900982">
      <w:pPr>
        <w:rPr>
          <w:b/>
          <w:shd w:val="clear" w:color="auto" w:fill="D9D9D9"/>
        </w:rPr>
      </w:pPr>
    </w:p>
    <w:p w14:paraId="2D4E7829" w14:textId="77777777" w:rsidR="007E20C6" w:rsidRDefault="007E20C6" w:rsidP="00900982">
      <w:pPr>
        <w:rPr>
          <w:b/>
          <w:shd w:val="clear" w:color="auto" w:fill="D9D9D9"/>
        </w:rPr>
      </w:pPr>
    </w:p>
    <w:p w14:paraId="48206833" w14:textId="77777777" w:rsidR="007E20C6" w:rsidRDefault="007E20C6" w:rsidP="00900982">
      <w:pPr>
        <w:rPr>
          <w:b/>
          <w:shd w:val="clear" w:color="auto" w:fill="D9D9D9"/>
        </w:rPr>
      </w:pPr>
    </w:p>
    <w:p w14:paraId="20E7E7EE" w14:textId="77777777" w:rsidR="007E20C6" w:rsidRDefault="007E20C6" w:rsidP="00900982">
      <w:pPr>
        <w:rPr>
          <w:b/>
          <w:shd w:val="clear" w:color="auto" w:fill="D9D9D9"/>
        </w:rPr>
      </w:pPr>
    </w:p>
    <w:p w14:paraId="0E582F0D" w14:textId="77777777" w:rsidR="007E20C6" w:rsidRDefault="007E20C6" w:rsidP="00900982">
      <w:pPr>
        <w:rPr>
          <w:b/>
          <w:shd w:val="clear" w:color="auto" w:fill="D9D9D9"/>
        </w:rPr>
      </w:pPr>
    </w:p>
    <w:p w14:paraId="0DC38B21" w14:textId="77777777" w:rsidR="007E20C6" w:rsidRDefault="007E20C6" w:rsidP="00900982">
      <w:pPr>
        <w:rPr>
          <w:b/>
          <w:shd w:val="clear" w:color="auto" w:fill="D9D9D9"/>
        </w:rPr>
      </w:pPr>
    </w:p>
    <w:p w14:paraId="722C63E1" w14:textId="77777777" w:rsidR="007E20C6" w:rsidRDefault="007E20C6" w:rsidP="00900982">
      <w:pPr>
        <w:rPr>
          <w:b/>
          <w:shd w:val="clear" w:color="auto" w:fill="D9D9D9"/>
        </w:rPr>
      </w:pPr>
    </w:p>
    <w:p w14:paraId="3080AE18" w14:textId="77777777" w:rsidR="007E20C6" w:rsidRDefault="007E20C6" w:rsidP="00900982">
      <w:pPr>
        <w:rPr>
          <w:b/>
          <w:shd w:val="clear" w:color="auto" w:fill="D9D9D9"/>
        </w:rPr>
      </w:pPr>
    </w:p>
    <w:p w14:paraId="45810A69" w14:textId="77777777" w:rsidR="007E20C6" w:rsidRDefault="007E20C6" w:rsidP="00900982">
      <w:pPr>
        <w:rPr>
          <w:b/>
          <w:shd w:val="clear" w:color="auto" w:fill="D9D9D9"/>
        </w:rPr>
      </w:pPr>
    </w:p>
    <w:p w14:paraId="7EBBF7D8" w14:textId="77777777" w:rsidR="007E20C6" w:rsidRDefault="007E20C6" w:rsidP="00900982">
      <w:pPr>
        <w:rPr>
          <w:b/>
          <w:shd w:val="clear" w:color="auto" w:fill="D9D9D9"/>
        </w:rPr>
      </w:pPr>
    </w:p>
    <w:p w14:paraId="4865CEA3" w14:textId="77777777" w:rsidR="007E20C6" w:rsidRDefault="007E20C6" w:rsidP="00900982">
      <w:pPr>
        <w:rPr>
          <w:b/>
          <w:shd w:val="clear" w:color="auto" w:fill="D9D9D9"/>
        </w:rPr>
      </w:pPr>
    </w:p>
    <w:p w14:paraId="331FD426" w14:textId="77777777" w:rsidR="007E20C6" w:rsidRDefault="007E20C6" w:rsidP="00900982">
      <w:pPr>
        <w:rPr>
          <w:b/>
          <w:shd w:val="clear" w:color="auto" w:fill="D9D9D9"/>
        </w:rPr>
      </w:pPr>
    </w:p>
    <w:p w14:paraId="7D0ECC43" w14:textId="77777777" w:rsidR="007E20C6" w:rsidRDefault="007E20C6" w:rsidP="00900982">
      <w:pPr>
        <w:rPr>
          <w:b/>
          <w:shd w:val="clear" w:color="auto" w:fill="D9D9D9"/>
        </w:rPr>
      </w:pPr>
    </w:p>
    <w:p w14:paraId="2EAF5A3F" w14:textId="77777777" w:rsidR="007E20C6" w:rsidRDefault="007E20C6" w:rsidP="00900982">
      <w:pPr>
        <w:rPr>
          <w:b/>
          <w:shd w:val="clear" w:color="auto" w:fill="D9D9D9"/>
        </w:rPr>
      </w:pPr>
    </w:p>
    <w:p w14:paraId="0493DACA" w14:textId="77777777" w:rsidR="007E20C6" w:rsidRDefault="007E20C6" w:rsidP="00900982">
      <w:pPr>
        <w:rPr>
          <w:b/>
          <w:shd w:val="clear" w:color="auto" w:fill="D9D9D9"/>
        </w:rPr>
      </w:pPr>
    </w:p>
    <w:p w14:paraId="40546F16" w14:textId="77777777" w:rsidR="007E20C6" w:rsidRDefault="007E20C6" w:rsidP="00900982">
      <w:pPr>
        <w:rPr>
          <w:b/>
          <w:shd w:val="clear" w:color="auto" w:fill="D9D9D9"/>
        </w:rPr>
      </w:pPr>
    </w:p>
    <w:p w14:paraId="7E227C6B" w14:textId="77777777" w:rsidR="007E20C6" w:rsidRDefault="007E20C6" w:rsidP="00900982">
      <w:pPr>
        <w:rPr>
          <w:b/>
          <w:shd w:val="clear" w:color="auto" w:fill="D9D9D9"/>
        </w:rPr>
      </w:pPr>
    </w:p>
    <w:p w14:paraId="47353B48" w14:textId="77777777" w:rsidR="007E20C6" w:rsidRDefault="007E20C6" w:rsidP="00900982">
      <w:pPr>
        <w:rPr>
          <w:b/>
          <w:shd w:val="clear" w:color="auto" w:fill="D9D9D9"/>
        </w:rPr>
      </w:pPr>
    </w:p>
    <w:p w14:paraId="2E3EBEDB" w14:textId="77777777" w:rsidR="007E20C6" w:rsidRDefault="007E20C6" w:rsidP="00900982">
      <w:pPr>
        <w:rPr>
          <w:b/>
          <w:shd w:val="clear" w:color="auto" w:fill="D9D9D9"/>
        </w:rPr>
      </w:pPr>
    </w:p>
    <w:p w14:paraId="7B09E6DB" w14:textId="382C9AB2" w:rsidR="00900982" w:rsidRDefault="00900982" w:rsidP="00900982">
      <w:pPr>
        <w:rPr>
          <w:rFonts w:cs="Arial"/>
          <w:b/>
          <w:bCs/>
          <w:sz w:val="18"/>
          <w:szCs w:val="18"/>
        </w:rPr>
      </w:pPr>
      <w:r w:rsidRPr="00763DD2">
        <w:rPr>
          <w:b/>
          <w:shd w:val="clear" w:color="auto" w:fill="D9D9D9"/>
        </w:rPr>
        <w:lastRenderedPageBreak/>
        <w:t>Obr_</w:t>
      </w:r>
      <w:r>
        <w:rPr>
          <w:b/>
          <w:shd w:val="clear" w:color="auto" w:fill="D9D9D9"/>
        </w:rPr>
        <w:t>7</w:t>
      </w:r>
      <w:r w:rsidRPr="00631D19">
        <w:rPr>
          <w:rFonts w:cs="Arial"/>
          <w:b/>
          <w:bCs/>
          <w:sz w:val="18"/>
          <w:szCs w:val="18"/>
        </w:rPr>
        <w:t xml:space="preserve"> </w:t>
      </w:r>
    </w:p>
    <w:p w14:paraId="47A2B90A" w14:textId="449F3AA4" w:rsidR="00900982" w:rsidRPr="00771EF3" w:rsidRDefault="00900982" w:rsidP="00771EF3">
      <w:pPr>
        <w:jc w:val="center"/>
        <w:rPr>
          <w:rFonts w:cs="Arial"/>
          <w:b/>
          <w:bCs/>
        </w:rPr>
      </w:pPr>
      <w:r>
        <w:rPr>
          <w:rFonts w:cs="Arial"/>
          <w:b/>
          <w:bCs/>
        </w:rPr>
        <w:t xml:space="preserve">IZJAVA O IZPOLNJEVANJU </w:t>
      </w:r>
      <w:r w:rsidRPr="00631D19">
        <w:rPr>
          <w:rFonts w:cs="Arial"/>
          <w:b/>
          <w:bCs/>
        </w:rPr>
        <w:t>TEHNIČN</w:t>
      </w:r>
      <w:r w:rsidR="00382BCE">
        <w:rPr>
          <w:rFonts w:cs="Arial"/>
          <w:b/>
          <w:bCs/>
        </w:rPr>
        <w:t>E IN STROKOVNE SPOSOBNOSTI</w:t>
      </w:r>
    </w:p>
    <w:p w14:paraId="48A19896" w14:textId="77777777" w:rsidR="00900982" w:rsidRPr="00FA646E" w:rsidRDefault="00900982" w:rsidP="00900982">
      <w:pPr>
        <w:autoSpaceDE w:val="0"/>
        <w:autoSpaceDN w:val="0"/>
        <w:adjustRightInd w:val="0"/>
        <w:jc w:val="both"/>
        <w:rPr>
          <w:rFonts w:eastAsia="Times New Roman" w:cs="Times New Roman"/>
          <w:lang w:eastAsia="sl-SI"/>
        </w:rPr>
      </w:pPr>
    </w:p>
    <w:p w14:paraId="7A67982B" w14:textId="77777777" w:rsidR="00900982" w:rsidRPr="00FA646E" w:rsidRDefault="00900982" w:rsidP="00900982">
      <w:pPr>
        <w:rPr>
          <w:bCs/>
        </w:rPr>
      </w:pPr>
      <w:r w:rsidRPr="00FA646E">
        <w:rPr>
          <w:bCs/>
        </w:rPr>
        <w:t>Ponudnik:____________________________________________________________________</w:t>
      </w:r>
    </w:p>
    <w:p w14:paraId="7345961D" w14:textId="77777777" w:rsidR="00900982" w:rsidRPr="00FA646E" w:rsidRDefault="00900982" w:rsidP="00900982">
      <w:pPr>
        <w:jc w:val="center"/>
        <w:rPr>
          <w:i/>
          <w:iCs/>
        </w:rPr>
      </w:pPr>
      <w:r w:rsidRPr="00FA646E">
        <w:rPr>
          <w:i/>
          <w:iCs/>
        </w:rPr>
        <w:t>(firma in sedež ponudnika)</w:t>
      </w:r>
    </w:p>
    <w:p w14:paraId="137E7F98" w14:textId="77777777" w:rsidR="002E46A2" w:rsidRDefault="002E46A2" w:rsidP="002E46A2">
      <w:pPr>
        <w:pStyle w:val="Default"/>
        <w:ind w:left="1080"/>
        <w:jc w:val="both"/>
        <w:rPr>
          <w:rFonts w:ascii="Trebuchet MS" w:hAnsi="Trebuchet MS"/>
          <w:b/>
          <w:sz w:val="22"/>
          <w:szCs w:val="22"/>
        </w:rPr>
      </w:pPr>
    </w:p>
    <w:p w14:paraId="30CABFE8" w14:textId="14B9A064" w:rsidR="00FA646E" w:rsidRDefault="00FA646E" w:rsidP="00FA646E">
      <w:pPr>
        <w:pStyle w:val="Default"/>
        <w:jc w:val="both"/>
        <w:rPr>
          <w:rFonts w:ascii="Trebuchet MS" w:hAnsi="Trebuchet MS"/>
          <w:b/>
          <w:sz w:val="22"/>
          <w:szCs w:val="22"/>
        </w:rPr>
      </w:pPr>
      <w:r w:rsidRPr="00FA646E">
        <w:rPr>
          <w:rFonts w:ascii="Trebuchet MS" w:hAnsi="Trebuchet MS"/>
          <w:b/>
          <w:sz w:val="22"/>
          <w:szCs w:val="22"/>
        </w:rPr>
        <w:t xml:space="preserve">Pod kazensko in materialno odgovornostjo izjavljamo, </w:t>
      </w:r>
    </w:p>
    <w:p w14:paraId="30F55248" w14:textId="77777777" w:rsidR="00FA646E" w:rsidRPr="00352567" w:rsidRDefault="00FA646E" w:rsidP="00FA646E">
      <w:pPr>
        <w:pStyle w:val="Default"/>
        <w:jc w:val="both"/>
        <w:rPr>
          <w:rFonts w:ascii="Trebuchet MS" w:hAnsi="Trebuchet MS"/>
          <w:b/>
          <w:sz w:val="22"/>
          <w:szCs w:val="22"/>
        </w:rPr>
      </w:pPr>
    </w:p>
    <w:p w14:paraId="3DF3971E" w14:textId="0990AB2F" w:rsidR="000C184F" w:rsidRDefault="00BE7CC3" w:rsidP="00BE7D79">
      <w:pPr>
        <w:jc w:val="both"/>
        <w:rPr>
          <w:rFonts w:cs="Arial"/>
          <w:b/>
          <w:bCs/>
          <w:lang w:eastAsia="sl-SI"/>
        </w:rPr>
      </w:pPr>
      <w:r>
        <w:rPr>
          <w:b/>
          <w:i/>
          <w:iCs/>
        </w:rPr>
        <w:t xml:space="preserve">1. </w:t>
      </w:r>
      <w:r w:rsidR="00FA646E" w:rsidRPr="00BE7CC3">
        <w:rPr>
          <w:b/>
          <w:i/>
          <w:iCs/>
        </w:rPr>
        <w:t xml:space="preserve">da smo v zadnjih </w:t>
      </w:r>
      <w:r w:rsidR="00BE7D79">
        <w:rPr>
          <w:b/>
          <w:i/>
          <w:iCs/>
        </w:rPr>
        <w:t>desetih</w:t>
      </w:r>
      <w:r w:rsidR="00FA646E" w:rsidRPr="00BE7CC3">
        <w:rPr>
          <w:b/>
          <w:i/>
          <w:iCs/>
        </w:rPr>
        <w:t xml:space="preserve"> (</w:t>
      </w:r>
      <w:r w:rsidR="00BE7D79">
        <w:rPr>
          <w:b/>
          <w:i/>
          <w:iCs/>
        </w:rPr>
        <w:t>10</w:t>
      </w:r>
      <w:r w:rsidR="00FA646E" w:rsidRPr="00BE7CC3">
        <w:rPr>
          <w:b/>
          <w:i/>
          <w:iCs/>
        </w:rPr>
        <w:t>) letih</w:t>
      </w:r>
      <w:r w:rsidR="00724BBF">
        <w:rPr>
          <w:b/>
          <w:i/>
          <w:iCs/>
        </w:rPr>
        <w:t xml:space="preserve"> objavo predmetnega naročila na Portalu javnih naročil</w:t>
      </w:r>
      <w:r w:rsidR="00FA646E" w:rsidRPr="00BE7CC3">
        <w:rPr>
          <w:b/>
          <w:i/>
          <w:iCs/>
        </w:rPr>
        <w:t xml:space="preserve"> </w:t>
      </w:r>
      <w:r w:rsidR="00BE7D79">
        <w:rPr>
          <w:rFonts w:cs="Arial"/>
          <w:b/>
          <w:bCs/>
          <w:lang w:eastAsia="sl-SI"/>
        </w:rPr>
        <w:t>izved</w:t>
      </w:r>
      <w:r w:rsidR="00AA3808">
        <w:rPr>
          <w:rFonts w:cs="Arial"/>
          <w:b/>
          <w:bCs/>
          <w:lang w:eastAsia="sl-SI"/>
        </w:rPr>
        <w:t>li</w:t>
      </w:r>
      <w:r w:rsidR="00167035">
        <w:rPr>
          <w:rFonts w:cs="Arial"/>
          <w:b/>
          <w:bCs/>
          <w:lang w:eastAsia="sl-SI"/>
        </w:rPr>
        <w:t xml:space="preserve">  rekonstrukcijo ali novogradnjo </w:t>
      </w:r>
      <w:r w:rsidR="00062678">
        <w:rPr>
          <w:rFonts w:cs="Arial"/>
          <w:b/>
          <w:bCs/>
          <w:lang w:eastAsia="sl-SI"/>
        </w:rPr>
        <w:t>objekta v pretežno leseni izvedbi (delež lesa vsaj 65 %) vsaj v polovični vrednosti, kot jo ponujamo za izvedbo predmetnega javnega naročila</w:t>
      </w:r>
      <w:r w:rsidR="005B728C">
        <w:rPr>
          <w:rFonts w:cs="Arial"/>
          <w:b/>
          <w:bCs/>
          <w:lang w:eastAsia="sl-SI"/>
        </w:rPr>
        <w:t xml:space="preserve">. </w:t>
      </w:r>
    </w:p>
    <w:p w14:paraId="71EA75DF" w14:textId="77777777" w:rsidR="00BE7D79" w:rsidRPr="00BE7CC3" w:rsidRDefault="00BE7D79" w:rsidP="00BE7D79">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0C6029" w:rsidRPr="00771EF3" w14:paraId="0B3C1680" w14:textId="77777777" w:rsidTr="000C6029">
        <w:trPr>
          <w:trHeight w:val="812"/>
        </w:trPr>
        <w:tc>
          <w:tcPr>
            <w:tcW w:w="426" w:type="dxa"/>
            <w:tcBorders>
              <w:top w:val="single" w:sz="2" w:space="0" w:color="000000"/>
              <w:left w:val="single" w:sz="2" w:space="0" w:color="000000"/>
            </w:tcBorders>
            <w:shd w:val="clear" w:color="auto" w:fill="D9D9D9"/>
          </w:tcPr>
          <w:p w14:paraId="337ACF74" w14:textId="77777777" w:rsidR="000C6029" w:rsidRPr="00771EF3" w:rsidRDefault="000C6029" w:rsidP="00F1489F">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09755D73" w14:textId="77777777" w:rsidR="000C6029" w:rsidRPr="00771EF3" w:rsidRDefault="000C6029" w:rsidP="00F1489F">
            <w:pPr>
              <w:snapToGrid w:val="0"/>
              <w:spacing w:before="60" w:after="40"/>
              <w:jc w:val="center"/>
              <w:rPr>
                <w:b/>
              </w:rPr>
            </w:pPr>
            <w:r w:rsidRPr="00771EF3">
              <w:rPr>
                <w:b/>
              </w:rPr>
              <w:t>Referenčni naročnik - investitor</w:t>
            </w:r>
          </w:p>
          <w:p w14:paraId="768EC31D" w14:textId="77777777" w:rsidR="000C6029" w:rsidRPr="00771EF3" w:rsidRDefault="000C6029" w:rsidP="00F1489F">
            <w:pPr>
              <w:snapToGrid w:val="0"/>
              <w:spacing w:before="60" w:after="40"/>
              <w:jc w:val="center"/>
            </w:pPr>
            <w:r w:rsidRPr="00771EF3">
              <w:t>(naziv, naslov)</w:t>
            </w:r>
          </w:p>
          <w:p w14:paraId="5DE03488" w14:textId="77777777" w:rsidR="000C6029" w:rsidRPr="00771EF3" w:rsidRDefault="000C6029" w:rsidP="00F1489F">
            <w:pPr>
              <w:snapToGrid w:val="0"/>
              <w:spacing w:before="60" w:after="40"/>
              <w:jc w:val="center"/>
            </w:pPr>
          </w:p>
          <w:p w14:paraId="7D4C2F20" w14:textId="77777777" w:rsidR="000C6029" w:rsidRPr="00771EF3" w:rsidRDefault="000C6029" w:rsidP="00F1489F">
            <w:pPr>
              <w:spacing w:before="60" w:after="40"/>
              <w:jc w:val="center"/>
              <w:rPr>
                <w:b/>
              </w:rPr>
            </w:pPr>
            <w:r w:rsidRPr="00771EF3">
              <w:rPr>
                <w:b/>
              </w:rPr>
              <w:t xml:space="preserve"> (+ kontaktna oseba:</w:t>
            </w:r>
          </w:p>
          <w:p w14:paraId="6EB8EA24" w14:textId="5552630F" w:rsidR="000C6029" w:rsidRPr="00771EF3" w:rsidRDefault="000C6029" w:rsidP="00F1489F">
            <w:pPr>
              <w:spacing w:before="60" w:after="40"/>
              <w:jc w:val="center"/>
            </w:pPr>
            <w:proofErr w:type="spellStart"/>
            <w:r w:rsidRPr="00771EF3">
              <w:t>ime,priimek,el,naslov</w:t>
            </w:r>
            <w:proofErr w:type="spellEnd"/>
            <w:r w:rsidRPr="00771EF3">
              <w:t>,</w:t>
            </w:r>
            <w:r w:rsidR="00654679">
              <w:t xml:space="preserve"> </w:t>
            </w:r>
            <w:proofErr w:type="spellStart"/>
            <w:r w:rsidRPr="00771EF3">
              <w:t>tel.št</w:t>
            </w:r>
            <w:proofErr w:type="spellEnd"/>
            <w:r w:rsidRPr="00771EF3">
              <w:t>.)</w:t>
            </w:r>
          </w:p>
        </w:tc>
        <w:tc>
          <w:tcPr>
            <w:tcW w:w="3543" w:type="dxa"/>
            <w:tcBorders>
              <w:top w:val="single" w:sz="2" w:space="0" w:color="000000"/>
              <w:left w:val="single" w:sz="2" w:space="0" w:color="000000"/>
            </w:tcBorders>
            <w:shd w:val="clear" w:color="auto" w:fill="D9D9D9"/>
          </w:tcPr>
          <w:p w14:paraId="46FB494F" w14:textId="77777777" w:rsidR="000C6029" w:rsidRPr="00771EF3" w:rsidRDefault="000C6029" w:rsidP="00F1489F">
            <w:pPr>
              <w:snapToGrid w:val="0"/>
              <w:spacing w:before="60" w:after="40"/>
              <w:jc w:val="center"/>
              <w:rPr>
                <w:b/>
              </w:rPr>
            </w:pPr>
            <w:r w:rsidRPr="00771EF3">
              <w:rPr>
                <w:b/>
              </w:rPr>
              <w:t>Naziv gradnje,</w:t>
            </w:r>
          </w:p>
          <w:p w14:paraId="31383AA2" w14:textId="77777777" w:rsidR="000C6029" w:rsidRPr="00771EF3" w:rsidRDefault="000C6029" w:rsidP="00F1489F">
            <w:pPr>
              <w:snapToGrid w:val="0"/>
              <w:spacing w:before="60" w:after="40"/>
              <w:jc w:val="center"/>
              <w:rPr>
                <w:b/>
              </w:rPr>
            </w:pPr>
            <w:r w:rsidRPr="00771EF3">
              <w:rPr>
                <w:b/>
              </w:rPr>
              <w:t>predmet pogodbe in</w:t>
            </w:r>
          </w:p>
          <w:p w14:paraId="552E3802" w14:textId="77777777" w:rsidR="000C6029" w:rsidRPr="00771EF3" w:rsidRDefault="000C6029" w:rsidP="00F1489F">
            <w:pPr>
              <w:snapToGrid w:val="0"/>
              <w:spacing w:before="60" w:after="40"/>
              <w:jc w:val="center"/>
              <w:rPr>
                <w:b/>
              </w:rPr>
            </w:pPr>
            <w:r w:rsidRPr="00771EF3">
              <w:rPr>
                <w:b/>
              </w:rPr>
              <w:t>opis projekta</w:t>
            </w:r>
          </w:p>
          <w:p w14:paraId="692798CA" w14:textId="566F38DA" w:rsidR="000C6029" w:rsidRPr="00771EF3" w:rsidRDefault="000C6029" w:rsidP="00F1489F">
            <w:pPr>
              <w:jc w:val="center"/>
            </w:pPr>
            <w:r w:rsidRPr="00771EF3">
              <w:t xml:space="preserve">(Opis projekta mora izkazovati </w:t>
            </w:r>
            <w:r w:rsidR="00062678">
              <w:t>% lesa)</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2F1D6516" w14:textId="77777777" w:rsidR="000C6029" w:rsidRPr="00771EF3" w:rsidRDefault="000C6029" w:rsidP="00F1489F">
            <w:pPr>
              <w:snapToGrid w:val="0"/>
              <w:spacing w:before="60" w:after="40"/>
              <w:jc w:val="center"/>
              <w:rPr>
                <w:b/>
              </w:rPr>
            </w:pPr>
            <w:r w:rsidRPr="00771EF3">
              <w:rPr>
                <w:b/>
              </w:rPr>
              <w:t>Čas izvedbe</w:t>
            </w:r>
          </w:p>
          <w:p w14:paraId="15BBBF75" w14:textId="77777777" w:rsidR="000C6029" w:rsidRPr="00771EF3" w:rsidRDefault="000C6029" w:rsidP="00F1489F">
            <w:pPr>
              <w:snapToGrid w:val="0"/>
              <w:spacing w:before="60" w:after="40"/>
              <w:jc w:val="center"/>
              <w:rPr>
                <w:b/>
              </w:rPr>
            </w:pPr>
            <w:r w:rsidRPr="00771EF3">
              <w:rPr>
                <w:b/>
              </w:rPr>
              <w:t>(od – do)</w:t>
            </w:r>
          </w:p>
        </w:tc>
      </w:tr>
      <w:tr w:rsidR="000C6029" w:rsidRPr="00771EF3" w14:paraId="79B048B6" w14:textId="77777777" w:rsidTr="000C6029">
        <w:trPr>
          <w:trHeight w:val="1193"/>
        </w:trPr>
        <w:tc>
          <w:tcPr>
            <w:tcW w:w="426" w:type="dxa"/>
            <w:tcBorders>
              <w:top w:val="single" w:sz="2" w:space="0" w:color="000000"/>
              <w:left w:val="single" w:sz="2" w:space="0" w:color="000000"/>
              <w:bottom w:val="single" w:sz="2" w:space="0" w:color="000000"/>
            </w:tcBorders>
          </w:tcPr>
          <w:p w14:paraId="27E13C59" w14:textId="77777777" w:rsidR="000C6029" w:rsidRPr="00771EF3" w:rsidRDefault="000C6029" w:rsidP="00F1489F">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06D4F44F" w14:textId="77777777" w:rsidR="000C6029" w:rsidRPr="00771EF3" w:rsidRDefault="000C6029" w:rsidP="00F1489F">
            <w:pPr>
              <w:snapToGrid w:val="0"/>
              <w:spacing w:before="60" w:after="40"/>
            </w:pPr>
          </w:p>
        </w:tc>
        <w:tc>
          <w:tcPr>
            <w:tcW w:w="3543" w:type="dxa"/>
            <w:tcBorders>
              <w:top w:val="single" w:sz="2" w:space="0" w:color="000000"/>
              <w:left w:val="single" w:sz="2" w:space="0" w:color="000000"/>
              <w:bottom w:val="single" w:sz="2" w:space="0" w:color="000000"/>
            </w:tcBorders>
          </w:tcPr>
          <w:p w14:paraId="32AD233D" w14:textId="77777777" w:rsidR="000C6029" w:rsidRPr="00771EF3" w:rsidRDefault="000C6029" w:rsidP="00F1489F">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372D98E7" w14:textId="77777777" w:rsidR="000C6029" w:rsidRPr="00771EF3" w:rsidRDefault="000C6029" w:rsidP="00F1489F">
            <w:pPr>
              <w:snapToGrid w:val="0"/>
              <w:spacing w:before="60" w:after="40"/>
            </w:pPr>
          </w:p>
        </w:tc>
      </w:tr>
    </w:tbl>
    <w:p w14:paraId="209DCA55" w14:textId="77777777" w:rsidR="002E46A2" w:rsidRDefault="002E46A2" w:rsidP="00BE7CC3">
      <w:pPr>
        <w:jc w:val="both"/>
        <w:rPr>
          <w:b/>
          <w:i/>
        </w:rPr>
      </w:pPr>
    </w:p>
    <w:p w14:paraId="50936EE5" w14:textId="11E1225C" w:rsidR="005D0595" w:rsidRDefault="00167035" w:rsidP="005D0595">
      <w:pPr>
        <w:jc w:val="both"/>
        <w:rPr>
          <w:rFonts w:cs="Arial"/>
          <w:b/>
          <w:bCs/>
          <w:lang w:eastAsia="sl-SI"/>
        </w:rPr>
      </w:pPr>
      <w:r>
        <w:rPr>
          <w:b/>
        </w:rPr>
        <w:t xml:space="preserve">2. </w:t>
      </w:r>
      <w:r w:rsidR="00FA646E" w:rsidRPr="00771EF3">
        <w:rPr>
          <w:b/>
          <w:i/>
        </w:rPr>
        <w:t xml:space="preserve">da bomo za ves čas trajanja del zagotovili VODJO </w:t>
      </w:r>
      <w:r w:rsidR="00ED0551">
        <w:rPr>
          <w:b/>
          <w:i/>
        </w:rPr>
        <w:t>GRADNJE</w:t>
      </w:r>
      <w:r w:rsidR="00FA646E" w:rsidRPr="00771EF3">
        <w:rPr>
          <w:b/>
          <w:i/>
        </w:rPr>
        <w:t xml:space="preserve"> za gradbena dela, ki mora izpolnjevati pogoje v skladu z Gradbenim zakonom</w:t>
      </w:r>
      <w:r w:rsidR="005D0595">
        <w:rPr>
          <w:b/>
          <w:i/>
        </w:rPr>
        <w:t>, je vpisan v imenik IZS kot vodja del ali pooblaščeni inženir, oboje za področje gradbeništva,</w:t>
      </w:r>
      <w:r w:rsidR="00BE7CC3">
        <w:rPr>
          <w:rFonts w:cs="Arial"/>
          <w:b/>
          <w:bCs/>
          <w:lang w:eastAsia="sl-SI"/>
        </w:rPr>
        <w:t xml:space="preserve"> </w:t>
      </w:r>
      <w:r w:rsidR="00724BBF">
        <w:rPr>
          <w:rFonts w:cs="Arial"/>
          <w:b/>
          <w:bCs/>
          <w:lang w:eastAsia="sl-SI"/>
        </w:rPr>
        <w:t xml:space="preserve">in ki je </w:t>
      </w:r>
      <w:r w:rsidR="00724BBF">
        <w:rPr>
          <w:b/>
          <w:i/>
        </w:rPr>
        <w:t>v zadnjih 10 (desetih) letih pred objavo predmetnega naročila na portalu javnih naročil v funkciji vodje</w:t>
      </w:r>
      <w:r w:rsidR="00ED0551">
        <w:rPr>
          <w:b/>
          <w:i/>
        </w:rPr>
        <w:t xml:space="preserve"> gradnje (prej: vodje</w:t>
      </w:r>
      <w:r w:rsidR="00724BBF">
        <w:rPr>
          <w:b/>
          <w:i/>
        </w:rPr>
        <w:t xml:space="preserve"> del</w:t>
      </w:r>
      <w:r w:rsidR="00ED0551">
        <w:rPr>
          <w:b/>
          <w:i/>
        </w:rPr>
        <w:t xml:space="preserve"> oz. odgovornega vodje del)</w:t>
      </w:r>
      <w:r w:rsidR="00724BBF">
        <w:rPr>
          <w:b/>
          <w:i/>
        </w:rPr>
        <w:t xml:space="preserve"> sodeloval pri izvedbi </w:t>
      </w:r>
      <w:r>
        <w:rPr>
          <w:b/>
          <w:i/>
        </w:rPr>
        <w:t xml:space="preserve">novogradnje ali rekonstrukcije </w:t>
      </w:r>
      <w:r w:rsidR="00062678">
        <w:rPr>
          <w:b/>
          <w:i/>
        </w:rPr>
        <w:t xml:space="preserve">objeta v pretežno (vsaj 65 %) leseni izvedbi vsaj v polovični vrednosti, kot jo ponujamo za izvedbo predmetnega javnega naročila. </w:t>
      </w:r>
    </w:p>
    <w:p w14:paraId="45C2232F" w14:textId="43121C89" w:rsidR="00FA646E" w:rsidRPr="00771EF3" w:rsidRDefault="00FA646E" w:rsidP="00724BBF">
      <w:pPr>
        <w:jc w:val="both"/>
        <w:rPr>
          <w:rFonts w:cs="Tahoma"/>
        </w:rPr>
      </w:pPr>
    </w:p>
    <w:p w14:paraId="6510DFDA" w14:textId="44B6525A" w:rsidR="00FA646E" w:rsidRPr="00771EF3" w:rsidRDefault="00FA646E" w:rsidP="00FA646E">
      <w:pPr>
        <w:tabs>
          <w:tab w:val="center" w:pos="4536"/>
          <w:tab w:val="right" w:pos="9000"/>
        </w:tabs>
        <w:ind w:left="567"/>
        <w:jc w:val="both"/>
        <w:rPr>
          <w:rFonts w:eastAsia="Times New Roman" w:cs="Tahoma"/>
          <w:lang w:eastAsia="sl-SI"/>
        </w:rPr>
      </w:pPr>
      <w:r w:rsidRPr="00771EF3">
        <w:rPr>
          <w:rFonts w:cs="Tahoma"/>
        </w:rPr>
        <w:t>Podatki o vodj</w:t>
      </w:r>
      <w:r w:rsidR="00ED0551">
        <w:rPr>
          <w:rFonts w:cs="Tahoma"/>
        </w:rPr>
        <w:t>i gradnje</w:t>
      </w:r>
      <w:r w:rsidRPr="00771EF3">
        <w:rPr>
          <w:rFonts w:cs="Tahoma"/>
        </w:rPr>
        <w:t xml:space="preserve"> (i</w:t>
      </w:r>
      <w:r w:rsidRPr="00771EF3">
        <w:rPr>
          <w:rFonts w:eastAsia="Times New Roman" w:cs="Tahoma"/>
          <w:lang w:eastAsia="sl-SI"/>
        </w:rPr>
        <w:t>me in priimek): _________________________</w:t>
      </w:r>
    </w:p>
    <w:p w14:paraId="53689CA4" w14:textId="77777777" w:rsidR="00FA646E" w:rsidRPr="00FA646E" w:rsidRDefault="00FA646E" w:rsidP="00FA646E">
      <w:pPr>
        <w:tabs>
          <w:tab w:val="center" w:pos="4536"/>
          <w:tab w:val="right" w:pos="9000"/>
        </w:tabs>
        <w:ind w:left="567"/>
        <w:jc w:val="both"/>
        <w:rPr>
          <w:rFonts w:cs="Tahoma"/>
        </w:rPr>
      </w:pPr>
      <w:r w:rsidRPr="00FA646E">
        <w:rPr>
          <w:rFonts w:cs="Tahoma"/>
        </w:rPr>
        <w:t>Izobrazba: __________________________________________________</w:t>
      </w:r>
    </w:p>
    <w:p w14:paraId="6F4E0F60" w14:textId="0DCA150B" w:rsidR="00FA646E" w:rsidRPr="00FA646E" w:rsidRDefault="00FA646E" w:rsidP="00FA646E">
      <w:pPr>
        <w:tabs>
          <w:tab w:val="center" w:pos="4536"/>
          <w:tab w:val="right" w:pos="9000"/>
        </w:tabs>
        <w:ind w:left="567"/>
        <w:jc w:val="both"/>
        <w:rPr>
          <w:rFonts w:cs="Tahoma"/>
        </w:rPr>
      </w:pPr>
      <w:r w:rsidRPr="00FA646E">
        <w:rPr>
          <w:rFonts w:cs="Tahoma"/>
        </w:rPr>
        <w:t xml:space="preserve">Vpisan v imenik </w:t>
      </w:r>
      <w:r w:rsidR="00991997">
        <w:rPr>
          <w:rFonts w:cs="Tahoma"/>
        </w:rPr>
        <w:t>I</w:t>
      </w:r>
      <w:r w:rsidRPr="00FA646E">
        <w:rPr>
          <w:rFonts w:cs="Tahoma"/>
        </w:rPr>
        <w:t>nženirske zbornice Republike Slovenije, identifikacijska številka: ___________</w:t>
      </w:r>
    </w:p>
    <w:p w14:paraId="24E38B34" w14:textId="3BDF4AB4" w:rsidR="00352567" w:rsidRPr="00252794" w:rsidRDefault="00FA646E" w:rsidP="000C6029">
      <w:pPr>
        <w:tabs>
          <w:tab w:val="center" w:pos="4536"/>
          <w:tab w:val="right" w:pos="9000"/>
        </w:tabs>
        <w:ind w:left="567"/>
        <w:jc w:val="both"/>
        <w:rPr>
          <w:rFonts w:cs="Arial"/>
          <w:b/>
          <w:i/>
          <w:lang w:eastAsia="sl-SI"/>
        </w:rPr>
      </w:pPr>
      <w:r w:rsidRPr="00FA646E">
        <w:rPr>
          <w:rFonts w:cs="Tahoma"/>
        </w:rPr>
        <w:t xml:space="preserve">Zaposlen pri: ________________________________ </w:t>
      </w:r>
      <w:r w:rsidRPr="00FA646E">
        <w:rPr>
          <w:rFonts w:cs="Arial"/>
          <w:i/>
        </w:rPr>
        <w:t>(navesti delodajalca)</w:t>
      </w:r>
    </w:p>
    <w:p w14:paraId="3839FD76" w14:textId="23BD7501" w:rsidR="0037184B" w:rsidRDefault="0037184B" w:rsidP="00724BBF">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724BBF" w:rsidRPr="00771EF3" w14:paraId="31A18CCB" w14:textId="77777777" w:rsidTr="004A5148">
        <w:trPr>
          <w:trHeight w:val="812"/>
        </w:trPr>
        <w:tc>
          <w:tcPr>
            <w:tcW w:w="426" w:type="dxa"/>
            <w:tcBorders>
              <w:top w:val="single" w:sz="2" w:space="0" w:color="000000"/>
              <w:left w:val="single" w:sz="2" w:space="0" w:color="000000"/>
            </w:tcBorders>
            <w:shd w:val="clear" w:color="auto" w:fill="D9D9D9"/>
          </w:tcPr>
          <w:p w14:paraId="4BC90957" w14:textId="77777777" w:rsidR="00724BBF" w:rsidRPr="00771EF3" w:rsidRDefault="00724BBF" w:rsidP="004A5148">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7A781B7B" w14:textId="77777777" w:rsidR="00724BBF" w:rsidRPr="00771EF3" w:rsidRDefault="00724BBF" w:rsidP="004A5148">
            <w:pPr>
              <w:snapToGrid w:val="0"/>
              <w:spacing w:before="60" w:after="40"/>
              <w:jc w:val="center"/>
              <w:rPr>
                <w:b/>
              </w:rPr>
            </w:pPr>
            <w:r w:rsidRPr="00771EF3">
              <w:rPr>
                <w:b/>
              </w:rPr>
              <w:t>Referenčni naročnik - investitor</w:t>
            </w:r>
          </w:p>
          <w:p w14:paraId="6CC32575" w14:textId="77777777" w:rsidR="00724BBF" w:rsidRPr="00771EF3" w:rsidRDefault="00724BBF" w:rsidP="004A5148">
            <w:pPr>
              <w:snapToGrid w:val="0"/>
              <w:spacing w:before="60" w:after="40"/>
              <w:jc w:val="center"/>
            </w:pPr>
            <w:r w:rsidRPr="00771EF3">
              <w:t>(naziv, naslov)</w:t>
            </w:r>
          </w:p>
          <w:p w14:paraId="1580E960" w14:textId="77777777" w:rsidR="00724BBF" w:rsidRPr="00771EF3" w:rsidRDefault="00724BBF" w:rsidP="004A5148">
            <w:pPr>
              <w:snapToGrid w:val="0"/>
              <w:spacing w:before="60" w:after="40"/>
              <w:jc w:val="center"/>
            </w:pPr>
          </w:p>
          <w:p w14:paraId="0D85C2B2" w14:textId="77777777" w:rsidR="00724BBF" w:rsidRPr="00771EF3" w:rsidRDefault="00724BBF" w:rsidP="004A5148">
            <w:pPr>
              <w:spacing w:before="60" w:after="40"/>
              <w:jc w:val="center"/>
              <w:rPr>
                <w:b/>
              </w:rPr>
            </w:pPr>
            <w:r w:rsidRPr="00771EF3">
              <w:rPr>
                <w:b/>
              </w:rPr>
              <w:t xml:space="preserve"> (+ kontaktna oseba:</w:t>
            </w:r>
          </w:p>
          <w:p w14:paraId="5F8AF0B1" w14:textId="681A5A23" w:rsidR="00724BBF" w:rsidRPr="00771EF3" w:rsidRDefault="00724BBF" w:rsidP="004A5148">
            <w:pPr>
              <w:spacing w:before="60" w:after="40"/>
              <w:jc w:val="center"/>
            </w:pPr>
            <w:proofErr w:type="spellStart"/>
            <w:r w:rsidRPr="00771EF3">
              <w:t>ime,priimek,el,naslov</w:t>
            </w:r>
            <w:proofErr w:type="spellEnd"/>
            <w:r w:rsidRPr="00771EF3">
              <w:t>,</w:t>
            </w:r>
            <w:r w:rsidR="00612C3B">
              <w:t xml:space="preserve"> </w:t>
            </w:r>
            <w:proofErr w:type="spellStart"/>
            <w:r w:rsidRPr="00771EF3">
              <w:t>tel.št</w:t>
            </w:r>
            <w:proofErr w:type="spellEnd"/>
            <w:r w:rsidRPr="00771EF3">
              <w:t>.)</w:t>
            </w:r>
          </w:p>
        </w:tc>
        <w:tc>
          <w:tcPr>
            <w:tcW w:w="3543" w:type="dxa"/>
            <w:tcBorders>
              <w:top w:val="single" w:sz="2" w:space="0" w:color="000000"/>
              <w:left w:val="single" w:sz="2" w:space="0" w:color="000000"/>
            </w:tcBorders>
            <w:shd w:val="clear" w:color="auto" w:fill="D9D9D9"/>
          </w:tcPr>
          <w:p w14:paraId="7040A1D2" w14:textId="77777777" w:rsidR="00724BBF" w:rsidRPr="00771EF3" w:rsidRDefault="00724BBF" w:rsidP="004A5148">
            <w:pPr>
              <w:snapToGrid w:val="0"/>
              <w:spacing w:before="60" w:after="40"/>
              <w:jc w:val="center"/>
              <w:rPr>
                <w:b/>
              </w:rPr>
            </w:pPr>
            <w:r w:rsidRPr="00771EF3">
              <w:rPr>
                <w:b/>
              </w:rPr>
              <w:t>Naziv gradnje,</w:t>
            </w:r>
          </w:p>
          <w:p w14:paraId="7A8CE83A" w14:textId="77777777" w:rsidR="00724BBF" w:rsidRPr="00771EF3" w:rsidRDefault="00724BBF" w:rsidP="004A5148">
            <w:pPr>
              <w:snapToGrid w:val="0"/>
              <w:spacing w:before="60" w:after="40"/>
              <w:jc w:val="center"/>
              <w:rPr>
                <w:b/>
              </w:rPr>
            </w:pPr>
            <w:r w:rsidRPr="00771EF3">
              <w:rPr>
                <w:b/>
              </w:rPr>
              <w:t>predmet pogodbe in</w:t>
            </w:r>
          </w:p>
          <w:p w14:paraId="0AB5EB7D" w14:textId="77777777" w:rsidR="00724BBF" w:rsidRPr="00771EF3" w:rsidRDefault="00724BBF" w:rsidP="004A5148">
            <w:pPr>
              <w:snapToGrid w:val="0"/>
              <w:spacing w:before="60" w:after="40"/>
              <w:jc w:val="center"/>
              <w:rPr>
                <w:b/>
              </w:rPr>
            </w:pPr>
            <w:r w:rsidRPr="00771EF3">
              <w:rPr>
                <w:b/>
              </w:rPr>
              <w:t>opis projekta</w:t>
            </w:r>
          </w:p>
          <w:p w14:paraId="0017DBFA" w14:textId="09CD5FF5" w:rsidR="00724BBF" w:rsidRPr="00771EF3" w:rsidRDefault="00724BBF" w:rsidP="004A5148">
            <w:pPr>
              <w:jc w:val="center"/>
            </w:pPr>
            <w:r w:rsidRPr="00771EF3">
              <w:t>(</w:t>
            </w:r>
            <w:r w:rsidR="00062678">
              <w:t>% lesa</w:t>
            </w:r>
            <w:r w:rsidRPr="00771EF3">
              <w:t>)</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2E5EB6D3" w14:textId="77777777" w:rsidR="00724BBF" w:rsidRPr="00771EF3" w:rsidRDefault="00724BBF" w:rsidP="004A5148">
            <w:pPr>
              <w:snapToGrid w:val="0"/>
              <w:spacing w:before="60" w:after="40"/>
              <w:jc w:val="center"/>
              <w:rPr>
                <w:b/>
              </w:rPr>
            </w:pPr>
            <w:r w:rsidRPr="00771EF3">
              <w:rPr>
                <w:b/>
              </w:rPr>
              <w:t>Čas izvedbe</w:t>
            </w:r>
          </w:p>
          <w:p w14:paraId="02988E8E" w14:textId="77777777" w:rsidR="00724BBF" w:rsidRPr="00771EF3" w:rsidRDefault="00724BBF" w:rsidP="004A5148">
            <w:pPr>
              <w:snapToGrid w:val="0"/>
              <w:spacing w:before="60" w:after="40"/>
              <w:jc w:val="center"/>
              <w:rPr>
                <w:b/>
              </w:rPr>
            </w:pPr>
            <w:r w:rsidRPr="00771EF3">
              <w:rPr>
                <w:b/>
              </w:rPr>
              <w:t>(od – do)</w:t>
            </w:r>
          </w:p>
        </w:tc>
      </w:tr>
      <w:tr w:rsidR="00724BBF" w:rsidRPr="00771EF3" w14:paraId="75164965" w14:textId="77777777" w:rsidTr="004A5148">
        <w:trPr>
          <w:trHeight w:val="1193"/>
        </w:trPr>
        <w:tc>
          <w:tcPr>
            <w:tcW w:w="426" w:type="dxa"/>
            <w:tcBorders>
              <w:top w:val="single" w:sz="2" w:space="0" w:color="000000"/>
              <w:left w:val="single" w:sz="2" w:space="0" w:color="000000"/>
              <w:bottom w:val="single" w:sz="2" w:space="0" w:color="000000"/>
            </w:tcBorders>
          </w:tcPr>
          <w:p w14:paraId="1DA30BDC" w14:textId="77777777" w:rsidR="00724BBF" w:rsidRPr="00771EF3" w:rsidRDefault="00724BBF" w:rsidP="004A5148">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130AC5AD" w14:textId="77777777" w:rsidR="00724BBF" w:rsidRPr="00771EF3" w:rsidRDefault="00724BBF" w:rsidP="004A5148">
            <w:pPr>
              <w:snapToGrid w:val="0"/>
              <w:spacing w:before="60" w:after="40"/>
            </w:pPr>
          </w:p>
        </w:tc>
        <w:tc>
          <w:tcPr>
            <w:tcW w:w="3543" w:type="dxa"/>
            <w:tcBorders>
              <w:top w:val="single" w:sz="2" w:space="0" w:color="000000"/>
              <w:left w:val="single" w:sz="2" w:space="0" w:color="000000"/>
              <w:bottom w:val="single" w:sz="2" w:space="0" w:color="000000"/>
            </w:tcBorders>
          </w:tcPr>
          <w:p w14:paraId="1F4E2DA7" w14:textId="77777777" w:rsidR="00724BBF" w:rsidRPr="00771EF3" w:rsidRDefault="00724BBF" w:rsidP="004A5148">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153A352A" w14:textId="77777777" w:rsidR="00724BBF" w:rsidRPr="00771EF3" w:rsidRDefault="00724BBF" w:rsidP="004A5148">
            <w:pPr>
              <w:snapToGrid w:val="0"/>
              <w:spacing w:before="60" w:after="40"/>
            </w:pPr>
          </w:p>
        </w:tc>
      </w:tr>
    </w:tbl>
    <w:p w14:paraId="0E1EB9C2" w14:textId="77777777" w:rsidR="00724BBF" w:rsidRPr="00724BBF" w:rsidRDefault="00724BBF" w:rsidP="00724BBF">
      <w:pPr>
        <w:jc w:val="both"/>
        <w:rPr>
          <w:b/>
          <w:i/>
        </w:rPr>
      </w:pPr>
    </w:p>
    <w:p w14:paraId="1A051FDA" w14:textId="77777777" w:rsidR="00724BBF" w:rsidRDefault="00724BBF" w:rsidP="00BE7CC3">
      <w:pPr>
        <w:pStyle w:val="Odstavekseznama"/>
        <w:ind w:left="862"/>
        <w:jc w:val="both"/>
        <w:rPr>
          <w:rFonts w:ascii="Trebuchet MS" w:hAnsi="Trebuchet MS"/>
          <w:b/>
          <w:i/>
          <w:sz w:val="22"/>
          <w:szCs w:val="22"/>
        </w:rPr>
      </w:pPr>
    </w:p>
    <w:p w14:paraId="65A62978" w14:textId="47DA5D13" w:rsidR="00FA646E" w:rsidRDefault="00FA646E" w:rsidP="00771EF3">
      <w:pPr>
        <w:pStyle w:val="Default"/>
        <w:spacing w:line="276" w:lineRule="auto"/>
        <w:jc w:val="both"/>
        <w:rPr>
          <w:rFonts w:ascii="Trebuchet MS" w:hAnsi="Trebuchet MS"/>
          <w:b/>
          <w:iCs/>
          <w:color w:val="auto"/>
          <w:sz w:val="22"/>
          <w:szCs w:val="22"/>
        </w:rPr>
      </w:pPr>
      <w:r w:rsidRPr="00FA646E">
        <w:rPr>
          <w:rFonts w:ascii="Trebuchet MS" w:hAnsi="Trebuchet MS"/>
          <w:b/>
          <w:iCs/>
          <w:color w:val="auto"/>
          <w:sz w:val="22"/>
          <w:szCs w:val="22"/>
        </w:rPr>
        <w:lastRenderedPageBreak/>
        <w:t>Izjavljamo, da smo seznanjeni, da lahko vodjo</w:t>
      </w:r>
      <w:r w:rsidR="00612C3B">
        <w:rPr>
          <w:rFonts w:ascii="Trebuchet MS" w:hAnsi="Trebuchet MS"/>
          <w:b/>
          <w:iCs/>
          <w:color w:val="auto"/>
          <w:sz w:val="22"/>
          <w:szCs w:val="22"/>
        </w:rPr>
        <w:t xml:space="preserve"> gradnje </w:t>
      </w:r>
      <w:r w:rsidR="00062678">
        <w:rPr>
          <w:rFonts w:ascii="Trebuchet MS" w:hAnsi="Trebuchet MS"/>
          <w:b/>
          <w:iCs/>
          <w:color w:val="auto"/>
          <w:sz w:val="22"/>
          <w:szCs w:val="22"/>
        </w:rPr>
        <w:t>tekom izvajanja del</w:t>
      </w:r>
      <w:r w:rsidR="00352567">
        <w:rPr>
          <w:rFonts w:ascii="Trebuchet MS" w:hAnsi="Trebuchet MS"/>
          <w:b/>
          <w:iCs/>
          <w:color w:val="auto"/>
          <w:sz w:val="22"/>
          <w:szCs w:val="22"/>
        </w:rPr>
        <w:t xml:space="preserve"> </w:t>
      </w:r>
      <w:r w:rsidRPr="00FA646E">
        <w:rPr>
          <w:rFonts w:ascii="Trebuchet MS" w:hAnsi="Trebuchet MS"/>
          <w:b/>
          <w:iCs/>
          <w:color w:val="auto"/>
          <w:sz w:val="22"/>
          <w:szCs w:val="22"/>
        </w:rPr>
        <w:t>nadomestimo z ustrezno kvalificirano osebo le ob predhodnem soglasju naročnika.</w:t>
      </w:r>
    </w:p>
    <w:p w14:paraId="7C2484AE" w14:textId="77777777" w:rsidR="00612C3B" w:rsidRDefault="00612C3B" w:rsidP="00771EF3">
      <w:pPr>
        <w:pStyle w:val="Default"/>
        <w:spacing w:line="276" w:lineRule="auto"/>
        <w:jc w:val="both"/>
        <w:rPr>
          <w:rFonts w:ascii="Trebuchet MS" w:hAnsi="Trebuchet MS"/>
          <w:b/>
          <w:iCs/>
          <w:color w:val="auto"/>
          <w:sz w:val="22"/>
          <w:szCs w:val="22"/>
        </w:rPr>
      </w:pPr>
    </w:p>
    <w:p w14:paraId="123476E1" w14:textId="2E0B3E05" w:rsidR="00612C3B" w:rsidRPr="00612C3B" w:rsidRDefault="00612C3B" w:rsidP="005D0595">
      <w:pPr>
        <w:pStyle w:val="Default"/>
        <w:spacing w:line="276" w:lineRule="auto"/>
        <w:ind w:left="720"/>
        <w:jc w:val="both"/>
        <w:rPr>
          <w:rFonts w:ascii="Trebuchet MS" w:hAnsi="Trebuchet MS"/>
          <w:b/>
          <w:iCs/>
          <w:color w:val="auto"/>
          <w:sz w:val="22"/>
          <w:szCs w:val="22"/>
        </w:rPr>
      </w:pPr>
    </w:p>
    <w:tbl>
      <w:tblPr>
        <w:tblW w:w="9777" w:type="dxa"/>
        <w:tblLayout w:type="fixed"/>
        <w:tblLook w:val="0000" w:firstRow="0" w:lastRow="0" w:firstColumn="0" w:lastColumn="0" w:noHBand="0" w:noVBand="0"/>
      </w:tblPr>
      <w:tblGrid>
        <w:gridCol w:w="4888"/>
        <w:gridCol w:w="4889"/>
      </w:tblGrid>
      <w:tr w:rsidR="00FA646E" w:rsidRPr="00FA646E" w14:paraId="73ADC752" w14:textId="77777777" w:rsidTr="00F1489F">
        <w:tc>
          <w:tcPr>
            <w:tcW w:w="4888" w:type="dxa"/>
            <w:vAlign w:val="center"/>
          </w:tcPr>
          <w:p w14:paraId="47ECEB76" w14:textId="77777777" w:rsidR="00612C3B" w:rsidRDefault="00612C3B" w:rsidP="00F1489F">
            <w:pPr>
              <w:snapToGrid w:val="0"/>
              <w:spacing w:before="60" w:after="40"/>
            </w:pPr>
          </w:p>
          <w:p w14:paraId="331B71A3" w14:textId="77777777" w:rsidR="00612C3B" w:rsidRDefault="00612C3B" w:rsidP="00F1489F">
            <w:pPr>
              <w:snapToGrid w:val="0"/>
              <w:spacing w:before="60" w:after="40"/>
            </w:pPr>
          </w:p>
          <w:p w14:paraId="3291D9C1" w14:textId="114E2E15" w:rsidR="00FA646E" w:rsidRPr="00FA646E" w:rsidRDefault="00FA646E" w:rsidP="00F1489F">
            <w:pPr>
              <w:snapToGrid w:val="0"/>
              <w:spacing w:before="60" w:after="40"/>
            </w:pPr>
            <w:r w:rsidRPr="00FA646E">
              <w:t>Kraj in datum: ________________</w:t>
            </w:r>
          </w:p>
        </w:tc>
        <w:tc>
          <w:tcPr>
            <w:tcW w:w="4889" w:type="dxa"/>
            <w:vAlign w:val="center"/>
          </w:tcPr>
          <w:p w14:paraId="205B8FF1" w14:textId="77777777" w:rsidR="00FA646E" w:rsidRPr="00FA646E" w:rsidRDefault="00FA646E" w:rsidP="00F1489F">
            <w:pPr>
              <w:snapToGrid w:val="0"/>
              <w:spacing w:before="60" w:after="40"/>
            </w:pPr>
            <w:r w:rsidRPr="00FA646E">
              <w:t>Ime in priimek zakonitega zastopnika:</w:t>
            </w:r>
          </w:p>
        </w:tc>
      </w:tr>
      <w:tr w:rsidR="00FA646E" w:rsidRPr="00FA646E" w14:paraId="7B641DA9" w14:textId="77777777" w:rsidTr="00F1489F">
        <w:tc>
          <w:tcPr>
            <w:tcW w:w="4888" w:type="dxa"/>
            <w:vAlign w:val="center"/>
          </w:tcPr>
          <w:p w14:paraId="6CC48C86" w14:textId="77777777" w:rsidR="00FA646E" w:rsidRPr="00FA646E" w:rsidRDefault="00FA646E" w:rsidP="00F1489F">
            <w:pPr>
              <w:snapToGrid w:val="0"/>
              <w:spacing w:before="60" w:after="40"/>
            </w:pPr>
          </w:p>
        </w:tc>
        <w:tc>
          <w:tcPr>
            <w:tcW w:w="4889" w:type="dxa"/>
            <w:vAlign w:val="center"/>
          </w:tcPr>
          <w:p w14:paraId="4B4FD4B5" w14:textId="77777777" w:rsidR="00FA646E" w:rsidRPr="00FA646E" w:rsidRDefault="00FA646E" w:rsidP="00F1489F">
            <w:pPr>
              <w:snapToGrid w:val="0"/>
              <w:spacing w:before="60" w:after="40"/>
            </w:pPr>
          </w:p>
          <w:p w14:paraId="50A01079" w14:textId="77777777" w:rsidR="00FA646E" w:rsidRPr="00FA646E" w:rsidRDefault="00FA646E" w:rsidP="00F1489F">
            <w:pPr>
              <w:snapToGrid w:val="0"/>
              <w:spacing w:before="60" w:after="40"/>
            </w:pPr>
          </w:p>
          <w:p w14:paraId="27A4E14D" w14:textId="77777777" w:rsidR="00FA646E" w:rsidRPr="00FA646E" w:rsidRDefault="00FA646E" w:rsidP="00F1489F">
            <w:pPr>
              <w:snapToGrid w:val="0"/>
              <w:spacing w:before="60" w:after="40"/>
            </w:pPr>
            <w:r w:rsidRPr="00FA646E">
              <w:t>podpis zakonitega zastopnika ponudnika:  ______________________</w:t>
            </w:r>
          </w:p>
        </w:tc>
      </w:tr>
    </w:tbl>
    <w:p w14:paraId="1787EA7F" w14:textId="73AD11C0" w:rsidR="00864B0F" w:rsidRPr="00FA646E" w:rsidRDefault="00864B0F">
      <w:pPr>
        <w:rPr>
          <w:b/>
          <w:bCs/>
        </w:rPr>
      </w:pPr>
      <w:r w:rsidRPr="00FA646E">
        <w:rPr>
          <w:b/>
          <w:bCs/>
        </w:rPr>
        <w:t>* Izjavi je potrebno priložiti še dokazila skladno z Navodili ponudnikom za izdelavo ponudb (glej tč. 5.3.3.1.</w:t>
      </w:r>
      <w:r w:rsidR="00FA646E">
        <w:rPr>
          <w:b/>
          <w:bCs/>
        </w:rPr>
        <w:t xml:space="preserve"> in</w:t>
      </w:r>
      <w:r w:rsidRPr="00FA646E">
        <w:rPr>
          <w:b/>
          <w:bCs/>
        </w:rPr>
        <w:t xml:space="preserve"> 5.3.3.2.). </w:t>
      </w:r>
      <w:r w:rsidRPr="00FA646E">
        <w:rPr>
          <w:b/>
          <w:bCs/>
        </w:rPr>
        <w:br w:type="page"/>
      </w:r>
    </w:p>
    <w:p w14:paraId="68900AE2" w14:textId="77777777" w:rsidR="00382BCE" w:rsidRPr="00382BCE" w:rsidRDefault="00382BCE" w:rsidP="00382BCE">
      <w:pPr>
        <w:widowControl w:val="0"/>
        <w:spacing w:before="120"/>
        <w:jc w:val="both"/>
        <w:rPr>
          <w:rFonts w:eastAsia="Times New Roman" w:cs="Arial"/>
          <w:b/>
          <w:lang w:val="en-US"/>
        </w:rPr>
      </w:pPr>
      <w:r w:rsidRPr="00382BCE">
        <w:rPr>
          <w:rFonts w:eastAsia="Times New Roman" w:cs="Arial"/>
          <w:b/>
          <w:highlight w:val="darkGray"/>
          <w:lang w:val="en-US"/>
        </w:rPr>
        <w:lastRenderedPageBreak/>
        <w:t>Obr_7a</w:t>
      </w:r>
    </w:p>
    <w:p w14:paraId="78FE6D58" w14:textId="77777777" w:rsidR="00382BCE" w:rsidRPr="00382BCE" w:rsidRDefault="00382BCE" w:rsidP="00382BCE">
      <w:pPr>
        <w:autoSpaceDE w:val="0"/>
        <w:autoSpaceDN w:val="0"/>
        <w:adjustRightInd w:val="0"/>
        <w:jc w:val="both"/>
        <w:rPr>
          <w:rFonts w:eastAsia="Times New Roman" w:cs="Times New Roman"/>
          <w:iCs/>
          <w:sz w:val="20"/>
          <w:szCs w:val="20"/>
          <w:lang w:eastAsia="sl-SI"/>
        </w:rPr>
      </w:pPr>
    </w:p>
    <w:p w14:paraId="53B5C2BA" w14:textId="77777777" w:rsidR="00382BCE" w:rsidRPr="00382BCE" w:rsidRDefault="00382BCE" w:rsidP="00382BCE">
      <w:pPr>
        <w:keepNext/>
        <w:spacing w:before="240" w:after="60"/>
        <w:jc w:val="center"/>
        <w:outlineLvl w:val="1"/>
        <w:rPr>
          <w:rFonts w:eastAsia="Times New Roman" w:cs="Arial"/>
          <w:b/>
          <w:bCs/>
          <w:iCs/>
          <w:lang w:val="it-IT"/>
        </w:rPr>
      </w:pPr>
      <w:r w:rsidRPr="00382BCE">
        <w:rPr>
          <w:rFonts w:eastAsia="Times New Roman" w:cs="Arial"/>
          <w:b/>
          <w:bCs/>
          <w:iCs/>
          <w:lang w:val="it-IT"/>
        </w:rPr>
        <w:t>POTRDILO REFERENČNEGA NAROČNIKA</w:t>
      </w:r>
      <w:r w:rsidRPr="00382BCE">
        <w:rPr>
          <w:rFonts w:eastAsia="Times New Roman" w:cs="Arial"/>
          <w:b/>
          <w:bCs/>
          <w:iCs/>
          <w:vertAlign w:val="superscript"/>
          <w:lang w:val="it-IT"/>
        </w:rPr>
        <w:footnoteReference w:id="4"/>
      </w:r>
    </w:p>
    <w:p w14:paraId="2D4449B2" w14:textId="77777777" w:rsidR="00382BCE" w:rsidRPr="00382BCE" w:rsidRDefault="00382BCE" w:rsidP="00382BCE">
      <w:pPr>
        <w:autoSpaceDE w:val="0"/>
        <w:autoSpaceDN w:val="0"/>
        <w:adjustRightInd w:val="0"/>
        <w:jc w:val="both"/>
        <w:rPr>
          <w:rFonts w:eastAsia="Times New Roman" w:cs="Times New Roman"/>
          <w:lang w:eastAsia="sl-SI"/>
        </w:rPr>
      </w:pPr>
    </w:p>
    <w:p w14:paraId="2FCC01EA" w14:textId="4877039D" w:rsidR="00382BCE" w:rsidRPr="00382BCE" w:rsidRDefault="00864B0F" w:rsidP="00382BCE">
      <w:pPr>
        <w:autoSpaceDE w:val="0"/>
        <w:autoSpaceDN w:val="0"/>
        <w:adjustRightInd w:val="0"/>
        <w:jc w:val="both"/>
        <w:rPr>
          <w:rFonts w:eastAsia="Times New Roman" w:cs="Times New Roman"/>
          <w:lang w:eastAsia="sl-SI"/>
        </w:rPr>
      </w:pPr>
      <w:r>
        <w:rPr>
          <w:rFonts w:eastAsia="Times New Roman" w:cs="Times New Roman"/>
          <w:lang w:eastAsia="sl-SI"/>
        </w:rPr>
        <w:t xml:space="preserve">Referenčni </w:t>
      </w:r>
      <w:r w:rsidR="008B0E75">
        <w:rPr>
          <w:rFonts w:eastAsia="Times New Roman" w:cs="Times New Roman"/>
          <w:lang w:eastAsia="sl-SI"/>
        </w:rPr>
        <w:t>naročnik</w:t>
      </w:r>
      <w:r>
        <w:rPr>
          <w:rFonts w:eastAsia="Times New Roman" w:cs="Times New Roman"/>
          <w:lang w:eastAsia="sl-SI"/>
        </w:rPr>
        <w:t xml:space="preserve"> </w:t>
      </w:r>
      <w:r w:rsidR="00EB6415">
        <w:rPr>
          <w:rFonts w:eastAsia="Times New Roman" w:cs="Times New Roman"/>
          <w:lang w:eastAsia="sl-SI"/>
        </w:rPr>
        <w:t>–</w:t>
      </w:r>
      <w:r>
        <w:rPr>
          <w:rFonts w:eastAsia="Times New Roman" w:cs="Times New Roman"/>
          <w:lang w:eastAsia="sl-SI"/>
        </w:rPr>
        <w:t xml:space="preserve"> </w:t>
      </w:r>
      <w:r w:rsidR="00EB6415">
        <w:rPr>
          <w:rFonts w:eastAsia="Times New Roman" w:cs="Times New Roman"/>
          <w:lang w:eastAsia="sl-SI"/>
        </w:rPr>
        <w:t>i</w:t>
      </w:r>
      <w:r w:rsidR="00382BCE" w:rsidRPr="00382BCE">
        <w:rPr>
          <w:rFonts w:eastAsia="Times New Roman" w:cs="Times New Roman"/>
          <w:lang w:eastAsia="sl-SI"/>
        </w:rPr>
        <w:t>nvestitor: _______________________________________________________</w:t>
      </w:r>
    </w:p>
    <w:p w14:paraId="40723617" w14:textId="77777777" w:rsidR="00382BCE" w:rsidRPr="00382BCE" w:rsidRDefault="00382BCE" w:rsidP="00382BCE">
      <w:pPr>
        <w:autoSpaceDE w:val="0"/>
        <w:autoSpaceDN w:val="0"/>
        <w:adjustRightInd w:val="0"/>
        <w:jc w:val="both"/>
        <w:rPr>
          <w:rFonts w:eastAsia="Times New Roman" w:cs="Times New Roman"/>
          <w:lang w:eastAsia="sl-SI"/>
        </w:rPr>
      </w:pPr>
    </w:p>
    <w:p w14:paraId="7891E027" w14:textId="057D1749"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odgovorna oseba investitorja:_________________________________________________</w:t>
      </w:r>
      <w:r w:rsidR="00EB6415">
        <w:rPr>
          <w:rFonts w:eastAsia="Times New Roman" w:cs="Times New Roman"/>
          <w:lang w:eastAsia="sl-SI"/>
        </w:rPr>
        <w:t>_________</w:t>
      </w:r>
    </w:p>
    <w:p w14:paraId="0F51232B" w14:textId="77777777" w:rsidR="00382BCE" w:rsidRPr="00382BCE" w:rsidRDefault="00382BCE" w:rsidP="00382BCE">
      <w:pPr>
        <w:autoSpaceDE w:val="0"/>
        <w:autoSpaceDN w:val="0"/>
        <w:adjustRightInd w:val="0"/>
        <w:jc w:val="both"/>
        <w:rPr>
          <w:rFonts w:eastAsia="Times New Roman" w:cs="Times New Roman"/>
          <w:i/>
          <w:vertAlign w:val="superscript"/>
          <w:lang w:eastAsia="sl-SI"/>
        </w:rPr>
      </w:pP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i/>
          <w:vertAlign w:val="superscript"/>
          <w:lang w:eastAsia="sl-SI"/>
        </w:rPr>
        <w:t>(ime in priimek odg. osebe in funkcija)</w:t>
      </w:r>
    </w:p>
    <w:p w14:paraId="36BEEAC9" w14:textId="77777777" w:rsidR="00382BCE" w:rsidRPr="00382BCE" w:rsidRDefault="00382BCE" w:rsidP="00382BCE">
      <w:pPr>
        <w:autoSpaceDE w:val="0"/>
        <w:autoSpaceDN w:val="0"/>
        <w:adjustRightInd w:val="0"/>
        <w:jc w:val="both"/>
        <w:rPr>
          <w:rFonts w:eastAsia="Times New Roman" w:cs="Times New Roman"/>
          <w:lang w:eastAsia="sl-SI"/>
        </w:rPr>
      </w:pPr>
    </w:p>
    <w:p w14:paraId="5541E368" w14:textId="4932C543"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pod kazensko in materialno odgovornostjo izjavljamo, da je ponudnik</w:t>
      </w:r>
      <w:r w:rsidR="00724BBF">
        <w:rPr>
          <w:rFonts w:eastAsia="Times New Roman" w:cs="Times New Roman"/>
          <w:lang w:eastAsia="sl-SI"/>
        </w:rPr>
        <w:t xml:space="preserve">/vodja </w:t>
      </w:r>
      <w:r w:rsidR="00ED0551">
        <w:rPr>
          <w:rFonts w:eastAsia="Times New Roman" w:cs="Times New Roman"/>
          <w:lang w:eastAsia="sl-SI"/>
        </w:rPr>
        <w:t>gradnje</w:t>
      </w:r>
      <w:r w:rsidR="00612C3B">
        <w:rPr>
          <w:rFonts w:eastAsia="Times New Roman" w:cs="Times New Roman"/>
          <w:lang w:eastAsia="sl-SI"/>
        </w:rPr>
        <w:t xml:space="preserve"> (prej: vodja del oz. odgovorni vodja del): </w:t>
      </w:r>
      <w:r w:rsidR="00ED0551">
        <w:rPr>
          <w:rFonts w:eastAsia="Times New Roman" w:cs="Times New Roman"/>
          <w:lang w:eastAsia="sl-SI"/>
        </w:rPr>
        <w:t xml:space="preserve"> </w:t>
      </w:r>
      <w:r w:rsidR="00ED0551">
        <w:rPr>
          <w:rFonts w:eastAsia="Times New Roman" w:cs="Times New Roman"/>
          <w:lang w:eastAsia="sl-SI"/>
        </w:rPr>
        <w:tab/>
      </w:r>
      <w:r w:rsidR="00322685">
        <w:rPr>
          <w:rFonts w:eastAsia="Times New Roman" w:cs="Times New Roman"/>
          <w:lang w:eastAsia="sl-SI"/>
        </w:rPr>
        <w:tab/>
      </w:r>
      <w:r w:rsidR="00322685">
        <w:rPr>
          <w:rFonts w:eastAsia="Times New Roman" w:cs="Times New Roman"/>
          <w:lang w:eastAsia="sl-SI"/>
        </w:rPr>
        <w:tab/>
      </w:r>
      <w:r w:rsidR="00322685">
        <w:rPr>
          <w:rFonts w:eastAsia="Times New Roman" w:cs="Times New Roman"/>
          <w:lang w:eastAsia="sl-SI"/>
        </w:rPr>
        <w:tab/>
      </w:r>
      <w:r w:rsidR="00322685">
        <w:rPr>
          <w:rFonts w:eastAsia="Times New Roman" w:cs="Times New Roman"/>
          <w:lang w:eastAsia="sl-SI"/>
        </w:rPr>
        <w:tab/>
      </w:r>
      <w:r w:rsidR="00ED0551">
        <w:rPr>
          <w:rFonts w:eastAsia="Times New Roman" w:cs="Times New Roman"/>
          <w:vertAlign w:val="superscript"/>
          <w:lang w:eastAsia="sl-SI"/>
        </w:rPr>
        <w:t>ustrezno označiti</w:t>
      </w:r>
    </w:p>
    <w:p w14:paraId="5BBDE412" w14:textId="7AFAC908" w:rsidR="00382BCE" w:rsidRPr="00724BBF" w:rsidRDefault="00612C3B" w:rsidP="00382BCE">
      <w:pPr>
        <w:autoSpaceDE w:val="0"/>
        <w:autoSpaceDN w:val="0"/>
        <w:adjustRightInd w:val="0"/>
        <w:jc w:val="both"/>
        <w:rPr>
          <w:rFonts w:eastAsia="Times New Roman" w:cs="Times New Roman"/>
          <w:vertAlign w:val="superscript"/>
          <w:lang w:eastAsia="sl-SI"/>
        </w:rPr>
      </w:pPr>
      <w:r>
        <w:rPr>
          <w:rFonts w:eastAsia="Times New Roman" w:cs="Times New Roman"/>
          <w:vertAlign w:val="superscript"/>
          <w:lang w:eastAsia="sl-SI"/>
        </w:rPr>
        <w:t>ustrezno označiti</w:t>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p>
    <w:p w14:paraId="1EE377D5" w14:textId="36D34551"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_________________________________________________________________________</w:t>
      </w:r>
      <w:r w:rsidR="00EB6415">
        <w:rPr>
          <w:rFonts w:eastAsia="Times New Roman" w:cs="Times New Roman"/>
          <w:lang w:eastAsia="sl-SI"/>
        </w:rPr>
        <w:t>_____</w:t>
      </w:r>
    </w:p>
    <w:p w14:paraId="1778F26F" w14:textId="77777777" w:rsidR="00382BCE" w:rsidRPr="00382BCE" w:rsidRDefault="00382BCE" w:rsidP="00382BCE">
      <w:pPr>
        <w:autoSpaceDE w:val="0"/>
        <w:autoSpaceDN w:val="0"/>
        <w:adjustRightInd w:val="0"/>
        <w:jc w:val="both"/>
        <w:rPr>
          <w:rFonts w:eastAsia="Times New Roman" w:cs="Times New Roman"/>
          <w:lang w:eastAsia="sl-SI"/>
        </w:rPr>
      </w:pPr>
    </w:p>
    <w:p w14:paraId="182AF4F7" w14:textId="2C99EB05"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v obdobju od ______________________________ do _____________________________</w:t>
      </w:r>
      <w:r w:rsidR="00EB6415">
        <w:rPr>
          <w:rFonts w:eastAsia="Times New Roman" w:cs="Times New Roman"/>
          <w:lang w:eastAsia="sl-SI"/>
        </w:rPr>
        <w:t>____</w:t>
      </w:r>
    </w:p>
    <w:p w14:paraId="5B206D20" w14:textId="0A88F152" w:rsidR="0091238F" w:rsidRDefault="0091238F" w:rsidP="004B4DF9">
      <w:pPr>
        <w:autoSpaceDE w:val="0"/>
        <w:autoSpaceDN w:val="0"/>
        <w:adjustRightInd w:val="0"/>
        <w:jc w:val="both"/>
        <w:rPr>
          <w:rFonts w:eastAsia="Times New Roman" w:cs="Times New Roman"/>
          <w:lang w:eastAsia="sl-SI"/>
        </w:rPr>
      </w:pPr>
    </w:p>
    <w:p w14:paraId="37624D90" w14:textId="77777777" w:rsidR="00062678" w:rsidRDefault="00322685" w:rsidP="004B4DF9">
      <w:pPr>
        <w:autoSpaceDE w:val="0"/>
        <w:autoSpaceDN w:val="0"/>
        <w:adjustRightInd w:val="0"/>
        <w:jc w:val="both"/>
        <w:rPr>
          <w:rFonts w:eastAsia="Times New Roman" w:cs="Times New Roman"/>
          <w:lang w:eastAsia="sl-SI"/>
        </w:rPr>
      </w:pPr>
      <w:r>
        <w:rPr>
          <w:rFonts w:eastAsia="Times New Roman" w:cs="Times New Roman"/>
          <w:lang w:eastAsia="sl-SI"/>
        </w:rPr>
        <w:t xml:space="preserve">izvedel </w:t>
      </w:r>
      <w:r w:rsidR="00612C3B">
        <w:rPr>
          <w:rFonts w:eastAsia="Times New Roman" w:cs="Times New Roman"/>
          <w:lang w:eastAsia="sl-SI"/>
        </w:rPr>
        <w:t>novogradnjo</w:t>
      </w:r>
      <w:r>
        <w:rPr>
          <w:rFonts w:eastAsia="Times New Roman" w:cs="Times New Roman"/>
          <w:lang w:eastAsia="sl-SI"/>
        </w:rPr>
        <w:t>/</w:t>
      </w:r>
      <w:r w:rsidR="00612C3B">
        <w:rPr>
          <w:rFonts w:eastAsia="Times New Roman" w:cs="Times New Roman"/>
          <w:lang w:eastAsia="sl-SI"/>
        </w:rPr>
        <w:t>rekonstrukcijo objekta</w:t>
      </w:r>
      <w:r>
        <w:rPr>
          <w:rFonts w:eastAsia="Times New Roman" w:cs="Times New Roman"/>
          <w:lang w:eastAsia="sl-SI"/>
        </w:rPr>
        <w:t xml:space="preserve"> </w:t>
      </w:r>
      <w:r w:rsidR="00062678">
        <w:rPr>
          <w:rFonts w:eastAsia="Times New Roman" w:cs="Times New Roman"/>
          <w:lang w:eastAsia="sl-SI"/>
        </w:rPr>
        <w:t xml:space="preserve">v pretežno leseni izvedbi, pri čemer uporabljen delež </w:t>
      </w:r>
    </w:p>
    <w:p w14:paraId="15D32AA0" w14:textId="77777777" w:rsidR="00062678" w:rsidRDefault="00062678" w:rsidP="004B4DF9">
      <w:pPr>
        <w:autoSpaceDE w:val="0"/>
        <w:autoSpaceDN w:val="0"/>
        <w:adjustRightInd w:val="0"/>
        <w:jc w:val="both"/>
        <w:rPr>
          <w:rFonts w:eastAsia="Times New Roman" w:cs="Times New Roman"/>
          <w:lang w:eastAsia="sl-SI"/>
        </w:rPr>
      </w:pPr>
    </w:p>
    <w:p w14:paraId="57702145" w14:textId="14BB2B36" w:rsidR="00612C3B" w:rsidRDefault="00062678" w:rsidP="004B4DF9">
      <w:pPr>
        <w:autoSpaceDE w:val="0"/>
        <w:autoSpaceDN w:val="0"/>
        <w:adjustRightInd w:val="0"/>
        <w:jc w:val="both"/>
        <w:rPr>
          <w:rFonts w:eastAsia="Times New Roman" w:cs="Times New Roman"/>
          <w:lang w:eastAsia="sl-SI"/>
        </w:rPr>
      </w:pPr>
      <w:r>
        <w:rPr>
          <w:rFonts w:eastAsia="Times New Roman" w:cs="Times New Roman"/>
          <w:lang w:eastAsia="sl-SI"/>
        </w:rPr>
        <w:t>lesa znaša ___________ %</w:t>
      </w:r>
      <w:r w:rsidR="00CC12E5">
        <w:rPr>
          <w:rFonts w:eastAsia="Times New Roman" w:cs="Times New Roman"/>
          <w:lang w:eastAsia="sl-SI"/>
        </w:rPr>
        <w:t xml:space="preserve">, </w:t>
      </w:r>
      <w:r>
        <w:rPr>
          <w:rFonts w:eastAsia="Times New Roman" w:cs="Times New Roman"/>
          <w:lang w:eastAsia="sl-SI"/>
        </w:rPr>
        <w:t>vrednost gradnje je znašala _______________ EUR brez DDV,</w:t>
      </w:r>
    </w:p>
    <w:p w14:paraId="3F1B99FD" w14:textId="77777777" w:rsidR="00612C3B" w:rsidRPr="0091238F" w:rsidRDefault="00612C3B" w:rsidP="004B4DF9">
      <w:pPr>
        <w:autoSpaceDE w:val="0"/>
        <w:autoSpaceDN w:val="0"/>
        <w:adjustRightInd w:val="0"/>
        <w:jc w:val="both"/>
      </w:pPr>
    </w:p>
    <w:p w14:paraId="54D190AD" w14:textId="77777777"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 xml:space="preserve">in sicer po pogodbi št._________________ z dne _____________________. </w:t>
      </w:r>
    </w:p>
    <w:p w14:paraId="54F5F563" w14:textId="77777777" w:rsidR="00EB6415" w:rsidRPr="00382BCE" w:rsidRDefault="00EB6415" w:rsidP="00382BCE">
      <w:pPr>
        <w:autoSpaceDE w:val="0"/>
        <w:autoSpaceDN w:val="0"/>
        <w:adjustRightInd w:val="0"/>
        <w:jc w:val="both"/>
        <w:rPr>
          <w:rFonts w:eastAsia="Times New Roman" w:cs="Times New Roman"/>
          <w:lang w:eastAsia="sl-SI"/>
        </w:rPr>
      </w:pPr>
    </w:p>
    <w:p w14:paraId="78A3994E" w14:textId="516A49C8"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 xml:space="preserve">Potrjujemo, da je ponudnik </w:t>
      </w:r>
      <w:r w:rsidR="00EB6415">
        <w:rPr>
          <w:rFonts w:eastAsia="Times New Roman" w:cs="Times New Roman"/>
          <w:lang w:eastAsia="sl-SI"/>
        </w:rPr>
        <w:t>storitve</w:t>
      </w:r>
      <w:r w:rsidRPr="00382BCE">
        <w:rPr>
          <w:rFonts w:eastAsia="Times New Roman" w:cs="Times New Roman"/>
          <w:lang w:eastAsia="sl-SI"/>
        </w:rPr>
        <w:t xml:space="preserve"> izvedel pravočasno, strokovno in kvalitetno, v skladu z določili pogodbe</w:t>
      </w:r>
      <w:r w:rsidR="00EB6415">
        <w:rPr>
          <w:rFonts w:eastAsia="Times New Roman" w:cs="Times New Roman"/>
          <w:lang w:eastAsia="sl-SI"/>
        </w:rPr>
        <w:t>, in da je p</w:t>
      </w:r>
      <w:r w:rsidRPr="00382BCE">
        <w:rPr>
          <w:rFonts w:eastAsia="Times New Roman" w:cs="Times New Roman"/>
          <w:lang w:eastAsia="sl-SI"/>
        </w:rPr>
        <w:t>rojekt uspešno zaključen.</w:t>
      </w:r>
    </w:p>
    <w:p w14:paraId="316BC6B7" w14:textId="77777777" w:rsidR="00EB6415" w:rsidRPr="00382BCE" w:rsidRDefault="00EB6415" w:rsidP="00382BCE">
      <w:pPr>
        <w:autoSpaceDE w:val="0"/>
        <w:autoSpaceDN w:val="0"/>
        <w:adjustRightInd w:val="0"/>
        <w:jc w:val="both"/>
        <w:rPr>
          <w:rFonts w:eastAsia="Times New Roman" w:cs="Times New Roman"/>
          <w:i/>
          <w:iCs/>
          <w:lang w:eastAsia="sl-SI"/>
        </w:rPr>
      </w:pPr>
    </w:p>
    <w:p w14:paraId="44E3ADFB" w14:textId="0F00DF20" w:rsidR="00382BCE" w:rsidRPr="00382BCE" w:rsidRDefault="00382BCE" w:rsidP="00382BCE">
      <w:pPr>
        <w:autoSpaceDE w:val="0"/>
        <w:autoSpaceDN w:val="0"/>
        <w:adjustRightInd w:val="0"/>
        <w:jc w:val="both"/>
        <w:rPr>
          <w:rFonts w:eastAsia="Times New Roman" w:cs="Times New Roman"/>
          <w:iCs/>
          <w:lang w:eastAsia="sl-SI"/>
        </w:rPr>
      </w:pPr>
      <w:r w:rsidRPr="00382BCE">
        <w:rPr>
          <w:rFonts w:eastAsia="Times New Roman" w:cs="Times New Roman"/>
          <w:iCs/>
          <w:lang w:eastAsia="sl-SI"/>
        </w:rPr>
        <w:t>Kontaktna oseba naročnika za preverbo reference je: ________</w:t>
      </w:r>
      <w:r w:rsidR="00EB6415">
        <w:rPr>
          <w:rFonts w:eastAsia="Times New Roman" w:cs="Times New Roman"/>
          <w:iCs/>
          <w:lang w:eastAsia="sl-SI"/>
        </w:rPr>
        <w:t>_</w:t>
      </w:r>
      <w:r w:rsidRPr="00382BCE">
        <w:rPr>
          <w:rFonts w:eastAsia="Times New Roman" w:cs="Times New Roman"/>
          <w:iCs/>
          <w:lang w:eastAsia="sl-SI"/>
        </w:rPr>
        <w:t xml:space="preserve">_______________________, </w:t>
      </w:r>
    </w:p>
    <w:p w14:paraId="6D964B73" w14:textId="77777777" w:rsidR="00382BCE" w:rsidRPr="00382BCE" w:rsidRDefault="00382BCE" w:rsidP="00382BCE">
      <w:pPr>
        <w:autoSpaceDE w:val="0"/>
        <w:autoSpaceDN w:val="0"/>
        <w:adjustRightInd w:val="0"/>
        <w:jc w:val="both"/>
        <w:rPr>
          <w:rFonts w:eastAsia="Times New Roman" w:cs="Times New Roman"/>
          <w:iCs/>
          <w:lang w:eastAsia="sl-SI"/>
        </w:rPr>
      </w:pPr>
    </w:p>
    <w:p w14:paraId="65A09454" w14:textId="275F457B" w:rsidR="00382BCE" w:rsidRPr="00382BCE" w:rsidRDefault="00382BCE" w:rsidP="00382BCE">
      <w:pPr>
        <w:autoSpaceDE w:val="0"/>
        <w:autoSpaceDN w:val="0"/>
        <w:adjustRightInd w:val="0"/>
        <w:jc w:val="both"/>
        <w:rPr>
          <w:rFonts w:eastAsia="Times New Roman" w:cs="Times New Roman"/>
          <w:iCs/>
          <w:lang w:eastAsia="sl-SI"/>
        </w:rPr>
      </w:pPr>
      <w:r w:rsidRPr="00382BCE">
        <w:rPr>
          <w:rFonts w:eastAsia="Times New Roman" w:cs="Times New Roman"/>
          <w:iCs/>
          <w:lang w:eastAsia="sl-SI"/>
        </w:rPr>
        <w:t>e-pošta</w:t>
      </w:r>
      <w:r w:rsidR="00EB6415">
        <w:rPr>
          <w:rFonts w:eastAsia="Times New Roman" w:cs="Times New Roman"/>
          <w:iCs/>
          <w:lang w:eastAsia="sl-SI"/>
        </w:rPr>
        <w:t xml:space="preserve">: </w:t>
      </w:r>
      <w:r w:rsidRPr="00382BCE">
        <w:rPr>
          <w:rFonts w:eastAsia="Times New Roman" w:cs="Times New Roman"/>
          <w:iCs/>
          <w:lang w:eastAsia="sl-SI"/>
        </w:rPr>
        <w:t>______________</w:t>
      </w:r>
      <w:r w:rsidR="00EB6415">
        <w:rPr>
          <w:rFonts w:eastAsia="Times New Roman" w:cs="Times New Roman"/>
          <w:iCs/>
          <w:lang w:eastAsia="sl-SI"/>
        </w:rPr>
        <w:t>________________</w:t>
      </w:r>
      <w:r w:rsidRPr="00382BCE">
        <w:rPr>
          <w:rFonts w:eastAsia="Times New Roman" w:cs="Times New Roman"/>
          <w:iCs/>
          <w:lang w:eastAsia="sl-SI"/>
        </w:rPr>
        <w:t>__, telefonska št.</w:t>
      </w:r>
      <w:r w:rsidR="00EB6415">
        <w:rPr>
          <w:rFonts w:eastAsia="Times New Roman" w:cs="Times New Roman"/>
          <w:iCs/>
          <w:lang w:eastAsia="sl-SI"/>
        </w:rPr>
        <w:t>:</w:t>
      </w:r>
      <w:r w:rsidRPr="00382BCE">
        <w:rPr>
          <w:rFonts w:eastAsia="Times New Roman" w:cs="Times New Roman"/>
          <w:iCs/>
          <w:lang w:eastAsia="sl-SI"/>
        </w:rPr>
        <w:t xml:space="preserve"> </w:t>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t>________________________</w:t>
      </w:r>
      <w:r w:rsidR="006C2FEA">
        <w:rPr>
          <w:rFonts w:eastAsia="Times New Roman" w:cs="Times New Roman"/>
          <w:iCs/>
          <w:lang w:eastAsia="sl-SI"/>
        </w:rPr>
        <w:t>.</w:t>
      </w:r>
    </w:p>
    <w:tbl>
      <w:tblPr>
        <w:tblW w:w="9777" w:type="dxa"/>
        <w:tblLayout w:type="fixed"/>
        <w:tblLook w:val="0000" w:firstRow="0" w:lastRow="0" w:firstColumn="0" w:lastColumn="0" w:noHBand="0" w:noVBand="0"/>
      </w:tblPr>
      <w:tblGrid>
        <w:gridCol w:w="4888"/>
        <w:gridCol w:w="4889"/>
      </w:tblGrid>
      <w:tr w:rsidR="00382BCE" w:rsidRPr="00382BCE" w14:paraId="0E52C6EF" w14:textId="77777777" w:rsidTr="00382BCE">
        <w:tc>
          <w:tcPr>
            <w:tcW w:w="4888" w:type="dxa"/>
            <w:vAlign w:val="center"/>
          </w:tcPr>
          <w:p w14:paraId="5C673F38" w14:textId="77777777" w:rsidR="00382BCE" w:rsidRPr="00382BCE" w:rsidRDefault="00382BCE" w:rsidP="00382BCE">
            <w:pPr>
              <w:snapToGrid w:val="0"/>
              <w:spacing w:before="60" w:after="40"/>
            </w:pPr>
          </w:p>
          <w:p w14:paraId="7FF125F9" w14:textId="77777777" w:rsidR="00382BCE" w:rsidRPr="00382BCE" w:rsidRDefault="00382BCE" w:rsidP="00382BCE">
            <w:pPr>
              <w:snapToGrid w:val="0"/>
              <w:spacing w:before="60" w:after="40"/>
            </w:pPr>
            <w:r w:rsidRPr="00382BCE">
              <w:t>Kraj in datum:</w:t>
            </w:r>
          </w:p>
        </w:tc>
        <w:tc>
          <w:tcPr>
            <w:tcW w:w="4889" w:type="dxa"/>
            <w:vAlign w:val="center"/>
          </w:tcPr>
          <w:p w14:paraId="614AD178" w14:textId="77777777" w:rsidR="00382BCE" w:rsidRPr="00382BCE" w:rsidRDefault="00382BCE" w:rsidP="00382BCE">
            <w:pPr>
              <w:snapToGrid w:val="0"/>
              <w:spacing w:before="60" w:after="40"/>
            </w:pPr>
          </w:p>
        </w:tc>
      </w:tr>
      <w:tr w:rsidR="00382BCE" w:rsidRPr="00382BCE" w14:paraId="01118BF0" w14:textId="77777777" w:rsidTr="00382BCE">
        <w:tc>
          <w:tcPr>
            <w:tcW w:w="4888" w:type="dxa"/>
            <w:vAlign w:val="center"/>
          </w:tcPr>
          <w:p w14:paraId="18A6663D" w14:textId="77777777" w:rsidR="00382BCE" w:rsidRPr="00382BCE" w:rsidRDefault="00382BCE" w:rsidP="00382BCE">
            <w:pPr>
              <w:snapToGrid w:val="0"/>
              <w:spacing w:before="60" w:after="40"/>
            </w:pPr>
          </w:p>
        </w:tc>
        <w:tc>
          <w:tcPr>
            <w:tcW w:w="4889" w:type="dxa"/>
            <w:vAlign w:val="center"/>
          </w:tcPr>
          <w:p w14:paraId="42ACFA77" w14:textId="77777777" w:rsidR="00382BCE" w:rsidRPr="00382BCE" w:rsidRDefault="00382BCE" w:rsidP="00382BCE">
            <w:pPr>
              <w:snapToGrid w:val="0"/>
              <w:spacing w:before="60" w:after="40"/>
            </w:pPr>
            <w:r w:rsidRPr="00382BCE">
              <w:t>podpis referenčnega naročnika in žig</w:t>
            </w:r>
          </w:p>
        </w:tc>
      </w:tr>
    </w:tbl>
    <w:p w14:paraId="5A4A9B33" w14:textId="77777777" w:rsidR="000C6029" w:rsidRDefault="000C6029" w:rsidP="006C2FEA">
      <w:pPr>
        <w:pStyle w:val="Default"/>
        <w:jc w:val="both"/>
        <w:rPr>
          <w:rFonts w:ascii="Trebuchet MS" w:hAnsi="Trebuchet MS"/>
          <w:b/>
          <w:bCs/>
          <w:iCs/>
          <w:color w:val="auto"/>
          <w:sz w:val="22"/>
          <w:szCs w:val="22"/>
        </w:rPr>
      </w:pPr>
    </w:p>
    <w:p w14:paraId="16583004" w14:textId="77777777" w:rsidR="00612C3B" w:rsidRDefault="00612C3B" w:rsidP="006C2FEA">
      <w:pPr>
        <w:pStyle w:val="Default"/>
        <w:jc w:val="both"/>
        <w:rPr>
          <w:rFonts w:ascii="Trebuchet MS" w:hAnsi="Trebuchet MS"/>
          <w:b/>
          <w:bCs/>
          <w:iCs/>
          <w:color w:val="auto"/>
          <w:sz w:val="22"/>
          <w:szCs w:val="22"/>
        </w:rPr>
      </w:pPr>
    </w:p>
    <w:p w14:paraId="5F510440" w14:textId="77777777" w:rsidR="00612C3B" w:rsidRDefault="00612C3B" w:rsidP="006C2FEA">
      <w:pPr>
        <w:pStyle w:val="Default"/>
        <w:jc w:val="both"/>
        <w:rPr>
          <w:rFonts w:ascii="Trebuchet MS" w:hAnsi="Trebuchet MS"/>
          <w:b/>
          <w:bCs/>
          <w:iCs/>
          <w:color w:val="auto"/>
          <w:sz w:val="22"/>
          <w:szCs w:val="22"/>
        </w:rPr>
      </w:pPr>
    </w:p>
    <w:p w14:paraId="6DF44254" w14:textId="77777777" w:rsidR="00612C3B" w:rsidRDefault="00612C3B" w:rsidP="006C2FEA">
      <w:pPr>
        <w:pStyle w:val="Default"/>
        <w:jc w:val="both"/>
        <w:rPr>
          <w:rFonts w:ascii="Trebuchet MS" w:hAnsi="Trebuchet MS"/>
          <w:b/>
          <w:bCs/>
          <w:iCs/>
          <w:color w:val="auto"/>
          <w:sz w:val="22"/>
          <w:szCs w:val="22"/>
        </w:rPr>
      </w:pPr>
    </w:p>
    <w:p w14:paraId="26877C9C" w14:textId="77777777" w:rsidR="00612C3B" w:rsidRDefault="00612C3B" w:rsidP="006C2FEA">
      <w:pPr>
        <w:pStyle w:val="Default"/>
        <w:jc w:val="both"/>
        <w:rPr>
          <w:rFonts w:ascii="Trebuchet MS" w:hAnsi="Trebuchet MS"/>
          <w:b/>
          <w:bCs/>
          <w:iCs/>
          <w:color w:val="auto"/>
          <w:sz w:val="22"/>
          <w:szCs w:val="22"/>
        </w:rPr>
      </w:pPr>
    </w:p>
    <w:p w14:paraId="21D7CC84" w14:textId="77777777" w:rsidR="00612C3B" w:rsidRDefault="00612C3B" w:rsidP="006C2FEA">
      <w:pPr>
        <w:pStyle w:val="Default"/>
        <w:jc w:val="both"/>
        <w:rPr>
          <w:rFonts w:ascii="Trebuchet MS" w:hAnsi="Trebuchet MS"/>
          <w:b/>
          <w:bCs/>
          <w:iCs/>
          <w:color w:val="auto"/>
          <w:sz w:val="22"/>
          <w:szCs w:val="22"/>
        </w:rPr>
      </w:pPr>
    </w:p>
    <w:p w14:paraId="6222B284" w14:textId="77777777" w:rsidR="00612C3B" w:rsidRDefault="00612C3B" w:rsidP="006C2FEA">
      <w:pPr>
        <w:pStyle w:val="Default"/>
        <w:jc w:val="both"/>
        <w:rPr>
          <w:rFonts w:ascii="Trebuchet MS" w:hAnsi="Trebuchet MS"/>
          <w:b/>
          <w:bCs/>
          <w:iCs/>
          <w:color w:val="auto"/>
          <w:sz w:val="22"/>
          <w:szCs w:val="22"/>
        </w:rPr>
      </w:pPr>
    </w:p>
    <w:p w14:paraId="4A25934B" w14:textId="77777777" w:rsidR="00612C3B" w:rsidRDefault="00612C3B" w:rsidP="006C2FEA">
      <w:pPr>
        <w:pStyle w:val="Default"/>
        <w:jc w:val="both"/>
        <w:rPr>
          <w:rFonts w:ascii="Trebuchet MS" w:hAnsi="Trebuchet MS"/>
          <w:b/>
          <w:bCs/>
          <w:iCs/>
          <w:color w:val="auto"/>
          <w:sz w:val="22"/>
          <w:szCs w:val="22"/>
        </w:rPr>
      </w:pPr>
    </w:p>
    <w:p w14:paraId="2744EF0C" w14:textId="77777777" w:rsidR="00612C3B" w:rsidRDefault="00612C3B" w:rsidP="006C2FEA">
      <w:pPr>
        <w:pStyle w:val="Default"/>
        <w:jc w:val="both"/>
        <w:rPr>
          <w:rFonts w:ascii="Trebuchet MS" w:hAnsi="Trebuchet MS"/>
          <w:b/>
          <w:bCs/>
          <w:iCs/>
          <w:color w:val="auto"/>
          <w:sz w:val="22"/>
          <w:szCs w:val="22"/>
        </w:rPr>
      </w:pPr>
    </w:p>
    <w:p w14:paraId="23675030" w14:textId="77777777" w:rsidR="00612C3B" w:rsidRDefault="00612C3B" w:rsidP="006C2FEA">
      <w:pPr>
        <w:pStyle w:val="Default"/>
        <w:jc w:val="both"/>
        <w:rPr>
          <w:rFonts w:ascii="Trebuchet MS" w:hAnsi="Trebuchet MS"/>
          <w:b/>
          <w:bCs/>
          <w:iCs/>
          <w:color w:val="auto"/>
          <w:sz w:val="22"/>
          <w:szCs w:val="22"/>
        </w:rPr>
      </w:pPr>
    </w:p>
    <w:p w14:paraId="2B85D79B" w14:textId="77777777" w:rsidR="00612C3B" w:rsidRDefault="00612C3B" w:rsidP="006C2FEA">
      <w:pPr>
        <w:pStyle w:val="Default"/>
        <w:jc w:val="both"/>
        <w:rPr>
          <w:rFonts w:ascii="Trebuchet MS" w:hAnsi="Trebuchet MS"/>
          <w:b/>
          <w:bCs/>
          <w:iCs/>
          <w:color w:val="auto"/>
          <w:sz w:val="22"/>
          <w:szCs w:val="22"/>
        </w:rPr>
      </w:pPr>
    </w:p>
    <w:p w14:paraId="364FDDFA" w14:textId="77777777" w:rsidR="00612C3B" w:rsidRDefault="00612C3B" w:rsidP="006C2FEA">
      <w:pPr>
        <w:pStyle w:val="Default"/>
        <w:jc w:val="both"/>
        <w:rPr>
          <w:rFonts w:ascii="Trebuchet MS" w:hAnsi="Trebuchet MS"/>
          <w:b/>
          <w:bCs/>
          <w:iCs/>
          <w:color w:val="auto"/>
          <w:sz w:val="22"/>
          <w:szCs w:val="22"/>
        </w:rPr>
      </w:pPr>
    </w:p>
    <w:p w14:paraId="736CAB94" w14:textId="77777777" w:rsidR="00612C3B" w:rsidRDefault="00612C3B" w:rsidP="006C2FEA">
      <w:pPr>
        <w:pStyle w:val="Default"/>
        <w:jc w:val="both"/>
        <w:rPr>
          <w:rFonts w:ascii="Trebuchet MS" w:hAnsi="Trebuchet MS"/>
          <w:b/>
          <w:bCs/>
          <w:iCs/>
          <w:color w:val="auto"/>
          <w:sz w:val="22"/>
          <w:szCs w:val="22"/>
        </w:rPr>
      </w:pPr>
    </w:p>
    <w:p w14:paraId="1EF95AB0" w14:textId="77777777" w:rsidR="00612C3B" w:rsidRDefault="00612C3B" w:rsidP="006C2FEA">
      <w:pPr>
        <w:pStyle w:val="Default"/>
        <w:jc w:val="both"/>
        <w:rPr>
          <w:rFonts w:ascii="Trebuchet MS" w:hAnsi="Trebuchet MS"/>
          <w:b/>
          <w:bCs/>
          <w:iCs/>
          <w:color w:val="auto"/>
          <w:sz w:val="22"/>
          <w:szCs w:val="22"/>
        </w:rPr>
      </w:pPr>
    </w:p>
    <w:p w14:paraId="576B01DF" w14:textId="77777777" w:rsidR="00612C3B" w:rsidRDefault="00612C3B" w:rsidP="006C2FEA">
      <w:pPr>
        <w:pStyle w:val="Default"/>
        <w:jc w:val="both"/>
        <w:rPr>
          <w:rFonts w:ascii="Trebuchet MS" w:hAnsi="Trebuchet MS"/>
          <w:b/>
          <w:bCs/>
          <w:iCs/>
          <w:color w:val="auto"/>
          <w:sz w:val="22"/>
          <w:szCs w:val="22"/>
        </w:rPr>
      </w:pPr>
    </w:p>
    <w:p w14:paraId="3EA36E07" w14:textId="77777777" w:rsidR="00612C3B" w:rsidRDefault="00612C3B" w:rsidP="006C2FEA">
      <w:pPr>
        <w:pStyle w:val="Default"/>
        <w:jc w:val="both"/>
        <w:rPr>
          <w:rFonts w:ascii="Trebuchet MS" w:hAnsi="Trebuchet MS"/>
          <w:b/>
          <w:bCs/>
          <w:iCs/>
          <w:color w:val="auto"/>
          <w:sz w:val="22"/>
          <w:szCs w:val="22"/>
        </w:rPr>
      </w:pPr>
    </w:p>
    <w:p w14:paraId="655DE998" w14:textId="77777777" w:rsidR="00612C3B" w:rsidRDefault="00612C3B" w:rsidP="006C2FEA">
      <w:pPr>
        <w:pStyle w:val="Default"/>
        <w:jc w:val="both"/>
        <w:rPr>
          <w:rFonts w:ascii="Trebuchet MS" w:hAnsi="Trebuchet MS"/>
          <w:b/>
          <w:bCs/>
          <w:iCs/>
          <w:color w:val="auto"/>
          <w:sz w:val="22"/>
          <w:szCs w:val="22"/>
        </w:rPr>
      </w:pPr>
    </w:p>
    <w:p w14:paraId="069B7D1D" w14:textId="77777777" w:rsidR="00612C3B" w:rsidRDefault="00612C3B" w:rsidP="006C2FEA">
      <w:pPr>
        <w:pStyle w:val="Default"/>
        <w:jc w:val="both"/>
        <w:rPr>
          <w:rFonts w:ascii="Trebuchet MS" w:hAnsi="Trebuchet MS"/>
          <w:b/>
          <w:bCs/>
          <w:iCs/>
          <w:color w:val="auto"/>
          <w:sz w:val="22"/>
          <w:szCs w:val="22"/>
        </w:rPr>
      </w:pPr>
    </w:p>
    <w:p w14:paraId="34E0B739" w14:textId="77777777" w:rsidR="00612C3B" w:rsidRDefault="00612C3B" w:rsidP="006C2FEA">
      <w:pPr>
        <w:pStyle w:val="Default"/>
        <w:jc w:val="both"/>
        <w:rPr>
          <w:rFonts w:ascii="Trebuchet MS" w:hAnsi="Trebuchet MS"/>
          <w:b/>
          <w:bCs/>
          <w:iCs/>
          <w:color w:val="auto"/>
          <w:sz w:val="22"/>
          <w:szCs w:val="22"/>
        </w:rPr>
      </w:pPr>
    </w:p>
    <w:p w14:paraId="105B914A" w14:textId="77777777" w:rsidR="00612C3B" w:rsidRDefault="00612C3B" w:rsidP="006C2FEA">
      <w:pPr>
        <w:pStyle w:val="Default"/>
        <w:jc w:val="both"/>
        <w:rPr>
          <w:rFonts w:ascii="Trebuchet MS" w:hAnsi="Trebuchet MS"/>
          <w:b/>
          <w:bCs/>
          <w:iCs/>
          <w:color w:val="auto"/>
          <w:sz w:val="22"/>
          <w:szCs w:val="22"/>
        </w:rPr>
      </w:pPr>
    </w:p>
    <w:p w14:paraId="1BD2346A" w14:textId="77777777" w:rsidR="00612C3B" w:rsidRDefault="00612C3B" w:rsidP="006C2FEA">
      <w:pPr>
        <w:pStyle w:val="Default"/>
        <w:jc w:val="both"/>
        <w:rPr>
          <w:rFonts w:ascii="Trebuchet MS" w:hAnsi="Trebuchet MS"/>
          <w:b/>
          <w:bCs/>
          <w:iCs/>
          <w:color w:val="auto"/>
          <w:sz w:val="22"/>
          <w:szCs w:val="22"/>
        </w:rPr>
      </w:pPr>
    </w:p>
    <w:p w14:paraId="0A888309" w14:textId="77777777" w:rsidR="00612C3B" w:rsidRDefault="00612C3B" w:rsidP="006C2FEA">
      <w:pPr>
        <w:pStyle w:val="Default"/>
        <w:jc w:val="both"/>
        <w:rPr>
          <w:rFonts w:ascii="Trebuchet MS" w:hAnsi="Trebuchet MS"/>
          <w:b/>
          <w:bCs/>
          <w:iCs/>
          <w:color w:val="auto"/>
          <w:sz w:val="22"/>
          <w:szCs w:val="22"/>
        </w:rPr>
      </w:pPr>
    </w:p>
    <w:p w14:paraId="52786AF6" w14:textId="77777777" w:rsidR="00612C3B" w:rsidRDefault="00612C3B" w:rsidP="006C2FEA">
      <w:pPr>
        <w:pStyle w:val="Default"/>
        <w:jc w:val="both"/>
        <w:rPr>
          <w:rFonts w:ascii="Trebuchet MS" w:hAnsi="Trebuchet MS"/>
          <w:b/>
          <w:bCs/>
          <w:iCs/>
          <w:color w:val="auto"/>
          <w:sz w:val="22"/>
          <w:szCs w:val="22"/>
        </w:rPr>
      </w:pPr>
    </w:p>
    <w:p w14:paraId="1942B8FC" w14:textId="77777777" w:rsidR="00612C3B" w:rsidRDefault="00612C3B" w:rsidP="006C2FEA">
      <w:pPr>
        <w:pStyle w:val="Default"/>
        <w:jc w:val="both"/>
        <w:rPr>
          <w:rFonts w:ascii="Trebuchet MS" w:hAnsi="Trebuchet MS"/>
          <w:b/>
          <w:bCs/>
          <w:iCs/>
          <w:color w:val="auto"/>
          <w:sz w:val="22"/>
          <w:szCs w:val="22"/>
        </w:rPr>
      </w:pPr>
    </w:p>
    <w:p w14:paraId="61D6D2D7" w14:textId="77777777" w:rsidR="00BD6ABC" w:rsidRDefault="00BD6ABC" w:rsidP="006C2FEA">
      <w:pPr>
        <w:pStyle w:val="Default"/>
        <w:jc w:val="both"/>
        <w:rPr>
          <w:rFonts w:ascii="Trebuchet MS" w:hAnsi="Trebuchet MS"/>
          <w:b/>
          <w:bCs/>
          <w:iCs/>
          <w:color w:val="auto"/>
          <w:sz w:val="22"/>
          <w:szCs w:val="22"/>
          <w:highlight w:val="darkGray"/>
        </w:rPr>
      </w:pPr>
    </w:p>
    <w:p w14:paraId="7C38517F" w14:textId="65B1675A" w:rsidR="006C2FEA" w:rsidRPr="006C2FEA" w:rsidRDefault="006C2FEA" w:rsidP="006C2FEA">
      <w:pPr>
        <w:pStyle w:val="Default"/>
        <w:jc w:val="both"/>
        <w:rPr>
          <w:rFonts w:ascii="Trebuchet MS" w:hAnsi="Trebuchet MS"/>
          <w:b/>
          <w:bCs/>
          <w:iCs/>
          <w:color w:val="auto"/>
          <w:sz w:val="22"/>
          <w:szCs w:val="22"/>
        </w:rPr>
      </w:pPr>
      <w:r w:rsidRPr="000C6029">
        <w:rPr>
          <w:rFonts w:ascii="Trebuchet MS" w:hAnsi="Trebuchet MS"/>
          <w:b/>
          <w:bCs/>
          <w:iCs/>
          <w:color w:val="auto"/>
          <w:sz w:val="22"/>
          <w:szCs w:val="22"/>
          <w:highlight w:val="darkGray"/>
        </w:rPr>
        <w:t>Obr_8</w:t>
      </w:r>
      <w:r w:rsidRPr="006C2FEA">
        <w:rPr>
          <w:rFonts w:ascii="Trebuchet MS" w:hAnsi="Trebuchet MS"/>
          <w:b/>
          <w:bCs/>
          <w:iCs/>
          <w:color w:val="auto"/>
          <w:sz w:val="22"/>
          <w:szCs w:val="22"/>
        </w:rPr>
        <w:t xml:space="preserve"> </w:t>
      </w:r>
    </w:p>
    <w:p w14:paraId="179B824E"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MENIČNA IZJAVA</w:t>
      </w:r>
    </w:p>
    <w:p w14:paraId="43E2A5E7"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za resnost ponudbe s pooblastilom za izpolnitev in unovčenje</w:t>
      </w:r>
    </w:p>
    <w:p w14:paraId="69037844" w14:textId="77777777" w:rsidR="006C2FEA" w:rsidRPr="006C2FEA" w:rsidRDefault="006C2FEA" w:rsidP="006C2FEA">
      <w:pPr>
        <w:jc w:val="both"/>
        <w:rPr>
          <w:bCs/>
        </w:rPr>
      </w:pPr>
      <w:r w:rsidRPr="006C2FEA">
        <w:rPr>
          <w:bCs/>
        </w:rPr>
        <w:t>Ponudnik:_________________________________________________________________</w:t>
      </w:r>
    </w:p>
    <w:p w14:paraId="4529B161" w14:textId="77777777" w:rsidR="006C2FEA" w:rsidRPr="006C2FEA" w:rsidRDefault="006C2FEA" w:rsidP="006C2FEA">
      <w:pPr>
        <w:jc w:val="center"/>
        <w:rPr>
          <w:i/>
          <w:iCs/>
        </w:rPr>
      </w:pPr>
      <w:r w:rsidRPr="006C2FEA">
        <w:rPr>
          <w:i/>
          <w:iCs/>
        </w:rPr>
        <w:t>(firma in sedež ponudnika)</w:t>
      </w:r>
    </w:p>
    <w:p w14:paraId="7C4C75D3" w14:textId="77777777" w:rsidR="00771EF3" w:rsidRDefault="00771EF3" w:rsidP="006C2FEA">
      <w:pPr>
        <w:widowControl w:val="0"/>
        <w:tabs>
          <w:tab w:val="left" w:pos="90"/>
        </w:tabs>
        <w:autoSpaceDE w:val="0"/>
        <w:autoSpaceDN w:val="0"/>
        <w:adjustRightInd w:val="0"/>
        <w:jc w:val="both"/>
      </w:pPr>
    </w:p>
    <w:p w14:paraId="6B86A68F" w14:textId="57C46586" w:rsidR="006C2FEA" w:rsidRPr="006C2FEA" w:rsidRDefault="00771EF3" w:rsidP="006C2FEA">
      <w:pPr>
        <w:widowControl w:val="0"/>
        <w:tabs>
          <w:tab w:val="left" w:pos="90"/>
        </w:tabs>
        <w:autoSpaceDE w:val="0"/>
        <w:autoSpaceDN w:val="0"/>
        <w:adjustRightInd w:val="0"/>
        <w:jc w:val="both"/>
      </w:pPr>
      <w:r>
        <w:t>n</w:t>
      </w:r>
      <w:r w:rsidR="006C2FEA" w:rsidRPr="006C2FEA">
        <w:t xml:space="preserve">aročniku, Mestni občini Celje, Trg celjskih knezov 9, 3000 Celje, kot zavarovanje za resnost naše ponudbe za pridobitev </w:t>
      </w:r>
      <w:r w:rsidR="006C2FEA" w:rsidRPr="006C2FEA">
        <w:rPr>
          <w:bCs/>
        </w:rPr>
        <w:t xml:space="preserve">javnega naročila </w:t>
      </w:r>
      <w:r w:rsidR="006C2FEA" w:rsidRPr="00633873">
        <w:rPr>
          <w:b/>
          <w:bCs/>
        </w:rPr>
        <w:t>»</w:t>
      </w:r>
      <w:r w:rsidR="00062678">
        <w:rPr>
          <w:b/>
          <w:bCs/>
        </w:rPr>
        <w:t>IZGRADNJA POMOŽNEGA OBJEKTA št. 5 V MEDLOGU</w:t>
      </w:r>
      <w:r w:rsidR="00633873" w:rsidRPr="00633873">
        <w:rPr>
          <w:b/>
          <w:bCs/>
        </w:rPr>
        <w:t>«</w:t>
      </w:r>
      <w:r w:rsidR="00633873">
        <w:t xml:space="preserve">, objava na Portalu javnih naročil </w:t>
      </w:r>
      <w:r w:rsidR="004B0075" w:rsidRPr="004B0075">
        <w:rPr>
          <w:rFonts w:eastAsia="Times New Roman"/>
          <w:b/>
          <w:bCs/>
        </w:rPr>
        <w:t>JN00</w:t>
      </w:r>
      <w:r w:rsidR="000C6029">
        <w:rPr>
          <w:rFonts w:eastAsia="Times New Roman"/>
          <w:b/>
          <w:bCs/>
        </w:rPr>
        <w:t>_________</w:t>
      </w:r>
      <w:r w:rsidR="004B0075" w:rsidRPr="004B0075">
        <w:rPr>
          <w:rFonts w:eastAsia="Times New Roman"/>
          <w:b/>
          <w:bCs/>
        </w:rPr>
        <w:t>/202</w:t>
      </w:r>
      <w:r w:rsidR="00062678">
        <w:rPr>
          <w:rFonts w:eastAsia="Times New Roman"/>
          <w:b/>
          <w:bCs/>
        </w:rPr>
        <w:t>6</w:t>
      </w:r>
      <w:r w:rsidR="004B0075" w:rsidRPr="004B0075">
        <w:rPr>
          <w:rFonts w:eastAsia="Times New Roman"/>
          <w:b/>
          <w:bCs/>
        </w:rPr>
        <w:t>-</w:t>
      </w:r>
      <w:r w:rsidR="004B4DF9">
        <w:rPr>
          <w:rFonts w:eastAsia="Times New Roman"/>
          <w:b/>
          <w:bCs/>
        </w:rPr>
        <w:t>___</w:t>
      </w:r>
      <w:r w:rsidR="006C2FEA" w:rsidRPr="006C2FEA">
        <w:t>, izročamo bianco menico ter to menično izjavo s pooblastilom za izpolnitev in unovčenje menice.</w:t>
      </w:r>
    </w:p>
    <w:p w14:paraId="27B0B15D" w14:textId="1FBBE961" w:rsidR="006C2FEA" w:rsidRPr="006C2FEA" w:rsidRDefault="006C2FEA" w:rsidP="006C2FEA">
      <w:pPr>
        <w:widowControl w:val="0"/>
        <w:tabs>
          <w:tab w:val="left" w:pos="90"/>
        </w:tabs>
        <w:autoSpaceDE w:val="0"/>
        <w:autoSpaceDN w:val="0"/>
        <w:adjustRightInd w:val="0"/>
        <w:jc w:val="both"/>
      </w:pPr>
      <w:r w:rsidRPr="006C2FEA">
        <w:t xml:space="preserve">Naročnika Mestno občino Celje, Trg celjskih knezov 9, 3000 Celje, nepreklicno pooblaščamo, da izpolni priloženo menico z zneskom v višini </w:t>
      </w:r>
      <w:r w:rsidR="00062678">
        <w:rPr>
          <w:b/>
          <w:bCs/>
        </w:rPr>
        <w:t>4</w:t>
      </w:r>
      <w:r w:rsidRPr="002F6B43">
        <w:rPr>
          <w:b/>
          <w:bCs/>
        </w:rPr>
        <w:t>.</w:t>
      </w:r>
      <w:r w:rsidR="00062678">
        <w:rPr>
          <w:b/>
        </w:rPr>
        <w:t>5</w:t>
      </w:r>
      <w:r w:rsidRPr="002F6B43">
        <w:rPr>
          <w:b/>
        </w:rPr>
        <w:t>00,00 EUR</w:t>
      </w:r>
    </w:p>
    <w:p w14:paraId="4091088A" w14:textId="77777777" w:rsidR="006C2FEA" w:rsidRPr="006C2FEA" w:rsidRDefault="006C2FEA" w:rsidP="006C2FEA">
      <w:pPr>
        <w:widowControl w:val="0"/>
        <w:tabs>
          <w:tab w:val="left" w:pos="90"/>
        </w:tabs>
        <w:autoSpaceDE w:val="0"/>
        <w:autoSpaceDN w:val="0"/>
        <w:adjustRightInd w:val="0"/>
        <w:spacing w:before="91"/>
        <w:jc w:val="both"/>
      </w:pPr>
      <w:r w:rsidRPr="006C2FEA">
        <w:t>in z vsemi ostalimi podatki ter jo na naš račun unovči v primeru če:</w:t>
      </w:r>
    </w:p>
    <w:p w14:paraId="1701621D" w14:textId="77777777" w:rsidR="006C2FEA" w:rsidRPr="006C2FEA" w:rsidRDefault="006C2FEA" w:rsidP="006C2FEA">
      <w:pPr>
        <w:ind w:right="-692"/>
        <w:jc w:val="both"/>
        <w:rPr>
          <w:lang w:val="en-US"/>
        </w:rPr>
      </w:pPr>
      <w:r w:rsidRPr="006C2FEA">
        <w:rPr>
          <w:lang w:val="en-US"/>
        </w:rPr>
        <w:t xml:space="preserve">- </w:t>
      </w:r>
      <w:proofErr w:type="spellStart"/>
      <w:proofErr w:type="gramStart"/>
      <w:r w:rsidRPr="006C2FEA">
        <w:rPr>
          <w:lang w:val="en-US"/>
        </w:rPr>
        <w:t>če</w:t>
      </w:r>
      <w:proofErr w:type="spellEnd"/>
      <w:r w:rsidRPr="006C2FEA">
        <w:rPr>
          <w:lang w:val="en-US"/>
        </w:rPr>
        <w:t xml:space="preserve">  </w:t>
      </w:r>
      <w:proofErr w:type="spellStart"/>
      <w:r w:rsidRPr="006C2FEA">
        <w:rPr>
          <w:lang w:val="en-US"/>
        </w:rPr>
        <w:t>ponudnik</w:t>
      </w:r>
      <w:proofErr w:type="spellEnd"/>
      <w:proofErr w:type="gramEnd"/>
      <w:r w:rsidRPr="006C2FEA">
        <w:rPr>
          <w:lang w:val="en-US"/>
        </w:rPr>
        <w:t xml:space="preserve">  </w:t>
      </w:r>
      <w:proofErr w:type="spellStart"/>
      <w:proofErr w:type="gramStart"/>
      <w:r w:rsidRPr="006C2FEA">
        <w:rPr>
          <w:lang w:val="en-US"/>
        </w:rPr>
        <w:t>umakne</w:t>
      </w:r>
      <w:proofErr w:type="spellEnd"/>
      <w:r w:rsidRPr="006C2FEA">
        <w:rPr>
          <w:lang w:val="en-US"/>
        </w:rPr>
        <w:t xml:space="preserve">  </w:t>
      </w:r>
      <w:proofErr w:type="spellStart"/>
      <w:r w:rsidRPr="006C2FEA">
        <w:rPr>
          <w:lang w:val="en-US"/>
        </w:rPr>
        <w:t>ali</w:t>
      </w:r>
      <w:proofErr w:type="spellEnd"/>
      <w:proofErr w:type="gramEnd"/>
      <w:r w:rsidRPr="006C2FEA">
        <w:rPr>
          <w:lang w:val="en-US"/>
        </w:rPr>
        <w:t xml:space="preserve"> </w:t>
      </w:r>
      <w:proofErr w:type="spellStart"/>
      <w:proofErr w:type="gramStart"/>
      <w:r w:rsidRPr="006C2FEA">
        <w:rPr>
          <w:lang w:val="en-US"/>
        </w:rPr>
        <w:t>spremeni</w:t>
      </w:r>
      <w:proofErr w:type="spellEnd"/>
      <w:r w:rsidRPr="006C2FEA">
        <w:rPr>
          <w:lang w:val="en-US"/>
        </w:rPr>
        <w:t xml:space="preserve">  </w:t>
      </w:r>
      <w:proofErr w:type="spellStart"/>
      <w:r w:rsidRPr="006C2FEA">
        <w:rPr>
          <w:lang w:val="en-US"/>
        </w:rPr>
        <w:t>ponudbo</w:t>
      </w:r>
      <w:proofErr w:type="spellEnd"/>
      <w:proofErr w:type="gramEnd"/>
      <w:r w:rsidRPr="006C2FEA">
        <w:rPr>
          <w:lang w:val="en-US"/>
        </w:rPr>
        <w:t xml:space="preserve"> po </w:t>
      </w:r>
      <w:proofErr w:type="spellStart"/>
      <w:r w:rsidRPr="006C2FEA">
        <w:rPr>
          <w:lang w:val="en-US"/>
        </w:rPr>
        <w:t>roku</w:t>
      </w:r>
      <w:proofErr w:type="spellEnd"/>
      <w:r w:rsidRPr="006C2FEA">
        <w:rPr>
          <w:lang w:val="en-US"/>
        </w:rPr>
        <w:t xml:space="preserve"> za </w:t>
      </w:r>
      <w:proofErr w:type="spellStart"/>
      <w:r w:rsidRPr="006C2FEA">
        <w:rPr>
          <w:lang w:val="en-US"/>
        </w:rPr>
        <w:t>oddajo</w:t>
      </w:r>
      <w:proofErr w:type="spellEnd"/>
      <w:r w:rsidRPr="006C2FEA">
        <w:rPr>
          <w:lang w:val="en-US"/>
        </w:rPr>
        <w:t xml:space="preserve"> </w:t>
      </w:r>
      <w:proofErr w:type="spellStart"/>
      <w:r w:rsidRPr="006C2FEA">
        <w:rPr>
          <w:lang w:val="en-US"/>
        </w:rPr>
        <w:t>ponudb</w:t>
      </w:r>
      <w:proofErr w:type="spellEnd"/>
      <w:r w:rsidRPr="006C2FEA">
        <w:rPr>
          <w:lang w:val="en-US"/>
        </w:rPr>
        <w:t xml:space="preserve"> v </w:t>
      </w:r>
      <w:proofErr w:type="spellStart"/>
      <w:r w:rsidRPr="006C2FEA">
        <w:rPr>
          <w:lang w:val="en-US"/>
        </w:rPr>
        <w:t>času</w:t>
      </w:r>
      <w:proofErr w:type="spellEnd"/>
      <w:r w:rsidRPr="006C2FEA">
        <w:rPr>
          <w:lang w:val="en-US"/>
        </w:rPr>
        <w:t xml:space="preserve"> </w:t>
      </w:r>
      <w:proofErr w:type="spellStart"/>
      <w:r w:rsidRPr="006C2FEA">
        <w:rPr>
          <w:lang w:val="en-US"/>
        </w:rPr>
        <w:t>njene</w:t>
      </w:r>
      <w:proofErr w:type="spellEnd"/>
      <w:r w:rsidRPr="006C2FEA">
        <w:rPr>
          <w:lang w:val="en-US"/>
        </w:rPr>
        <w:t xml:space="preserve"> </w:t>
      </w:r>
      <w:proofErr w:type="spellStart"/>
      <w:r w:rsidRPr="006C2FEA">
        <w:rPr>
          <w:lang w:val="en-US"/>
        </w:rPr>
        <w:t>veljavnosti</w:t>
      </w:r>
      <w:proofErr w:type="spellEnd"/>
      <w:r w:rsidRPr="006C2FEA">
        <w:rPr>
          <w:lang w:val="en-US"/>
        </w:rPr>
        <w:t xml:space="preserve">; </w:t>
      </w:r>
    </w:p>
    <w:p w14:paraId="2B1DAD0E" w14:textId="77777777" w:rsidR="006C2FEA" w:rsidRPr="006C2FEA" w:rsidRDefault="006C2FEA" w:rsidP="006C2FEA">
      <w:pPr>
        <w:pStyle w:val="Default"/>
        <w:ind w:right="-692"/>
        <w:jc w:val="both"/>
        <w:rPr>
          <w:rFonts w:ascii="Trebuchet MS" w:hAnsi="Trebuchet MS"/>
          <w:bCs/>
          <w:color w:val="auto"/>
          <w:sz w:val="22"/>
          <w:szCs w:val="22"/>
        </w:rPr>
      </w:pPr>
      <w:r w:rsidRPr="006C2FEA">
        <w:rPr>
          <w:rFonts w:ascii="Trebuchet MS" w:hAnsi="Trebuchet MS"/>
          <w:bCs/>
          <w:color w:val="auto"/>
          <w:sz w:val="22"/>
          <w:szCs w:val="22"/>
        </w:rPr>
        <w:t>- v določenem roku ne predloži zahtevanih stvarnih dokazil za navedbe v ponudbi;</w:t>
      </w:r>
    </w:p>
    <w:p w14:paraId="2C84C69B" w14:textId="77777777" w:rsidR="006C2FEA" w:rsidRPr="006C2FEA" w:rsidRDefault="006C2FEA" w:rsidP="006C2FEA">
      <w:pPr>
        <w:ind w:right="-692"/>
        <w:jc w:val="both"/>
        <w:rPr>
          <w:lang w:val="en-US"/>
        </w:rPr>
      </w:pPr>
      <w:r w:rsidRPr="006C2FEA">
        <w:rPr>
          <w:bCs/>
        </w:rPr>
        <w:t>- ne soglaša z odpravo računskih napak v ponudbi;</w:t>
      </w:r>
      <w:r w:rsidRPr="006C2FEA">
        <w:rPr>
          <w:lang w:val="en-US"/>
        </w:rPr>
        <w:t xml:space="preserve"> </w:t>
      </w:r>
    </w:p>
    <w:p w14:paraId="7CC3FDF3" w14:textId="77777777" w:rsidR="006C2FEA" w:rsidRPr="006C2FEA" w:rsidRDefault="006C2FEA" w:rsidP="006C2FEA">
      <w:pPr>
        <w:ind w:right="-692"/>
        <w:jc w:val="both"/>
        <w:rPr>
          <w:lang w:val="en-US"/>
        </w:rPr>
      </w:pPr>
      <w:r w:rsidRPr="006C2FEA">
        <w:rPr>
          <w:lang w:val="en-US"/>
        </w:rPr>
        <w:t xml:space="preserve">- </w:t>
      </w:r>
      <w:proofErr w:type="spellStart"/>
      <w:r w:rsidRPr="006C2FEA">
        <w:rPr>
          <w:lang w:val="en-US"/>
        </w:rPr>
        <w:t>če</w:t>
      </w:r>
      <w:proofErr w:type="spellEnd"/>
      <w:r w:rsidRPr="006C2FEA">
        <w:rPr>
          <w:lang w:val="en-US"/>
        </w:rPr>
        <w:t xml:space="preserve"> </w:t>
      </w:r>
      <w:proofErr w:type="spellStart"/>
      <w:r w:rsidRPr="006C2FEA">
        <w:rPr>
          <w:lang w:val="en-US"/>
        </w:rPr>
        <w:t>izbrani</w:t>
      </w:r>
      <w:proofErr w:type="spellEnd"/>
      <w:r w:rsidRPr="006C2FEA">
        <w:rPr>
          <w:lang w:val="en-US"/>
        </w:rPr>
        <w:t xml:space="preserve"> </w:t>
      </w:r>
      <w:proofErr w:type="spellStart"/>
      <w:r w:rsidRPr="006C2FEA">
        <w:rPr>
          <w:lang w:val="en-US"/>
        </w:rPr>
        <w:t>ponudnik</w:t>
      </w:r>
      <w:proofErr w:type="spellEnd"/>
      <w:r w:rsidRPr="006C2FEA">
        <w:rPr>
          <w:lang w:val="en-US"/>
        </w:rPr>
        <w:t xml:space="preserve"> v </w:t>
      </w:r>
      <w:proofErr w:type="spellStart"/>
      <w:r w:rsidRPr="006C2FEA">
        <w:rPr>
          <w:lang w:val="en-US"/>
        </w:rPr>
        <w:t>zahtevanem</w:t>
      </w:r>
      <w:proofErr w:type="spellEnd"/>
      <w:r w:rsidRPr="006C2FEA">
        <w:rPr>
          <w:lang w:val="en-US"/>
        </w:rPr>
        <w:t xml:space="preserve"> </w:t>
      </w:r>
      <w:proofErr w:type="spellStart"/>
      <w:r w:rsidRPr="006C2FEA">
        <w:rPr>
          <w:lang w:val="en-US"/>
        </w:rPr>
        <w:t>času</w:t>
      </w:r>
      <w:proofErr w:type="spellEnd"/>
      <w:r w:rsidRPr="006C2FEA">
        <w:rPr>
          <w:lang w:val="en-US"/>
        </w:rPr>
        <w:t xml:space="preserve"> ne </w:t>
      </w:r>
      <w:proofErr w:type="spellStart"/>
      <w:r w:rsidRPr="006C2FEA">
        <w:rPr>
          <w:lang w:val="en-US"/>
        </w:rPr>
        <w:t>podpiše</w:t>
      </w:r>
      <w:proofErr w:type="spellEnd"/>
      <w:r w:rsidRPr="006C2FEA">
        <w:rPr>
          <w:lang w:val="en-US"/>
        </w:rPr>
        <w:t xml:space="preserve"> </w:t>
      </w:r>
      <w:proofErr w:type="spellStart"/>
      <w:r w:rsidRPr="006C2FEA">
        <w:rPr>
          <w:lang w:val="en-US"/>
        </w:rPr>
        <w:t>okvirnega</w:t>
      </w:r>
      <w:proofErr w:type="spellEnd"/>
      <w:r w:rsidRPr="006C2FEA">
        <w:rPr>
          <w:lang w:val="en-US"/>
        </w:rPr>
        <w:t xml:space="preserve"> </w:t>
      </w:r>
      <w:proofErr w:type="spellStart"/>
      <w:r w:rsidRPr="006C2FEA">
        <w:rPr>
          <w:lang w:val="en-US"/>
        </w:rPr>
        <w:t>sporazuma</w:t>
      </w:r>
      <w:proofErr w:type="spellEnd"/>
      <w:r w:rsidRPr="006C2FEA">
        <w:rPr>
          <w:lang w:val="en-US"/>
        </w:rPr>
        <w:t xml:space="preserve"> </w:t>
      </w:r>
      <w:proofErr w:type="spellStart"/>
      <w:r w:rsidRPr="006C2FEA">
        <w:rPr>
          <w:lang w:val="en-US"/>
        </w:rPr>
        <w:t>ali</w:t>
      </w:r>
      <w:proofErr w:type="spellEnd"/>
      <w:r w:rsidRPr="006C2FEA">
        <w:rPr>
          <w:lang w:val="en-US"/>
        </w:rPr>
        <w:t xml:space="preserve"> </w:t>
      </w:r>
      <w:proofErr w:type="spellStart"/>
      <w:r w:rsidRPr="006C2FEA">
        <w:rPr>
          <w:lang w:val="en-US"/>
        </w:rPr>
        <w:t>pogodbe</w:t>
      </w:r>
      <w:proofErr w:type="spellEnd"/>
      <w:r w:rsidRPr="006C2FEA">
        <w:rPr>
          <w:lang w:val="en-US"/>
        </w:rPr>
        <w:t xml:space="preserve">; </w:t>
      </w:r>
    </w:p>
    <w:p w14:paraId="05F244B9" w14:textId="77777777" w:rsidR="006C2FEA" w:rsidRPr="006C2FEA" w:rsidRDefault="006C2FEA" w:rsidP="006C2FEA">
      <w:pPr>
        <w:pStyle w:val="Default"/>
        <w:ind w:right="-692"/>
        <w:jc w:val="both"/>
        <w:rPr>
          <w:rFonts w:ascii="Trebuchet MS" w:hAnsi="Trebuchet MS"/>
          <w:bCs/>
          <w:color w:val="auto"/>
          <w:sz w:val="22"/>
          <w:szCs w:val="22"/>
        </w:rPr>
      </w:pPr>
      <w:r w:rsidRPr="006C2FEA">
        <w:rPr>
          <w:rFonts w:ascii="Trebuchet MS" w:hAnsi="Trebuchet MS"/>
          <w:bCs/>
          <w:color w:val="auto"/>
          <w:sz w:val="22"/>
          <w:szCs w:val="22"/>
        </w:rPr>
        <w:t xml:space="preserve">- v roku, navedenem v pogodbi, ne predloži garancije za dobro izvedbo pogodbenih obveznosti. </w:t>
      </w:r>
    </w:p>
    <w:p w14:paraId="3A4320FC" w14:textId="77777777" w:rsidR="006C2FEA" w:rsidRPr="006C2FEA" w:rsidRDefault="006C2FEA" w:rsidP="006C2FEA">
      <w:pPr>
        <w:widowControl w:val="0"/>
        <w:tabs>
          <w:tab w:val="left" w:pos="90"/>
        </w:tabs>
        <w:autoSpaceDE w:val="0"/>
        <w:autoSpaceDN w:val="0"/>
        <w:adjustRightInd w:val="0"/>
        <w:jc w:val="both"/>
      </w:pPr>
      <w:r w:rsidRPr="006C2FEA">
        <w:t xml:space="preserve"> Menica je unovčljiva pri: __________________________________________</w:t>
      </w:r>
    </w:p>
    <w:p w14:paraId="3C552ABB" w14:textId="77777777" w:rsidR="006C2FEA" w:rsidRPr="006C2FEA" w:rsidRDefault="006C2FEA" w:rsidP="006C2FEA">
      <w:pPr>
        <w:autoSpaceDE w:val="0"/>
        <w:autoSpaceDN w:val="0"/>
        <w:adjustRightInd w:val="0"/>
        <w:ind w:left="2832"/>
        <w:jc w:val="both"/>
        <w:rPr>
          <w:rFonts w:cs="Times-Roman"/>
        </w:rPr>
      </w:pPr>
      <w:r w:rsidRPr="006C2FEA">
        <w:rPr>
          <w:i/>
          <w:iCs/>
        </w:rPr>
        <w:t xml:space="preserve">                    </w:t>
      </w:r>
      <w:proofErr w:type="spellStart"/>
      <w:r w:rsidRPr="006C2FEA">
        <w:rPr>
          <w:i/>
          <w:iCs/>
        </w:rPr>
        <w:t>domiciliat</w:t>
      </w:r>
      <w:proofErr w:type="spellEnd"/>
      <w:r w:rsidRPr="006C2FEA">
        <w:rPr>
          <w:i/>
          <w:iCs/>
        </w:rPr>
        <w:t xml:space="preserve"> (naziv in naslov banke)                                                             </w:t>
      </w:r>
    </w:p>
    <w:p w14:paraId="2A5510D7" w14:textId="77777777" w:rsidR="006C2FEA" w:rsidRPr="006C2FEA" w:rsidRDefault="006C2FEA" w:rsidP="006C2FEA">
      <w:pPr>
        <w:widowControl w:val="0"/>
        <w:tabs>
          <w:tab w:val="left" w:pos="90"/>
        </w:tabs>
        <w:autoSpaceDE w:val="0"/>
        <w:autoSpaceDN w:val="0"/>
        <w:adjustRightInd w:val="0"/>
        <w:spacing w:before="91"/>
        <w:jc w:val="both"/>
      </w:pPr>
      <w:r w:rsidRPr="006C2FEA">
        <w:t>s transakcijskega računa (TRR): __________________________________________</w:t>
      </w:r>
    </w:p>
    <w:p w14:paraId="1C73D7D5" w14:textId="77777777" w:rsidR="006C2FEA" w:rsidRPr="006C2FEA" w:rsidRDefault="006C2FEA" w:rsidP="006C2FEA">
      <w:pPr>
        <w:autoSpaceDE w:val="0"/>
        <w:autoSpaceDN w:val="0"/>
        <w:adjustRightInd w:val="0"/>
        <w:ind w:left="2832"/>
        <w:jc w:val="both"/>
        <w:rPr>
          <w:rFonts w:cs="Times-Roman"/>
        </w:rPr>
      </w:pPr>
      <w:r w:rsidRPr="006C2FEA">
        <w:rPr>
          <w:i/>
          <w:iCs/>
        </w:rPr>
        <w:t xml:space="preserve">                    (številka transakcijskega računa)                                                           </w:t>
      </w:r>
    </w:p>
    <w:p w14:paraId="232BC40C" w14:textId="77777777" w:rsidR="006C2FEA" w:rsidRPr="006C2FEA" w:rsidRDefault="006C2FEA" w:rsidP="006C2FEA">
      <w:pPr>
        <w:widowControl w:val="0"/>
        <w:tabs>
          <w:tab w:val="left" w:pos="90"/>
        </w:tabs>
        <w:autoSpaceDE w:val="0"/>
        <w:autoSpaceDN w:val="0"/>
        <w:adjustRightInd w:val="0"/>
        <w:spacing w:before="91"/>
        <w:jc w:val="both"/>
      </w:pPr>
      <w:r w:rsidRPr="006C2FEA">
        <w:t>Menica je neprenosljiva, unovčljiva na prvi poziv, brez protesta in je podpisana s strani pooblaščene osebe:</w:t>
      </w:r>
    </w:p>
    <w:p w14:paraId="610CC6A4" w14:textId="77777777" w:rsidR="006C2FEA" w:rsidRPr="006C2FEA" w:rsidRDefault="006C2FEA" w:rsidP="006C2FEA">
      <w:pPr>
        <w:autoSpaceDE w:val="0"/>
        <w:autoSpaceDN w:val="0"/>
        <w:adjustRightInd w:val="0"/>
        <w:jc w:val="both"/>
        <w:rPr>
          <w:rFonts w:cs="Times-Roman"/>
        </w:rPr>
      </w:pPr>
      <w:r w:rsidRPr="006C2FEA">
        <w:t>………………………………………..,    kot</w:t>
      </w:r>
      <w:r w:rsidRPr="006C2FEA">
        <w:rPr>
          <w:rFonts w:cs="Times-Roman"/>
        </w:rPr>
        <w:t xml:space="preserve"> ……………………………                    ……………………………..</w:t>
      </w:r>
    </w:p>
    <w:p w14:paraId="422D69F4" w14:textId="77777777" w:rsidR="006C2FEA" w:rsidRPr="006C2FEA" w:rsidRDefault="006C2FEA" w:rsidP="006C2FEA">
      <w:pPr>
        <w:autoSpaceDE w:val="0"/>
        <w:autoSpaceDN w:val="0"/>
        <w:adjustRightInd w:val="0"/>
        <w:jc w:val="both"/>
        <w:rPr>
          <w:rFonts w:cs="Times-Roman"/>
        </w:rPr>
      </w:pPr>
      <w:r w:rsidRPr="006C2FEA">
        <w:rPr>
          <w:i/>
          <w:iCs/>
        </w:rPr>
        <w:t>(ime in priimek pooblaš</w:t>
      </w:r>
      <w:r w:rsidRPr="006C2FEA">
        <w:t>č</w:t>
      </w:r>
      <w:r w:rsidRPr="006C2FEA">
        <w:rPr>
          <w:i/>
          <w:iCs/>
        </w:rPr>
        <w:t>ene osebe)       (funkcija)                         (podpis)</w:t>
      </w:r>
    </w:p>
    <w:p w14:paraId="63469074" w14:textId="77777777" w:rsidR="006C2FEA" w:rsidRPr="006C2FEA" w:rsidRDefault="006C2FEA" w:rsidP="006C2FEA">
      <w:pPr>
        <w:widowControl w:val="0"/>
        <w:tabs>
          <w:tab w:val="left" w:pos="7143"/>
        </w:tabs>
        <w:autoSpaceDE w:val="0"/>
        <w:autoSpaceDN w:val="0"/>
        <w:adjustRightInd w:val="0"/>
        <w:jc w:val="both"/>
      </w:pPr>
      <w:r w:rsidRPr="006C2FEA">
        <w:t>Menice naj bodo izpolnjene s klavzulo »</w:t>
      </w:r>
      <w:r w:rsidRPr="006C2FEA">
        <w:rPr>
          <w:b/>
        </w:rPr>
        <w:t>brez protesta</w:t>
      </w:r>
      <w:r w:rsidRPr="006C2FEA">
        <w:t xml:space="preserve">«. </w:t>
      </w:r>
    </w:p>
    <w:p w14:paraId="252091AD" w14:textId="77777777" w:rsidR="006C2FEA" w:rsidRPr="006C2FEA" w:rsidRDefault="006C2FEA" w:rsidP="006C2FEA">
      <w:pPr>
        <w:widowControl w:val="0"/>
        <w:tabs>
          <w:tab w:val="left" w:pos="113"/>
        </w:tabs>
        <w:autoSpaceDE w:val="0"/>
        <w:autoSpaceDN w:val="0"/>
        <w:adjustRightInd w:val="0"/>
        <w:jc w:val="both"/>
      </w:pPr>
      <w:r w:rsidRPr="006C2FEA">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6D816406" w14:textId="76770A6E" w:rsidR="006C2FEA" w:rsidRPr="006C2FEA" w:rsidRDefault="006C2FEA" w:rsidP="006C2FEA">
      <w:pPr>
        <w:widowControl w:val="0"/>
        <w:tabs>
          <w:tab w:val="left" w:pos="113"/>
        </w:tabs>
        <w:autoSpaceDE w:val="0"/>
        <w:autoSpaceDN w:val="0"/>
        <w:adjustRightInd w:val="0"/>
        <w:jc w:val="both"/>
        <w:rPr>
          <w:b/>
          <w:u w:val="single"/>
        </w:rPr>
      </w:pPr>
      <w:r w:rsidRPr="006C2FEA">
        <w:t xml:space="preserve">Menico se lahko unovči najkasneje </w:t>
      </w:r>
      <w:r w:rsidR="008B0E75">
        <w:rPr>
          <w:b/>
          <w:u w:val="single"/>
        </w:rPr>
        <w:t xml:space="preserve">………….. (najmanj </w:t>
      </w:r>
      <w:r w:rsidR="00F07A7E">
        <w:rPr>
          <w:b/>
          <w:u w:val="single"/>
        </w:rPr>
        <w:t>4 mesece</w:t>
      </w:r>
      <w:r w:rsidR="00633873">
        <w:rPr>
          <w:b/>
          <w:u w:val="single"/>
        </w:rPr>
        <w:t xml:space="preserve"> po roku za oddajo ponudb</w:t>
      </w:r>
      <w:r w:rsidR="00F07A7E">
        <w:rPr>
          <w:b/>
          <w:u w:val="single"/>
        </w:rPr>
        <w:t>)</w:t>
      </w:r>
      <w:r w:rsidRPr="006C2FEA">
        <w:t xml:space="preserve">. </w:t>
      </w:r>
    </w:p>
    <w:p w14:paraId="17E733A4" w14:textId="77777777" w:rsidR="006C2FEA" w:rsidRPr="006C2FEA" w:rsidRDefault="006C2FEA" w:rsidP="006C2FEA">
      <w:pPr>
        <w:widowControl w:val="0"/>
        <w:tabs>
          <w:tab w:val="left" w:pos="113"/>
        </w:tabs>
        <w:autoSpaceDE w:val="0"/>
        <w:autoSpaceDN w:val="0"/>
        <w:adjustRightInd w:val="0"/>
        <w:jc w:val="both"/>
      </w:pPr>
      <w:r w:rsidRPr="006C2FEA">
        <w:t>V primeru menično pravnega uveljavljanja menic proti nam se vnaprej odrekamo vsem ugovorom proti meničnim plačilnim nalogom. Naročnik je zavezan, da nam vrne menice, ki jih ne bo uporabil v zgoraj navedene namene, po izteku roka.</w:t>
      </w:r>
    </w:p>
    <w:p w14:paraId="1BB4DEFD" w14:textId="77777777" w:rsidR="006C2FEA" w:rsidRPr="006C2FEA" w:rsidRDefault="006C2FEA" w:rsidP="006C2FEA">
      <w:pPr>
        <w:widowControl w:val="0"/>
        <w:tabs>
          <w:tab w:val="left" w:pos="7143"/>
        </w:tabs>
        <w:autoSpaceDE w:val="0"/>
        <w:autoSpaceDN w:val="0"/>
        <w:adjustRightInd w:val="0"/>
        <w:jc w:val="both"/>
      </w:pPr>
      <w:r w:rsidRPr="006C2FEA">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04DB6389" w14:textId="77777777" w:rsidR="006C2FEA" w:rsidRPr="006C2FEA" w:rsidRDefault="006C2FEA" w:rsidP="006C2FEA">
      <w:pPr>
        <w:widowControl w:val="0"/>
        <w:tabs>
          <w:tab w:val="left" w:pos="7143"/>
        </w:tabs>
        <w:autoSpaceDE w:val="0"/>
        <w:autoSpaceDN w:val="0"/>
        <w:adjustRightInd w:val="0"/>
        <w:jc w:val="both"/>
      </w:pPr>
      <w:r w:rsidRPr="006C2FEA">
        <w:t xml:space="preserve">Za obveznosti po zgoraj omenjeni pogodbi in po menici jamči družba z vsem svojim sedanjim in bodočim premoženjem. </w:t>
      </w:r>
    </w:p>
    <w:p w14:paraId="6F862727" w14:textId="77777777" w:rsidR="006C2FEA" w:rsidRPr="006C2FEA" w:rsidRDefault="006C2FEA" w:rsidP="006C2FEA">
      <w:pPr>
        <w:widowControl w:val="0"/>
        <w:tabs>
          <w:tab w:val="left" w:pos="7143"/>
        </w:tabs>
        <w:autoSpaceDE w:val="0"/>
        <w:autoSpaceDN w:val="0"/>
        <w:adjustRightInd w:val="0"/>
        <w:jc w:val="both"/>
      </w:pPr>
      <w:r w:rsidRPr="006C2FEA">
        <w:t>Kraj:      ________________             Izdajatelj menice:         __________________________</w:t>
      </w:r>
    </w:p>
    <w:p w14:paraId="0898FFB4" w14:textId="77777777" w:rsidR="006C2FEA" w:rsidRPr="006C2FEA" w:rsidRDefault="006C2FEA" w:rsidP="006C2FEA">
      <w:pPr>
        <w:autoSpaceDE w:val="0"/>
        <w:autoSpaceDN w:val="0"/>
        <w:adjustRightInd w:val="0"/>
        <w:jc w:val="both"/>
        <w:rPr>
          <w:rFonts w:cs="Times-Roman"/>
        </w:rPr>
      </w:pPr>
      <w:r w:rsidRPr="006C2FEA">
        <w:t xml:space="preserve">Datum:  ________________                                           </w:t>
      </w:r>
      <w:r w:rsidRPr="006C2FEA">
        <w:rPr>
          <w:i/>
          <w:iCs/>
        </w:rPr>
        <w:t xml:space="preserve">                    (ponudnik)                                                             </w:t>
      </w:r>
    </w:p>
    <w:p w14:paraId="70964BAB" w14:textId="77777777" w:rsidR="006C2FEA" w:rsidRPr="006C2FEA" w:rsidRDefault="006C2FEA" w:rsidP="006C2FEA">
      <w:pPr>
        <w:widowControl w:val="0"/>
        <w:tabs>
          <w:tab w:val="left" w:pos="7143"/>
        </w:tabs>
        <w:autoSpaceDE w:val="0"/>
        <w:autoSpaceDN w:val="0"/>
        <w:adjustRightInd w:val="0"/>
        <w:ind w:right="-312"/>
        <w:jc w:val="both"/>
      </w:pPr>
      <w:r w:rsidRPr="006C2FEA">
        <w:t xml:space="preserve">                                                                              _____________________      ______________</w:t>
      </w:r>
    </w:p>
    <w:p w14:paraId="50E1D090" w14:textId="77777777" w:rsidR="006C2FEA" w:rsidRPr="006C2FEA" w:rsidRDefault="006C2FEA" w:rsidP="006C2FEA">
      <w:pPr>
        <w:autoSpaceDE w:val="0"/>
        <w:autoSpaceDN w:val="0"/>
        <w:adjustRightInd w:val="0"/>
        <w:jc w:val="both"/>
        <w:rPr>
          <w:i/>
          <w:iCs/>
        </w:rPr>
      </w:pPr>
      <w:r w:rsidRPr="006C2FEA">
        <w:rPr>
          <w:i/>
          <w:iCs/>
        </w:rPr>
        <w:t xml:space="preserve">                                                                (ime in priimek zakonitega zastopnika)     (funkcija)                                                     </w:t>
      </w:r>
    </w:p>
    <w:p w14:paraId="020AFE75" w14:textId="77777777" w:rsidR="006C2FEA" w:rsidRPr="006C2FEA" w:rsidRDefault="006C2FEA" w:rsidP="006C2FEA">
      <w:pPr>
        <w:widowControl w:val="0"/>
        <w:autoSpaceDE w:val="0"/>
        <w:autoSpaceDN w:val="0"/>
        <w:adjustRightInd w:val="0"/>
        <w:ind w:right="-29"/>
        <w:jc w:val="both"/>
      </w:pPr>
      <w:r w:rsidRPr="006C2FEA">
        <w:t xml:space="preserve">                                                                                          ____________________  </w:t>
      </w:r>
    </w:p>
    <w:p w14:paraId="7AD06F52" w14:textId="77777777" w:rsidR="006C2FEA" w:rsidRPr="006C2FEA" w:rsidRDefault="006C2FEA" w:rsidP="006C2FEA">
      <w:pPr>
        <w:widowControl w:val="0"/>
        <w:tabs>
          <w:tab w:val="left" w:pos="7143"/>
        </w:tabs>
        <w:autoSpaceDE w:val="0"/>
        <w:autoSpaceDN w:val="0"/>
        <w:adjustRightInd w:val="0"/>
        <w:jc w:val="both"/>
        <w:rPr>
          <w:i/>
          <w:iCs/>
        </w:rPr>
      </w:pPr>
      <w:r w:rsidRPr="006C2FEA">
        <w:rPr>
          <w:i/>
          <w:iCs/>
        </w:rPr>
        <w:t xml:space="preserve">                                                                                     (podpis)       </w:t>
      </w:r>
    </w:p>
    <w:p w14:paraId="294B8C10" w14:textId="44DD7C2B" w:rsidR="006C2FEA" w:rsidRPr="006C2FEA" w:rsidRDefault="006C2FEA" w:rsidP="006C2FEA">
      <w:pPr>
        <w:widowControl w:val="0"/>
        <w:tabs>
          <w:tab w:val="left" w:pos="7143"/>
        </w:tabs>
        <w:autoSpaceDE w:val="0"/>
        <w:autoSpaceDN w:val="0"/>
        <w:adjustRightInd w:val="0"/>
        <w:jc w:val="both"/>
        <w:rPr>
          <w:i/>
          <w:iCs/>
        </w:rPr>
      </w:pPr>
      <w:r w:rsidRPr="006C2FEA">
        <w:rPr>
          <w:i/>
          <w:iCs/>
        </w:rPr>
        <w:t xml:space="preserve"> </w:t>
      </w:r>
      <w:r w:rsidRPr="006C2FEA">
        <w:rPr>
          <w:rFonts w:cs="Arial"/>
          <w:b/>
          <w:color w:val="000000"/>
          <w:shd w:val="clear" w:color="auto" w:fill="D9D9D9"/>
        </w:rPr>
        <w:t xml:space="preserve">Opomba: Ponudnik mora ponudbi priložiti </w:t>
      </w:r>
      <w:r w:rsidR="000C6029">
        <w:rPr>
          <w:rFonts w:cs="Arial"/>
          <w:b/>
          <w:color w:val="000000"/>
          <w:shd w:val="clear" w:color="auto" w:fill="D9D9D9"/>
        </w:rPr>
        <w:t xml:space="preserve">kopije podpisnih kartonov vseh bank, </w:t>
      </w:r>
      <w:r w:rsidR="00964D3C">
        <w:rPr>
          <w:rFonts w:cs="Arial"/>
          <w:b/>
          <w:color w:val="000000"/>
          <w:shd w:val="clear" w:color="auto" w:fill="D9D9D9"/>
        </w:rPr>
        <w:t>3</w:t>
      </w:r>
      <w:r w:rsidRPr="006C2FEA">
        <w:rPr>
          <w:rFonts w:cs="Arial"/>
          <w:b/>
          <w:color w:val="000000"/>
          <w:shd w:val="clear" w:color="auto" w:fill="D9D9D9"/>
        </w:rPr>
        <w:t xml:space="preserve"> original</w:t>
      </w:r>
      <w:r w:rsidR="00BD6ABC">
        <w:rPr>
          <w:rFonts w:cs="Arial"/>
          <w:b/>
          <w:color w:val="000000"/>
          <w:shd w:val="clear" w:color="auto" w:fill="D9D9D9"/>
        </w:rPr>
        <w:t>ov</w:t>
      </w:r>
      <w:r w:rsidRPr="006C2FEA">
        <w:rPr>
          <w:rFonts w:cs="Arial"/>
          <w:b/>
          <w:color w:val="000000"/>
          <w:shd w:val="clear" w:color="auto" w:fill="D9D9D9"/>
        </w:rPr>
        <w:t xml:space="preserve"> meničn</w:t>
      </w:r>
      <w:r w:rsidR="001D3C0E">
        <w:rPr>
          <w:rFonts w:cs="Arial"/>
          <w:b/>
          <w:color w:val="000000"/>
          <w:shd w:val="clear" w:color="auto" w:fill="D9D9D9"/>
        </w:rPr>
        <w:t>ih</w:t>
      </w:r>
      <w:r w:rsidRPr="006C2FEA">
        <w:rPr>
          <w:rFonts w:cs="Arial"/>
          <w:b/>
          <w:color w:val="000000"/>
          <w:shd w:val="clear" w:color="auto" w:fill="D9D9D9"/>
        </w:rPr>
        <w:t xml:space="preserve"> izjav in </w:t>
      </w:r>
      <w:r w:rsidR="00964D3C">
        <w:rPr>
          <w:rFonts w:cs="Arial"/>
          <w:b/>
          <w:color w:val="000000"/>
          <w:shd w:val="clear" w:color="auto" w:fill="D9D9D9"/>
        </w:rPr>
        <w:t>3</w:t>
      </w:r>
      <w:r w:rsidRPr="006C2FEA">
        <w:rPr>
          <w:rFonts w:cs="Arial"/>
          <w:b/>
          <w:color w:val="000000"/>
          <w:shd w:val="clear" w:color="auto" w:fill="D9D9D9"/>
        </w:rPr>
        <w:t xml:space="preserve"> kom bianco menic, na katerih  </w:t>
      </w:r>
      <w:r w:rsidRPr="006C2FEA">
        <w:rPr>
          <w:b/>
          <w:bCs/>
          <w:highlight w:val="lightGray"/>
        </w:rPr>
        <w:t>morajo biti navedeni le ime, priimek in funkcija podpisnika menice ter njegov podpis in žig ponudnika.</w:t>
      </w:r>
    </w:p>
    <w:p w14:paraId="59B9EB2B" w14:textId="77777777" w:rsidR="006C2FEA" w:rsidRPr="006C2FEA" w:rsidRDefault="006C2FEA" w:rsidP="00DF570B">
      <w:pPr>
        <w:pageBreakBefore/>
        <w:tabs>
          <w:tab w:val="left" w:pos="284"/>
        </w:tabs>
        <w:rPr>
          <w:b/>
          <w:shd w:val="clear" w:color="auto" w:fill="D9D9D9"/>
        </w:rPr>
      </w:pPr>
      <w:bookmarkStart w:id="4" w:name="graphic11"/>
      <w:bookmarkStart w:id="5" w:name="graphic12"/>
      <w:bookmarkEnd w:id="4"/>
      <w:bookmarkEnd w:id="5"/>
      <w:r w:rsidRPr="006C2FEA">
        <w:rPr>
          <w:b/>
          <w:shd w:val="clear" w:color="auto" w:fill="D9D9D9"/>
        </w:rPr>
        <w:lastRenderedPageBreak/>
        <w:t xml:space="preserve">Obr_9  </w:t>
      </w:r>
      <w:r w:rsidRPr="006C2FEA">
        <w:rPr>
          <w:b/>
        </w:rPr>
        <w:t xml:space="preserve">         </w:t>
      </w:r>
      <w:r w:rsidRPr="006C2FEA">
        <w:rPr>
          <w:b/>
          <w:bCs/>
          <w:i/>
        </w:rPr>
        <w:t>(VZOREC)</w:t>
      </w:r>
    </w:p>
    <w:p w14:paraId="21EAA227"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FINANČNO ZAVAROVANJE</w:t>
      </w:r>
    </w:p>
    <w:p w14:paraId="415B67E4"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za dobro izvedbo pogodbenih obveznosti</w:t>
      </w:r>
    </w:p>
    <w:p w14:paraId="6AAD78BB" w14:textId="77777777" w:rsidR="006347E0" w:rsidRPr="006C2FEA" w:rsidRDefault="006347E0" w:rsidP="006347E0">
      <w:pPr>
        <w:rPr>
          <w:bCs/>
        </w:rPr>
      </w:pPr>
      <w:r w:rsidRPr="006C2FEA">
        <w:rPr>
          <w:bCs/>
        </w:rPr>
        <w:t>Banka/Zavarovalnica:____________________________________________________________</w:t>
      </w:r>
    </w:p>
    <w:p w14:paraId="1BFD9526" w14:textId="77777777" w:rsidR="006347E0" w:rsidRPr="006C2FEA" w:rsidRDefault="006347E0" w:rsidP="006347E0">
      <w:pPr>
        <w:jc w:val="center"/>
        <w:rPr>
          <w:i/>
          <w:iCs/>
        </w:rPr>
      </w:pPr>
      <w:r w:rsidRPr="006C2FEA">
        <w:rPr>
          <w:i/>
          <w:iCs/>
        </w:rPr>
        <w:t>(firma in sedež banke)</w:t>
      </w:r>
    </w:p>
    <w:p w14:paraId="6A4F85E7" w14:textId="77777777" w:rsidR="006347E0" w:rsidRPr="006C2FEA" w:rsidRDefault="006347E0" w:rsidP="006347E0">
      <w:pPr>
        <w:keepLines/>
        <w:autoSpaceDE w:val="0"/>
        <w:ind w:firstLine="20"/>
        <w:jc w:val="both"/>
        <w:rPr>
          <w:rFonts w:cs="Arial"/>
        </w:rPr>
      </w:pPr>
    </w:p>
    <w:p w14:paraId="07D0EA7A" w14:textId="77777777" w:rsidR="006347E0" w:rsidRPr="006C2FEA" w:rsidRDefault="006347E0" w:rsidP="006347E0">
      <w:pPr>
        <w:keepLines/>
        <w:autoSpaceDE w:val="0"/>
        <w:ind w:firstLine="20"/>
        <w:jc w:val="both"/>
      </w:pPr>
      <w:r w:rsidRPr="006C2FEA">
        <w:rPr>
          <w:rFonts w:cs="Arial"/>
        </w:rPr>
        <w:t xml:space="preserve">Upravičenec: </w:t>
      </w:r>
      <w:r w:rsidRPr="006C2FEA">
        <w:rPr>
          <w:rFonts w:cs="Arial"/>
          <w:b/>
        </w:rPr>
        <w:t>Mestna občina Celje, Trg Celjskih knezov 9, 3000 Celje</w:t>
      </w:r>
    </w:p>
    <w:p w14:paraId="74C011F3" w14:textId="77777777" w:rsidR="006347E0" w:rsidRPr="006C2FEA" w:rsidRDefault="006347E0" w:rsidP="006347E0">
      <w:pPr>
        <w:keepLines/>
        <w:autoSpaceDE w:val="0"/>
        <w:ind w:firstLine="9"/>
        <w:jc w:val="both"/>
        <w:rPr>
          <w:rFonts w:cs="Arial"/>
        </w:rPr>
      </w:pPr>
      <w:r w:rsidRPr="006C2FEA">
        <w:rPr>
          <w:rFonts w:cs="Arial"/>
        </w:rPr>
        <w:t>Naročnik garancije/kavcijskega zavarovanja: _________________ (</w:t>
      </w:r>
      <w:r w:rsidRPr="006C2FEA">
        <w:rPr>
          <w:rFonts w:cs="Arial"/>
          <w:i/>
          <w:iCs/>
        </w:rPr>
        <w:t>izvajalec javnega naročila</w:t>
      </w:r>
      <w:r w:rsidRPr="006C2FEA">
        <w:rPr>
          <w:rFonts w:cs="Arial"/>
        </w:rPr>
        <w:t>)</w:t>
      </w:r>
    </w:p>
    <w:p w14:paraId="077D89FF" w14:textId="77777777" w:rsidR="006347E0" w:rsidRPr="006C2FEA" w:rsidRDefault="006347E0" w:rsidP="006347E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rPr>
      </w:pPr>
      <w:r w:rsidRPr="006C2FEA">
        <w:rPr>
          <w:rFonts w:cs="Arial"/>
        </w:rPr>
        <w:t>Številka bančne garancije/kavcijskega zavarovanja:</w:t>
      </w:r>
      <w:r w:rsidRPr="006C2FEA">
        <w:rPr>
          <w:rFonts w:cs="Arial"/>
          <w:b/>
        </w:rPr>
        <w:t xml:space="preserve"> </w:t>
      </w:r>
      <w:r w:rsidRPr="006C2FEA">
        <w:rPr>
          <w:rFonts w:cs="Arial"/>
        </w:rPr>
        <w:t>___________________________________</w:t>
      </w:r>
    </w:p>
    <w:p w14:paraId="7623B2B5"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8BB700"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C2FEA">
        <w:t>V skladu s pogodbo ________________________________ (</w:t>
      </w:r>
      <w:r w:rsidRPr="006C2FEA">
        <w:rPr>
          <w:i/>
          <w:iCs/>
        </w:rPr>
        <w:t>naziv pogodbe, številka pogodbe, datum,...</w:t>
      </w:r>
      <w:r w:rsidRPr="006C2FEA">
        <w:t>), sklenjeno med __________________________ (</w:t>
      </w:r>
      <w:r w:rsidRPr="006C2FEA">
        <w:rPr>
          <w:i/>
          <w:iCs/>
        </w:rPr>
        <w:t>polno ime in naslov upravičenca</w:t>
      </w:r>
      <w:r w:rsidRPr="006C2FEA">
        <w:t>), in ________________________________________________ (</w:t>
      </w:r>
      <w:r w:rsidRPr="006C2FEA">
        <w:rPr>
          <w:i/>
          <w:iCs/>
        </w:rPr>
        <w:t>naziv izvajalca</w:t>
      </w:r>
      <w:r w:rsidRPr="006C2FEA">
        <w:t>) za izvedbo _____________________________ (</w:t>
      </w:r>
      <w:r w:rsidRPr="006C2FEA">
        <w:rPr>
          <w:i/>
          <w:iCs/>
        </w:rPr>
        <w:t>predmet pogodbe</w:t>
      </w:r>
      <w:r w:rsidRPr="006C2FEA">
        <w:t>) v vrednosti _______________________EUR z DDV, je izvajalec dolžan predložiti bančno garancijo/kavcijsko zavarovanje za dobro izvedbo pogodbenih obveznosti.</w:t>
      </w:r>
    </w:p>
    <w:p w14:paraId="54F84E8B"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4EA18A4" w14:textId="77777777" w:rsidR="006347E0" w:rsidRPr="006C2FEA" w:rsidRDefault="006347E0" w:rsidP="006347E0">
      <w:pPr>
        <w:jc w:val="both"/>
      </w:pPr>
      <w:r w:rsidRPr="006C2FEA">
        <w:t>Na podlagi navedenega se kot izdajatelj te bančne garancije/</w:t>
      </w:r>
      <w:r w:rsidRPr="006C2FEA">
        <w:rPr>
          <w:rFonts w:cs="Arial"/>
        </w:rPr>
        <w:t xml:space="preserve"> kavcijskega zavarovanja</w:t>
      </w:r>
      <w:r w:rsidRPr="006C2FEA">
        <w:t xml:space="preserve"> nepreklicno in brezpogojno zavezujemo, da vam bomo na vaš prvi poziv, ne oziraje se na veljavnost in pravne učinke uvodoma omenjene pogodbe in odpovedujoč se vsakršnim ugovorom na podlagi le-te, plačali vsak znesek do maksimalne višine 10 % pogodbene vrednosti (z DDV). </w:t>
      </w:r>
    </w:p>
    <w:p w14:paraId="33C025DE" w14:textId="77777777" w:rsidR="006347E0" w:rsidRPr="006C2FEA" w:rsidRDefault="006347E0" w:rsidP="006347E0">
      <w:pPr>
        <w:jc w:val="both"/>
      </w:pPr>
    </w:p>
    <w:p w14:paraId="6D798AC4" w14:textId="77777777" w:rsidR="006347E0" w:rsidRPr="006C2FEA" w:rsidRDefault="006347E0" w:rsidP="006347E0">
      <w:pPr>
        <w:jc w:val="both"/>
      </w:pPr>
      <w:r w:rsidRPr="006C2FEA">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6ACD683A" w14:textId="77777777" w:rsidR="006347E0" w:rsidRPr="006C2FEA" w:rsidRDefault="006347E0" w:rsidP="006347E0">
      <w:pPr>
        <w:spacing w:after="120"/>
        <w:jc w:val="both"/>
      </w:pPr>
      <w:r w:rsidRPr="006C2FEA">
        <w:t>Zahteva za unovčenje garancije/</w:t>
      </w:r>
      <w:r w:rsidRPr="006C2FEA">
        <w:rPr>
          <w:rFonts w:cs="Arial"/>
        </w:rPr>
        <w:t>kavcijskega zavarovanja</w:t>
      </w:r>
      <w:r w:rsidRPr="006C2FEA">
        <w:t xml:space="preserve"> mora biti predložena banki/zavarovalnici in mora vsebovati:</w:t>
      </w:r>
    </w:p>
    <w:p w14:paraId="65246FFB" w14:textId="77777777" w:rsidR="006347E0" w:rsidRPr="006C2FEA" w:rsidRDefault="006347E0" w:rsidP="00A4302F">
      <w:pPr>
        <w:widowControl w:val="0"/>
        <w:numPr>
          <w:ilvl w:val="0"/>
          <w:numId w:val="35"/>
        </w:numPr>
        <w:tabs>
          <w:tab w:val="left" w:pos="397"/>
        </w:tabs>
        <w:suppressAutoHyphens/>
        <w:jc w:val="both"/>
      </w:pPr>
      <w:r w:rsidRPr="006C2FEA">
        <w:t>zahtevek naročnika za unovčenje garancije/kavcijskega zavarovanja</w:t>
      </w:r>
    </w:p>
    <w:p w14:paraId="41E8D437" w14:textId="77777777" w:rsidR="006347E0" w:rsidRPr="006C2FEA" w:rsidRDefault="006347E0" w:rsidP="00A4302F">
      <w:pPr>
        <w:widowControl w:val="0"/>
        <w:numPr>
          <w:ilvl w:val="0"/>
          <w:numId w:val="35"/>
        </w:numPr>
        <w:tabs>
          <w:tab w:val="left" w:pos="397"/>
        </w:tabs>
        <w:suppressAutoHyphens/>
        <w:jc w:val="both"/>
      </w:pPr>
      <w:r w:rsidRPr="006C2FEA">
        <w:rPr>
          <w:rFonts w:cs="Arial"/>
          <w:lang w:eastAsia="ar-SA"/>
        </w:rPr>
        <w:t xml:space="preserve">predloženo izjavo Uprave RS za javna plačila, da so zahtevek za unovčenje podpisale osebe, ki so pooblaščene za zastopanje in </w:t>
      </w:r>
    </w:p>
    <w:p w14:paraId="1C220844" w14:textId="2BD09E2D" w:rsidR="006347E0" w:rsidRPr="006C2FEA" w:rsidRDefault="006347E0" w:rsidP="00A4302F">
      <w:pPr>
        <w:widowControl w:val="0"/>
        <w:numPr>
          <w:ilvl w:val="0"/>
          <w:numId w:val="35"/>
        </w:numPr>
        <w:tabs>
          <w:tab w:val="left" w:pos="397"/>
        </w:tabs>
        <w:suppressAutoHyphens/>
        <w:jc w:val="both"/>
      </w:pPr>
      <w:r w:rsidRPr="006C2FEA">
        <w:t>original</w:t>
      </w:r>
      <w:r w:rsidR="005A1F3D">
        <w:rPr>
          <w:rStyle w:val="Sprotnaopomba-sklic"/>
        </w:rPr>
        <w:footnoteReference w:id="5"/>
      </w:r>
      <w:r w:rsidRPr="006C2FEA">
        <w:t xml:space="preserve"> garancije/kavcijskega zavarovanja št. </w:t>
      </w:r>
      <w:bookmarkStart w:id="6" w:name="Besedilo8"/>
      <w:r w:rsidRPr="006C2FEA">
        <w:t>_</w:t>
      </w:r>
      <w:bookmarkEnd w:id="6"/>
      <w:r w:rsidRPr="006C2FEA">
        <w:t>________________.</w:t>
      </w:r>
    </w:p>
    <w:p w14:paraId="60A3DAB7" w14:textId="77777777" w:rsidR="006347E0" w:rsidRPr="006C2FEA" w:rsidRDefault="006347E0" w:rsidP="006347E0">
      <w:pPr>
        <w:widowControl w:val="0"/>
        <w:suppressAutoHyphens/>
        <w:ind w:left="397"/>
        <w:jc w:val="both"/>
      </w:pPr>
    </w:p>
    <w:p w14:paraId="090A794C" w14:textId="77777777" w:rsidR="006347E0" w:rsidRPr="006C2FEA" w:rsidRDefault="006347E0" w:rsidP="006347E0">
      <w:pPr>
        <w:jc w:val="both"/>
      </w:pPr>
      <w:r w:rsidRPr="006C2FEA">
        <w:t>Ta garancija/To kavcijsko zavarovanje se znižuje za vsak, po tej garanciji/kavcijskem zavarovanju unovčeni znesek.</w:t>
      </w:r>
    </w:p>
    <w:p w14:paraId="71DC11C7" w14:textId="77777777" w:rsidR="006347E0" w:rsidRPr="006C2FEA" w:rsidRDefault="006347E0" w:rsidP="006347E0">
      <w:pPr>
        <w:jc w:val="both"/>
        <w:rPr>
          <w:b/>
          <w:i/>
        </w:rPr>
      </w:pPr>
      <w:r w:rsidRPr="006C2FEA">
        <w:t>Garancija/kavcijsko zavarovanje velja do vključno ____________</w:t>
      </w:r>
      <w:r w:rsidRPr="006C2FEA">
        <w:rPr>
          <w:i/>
        </w:rPr>
        <w:t>(najmanj 60 dni po koncu pogodbenega roka)</w:t>
      </w:r>
      <w:r w:rsidRPr="006C2FEA">
        <w:rPr>
          <w:b/>
          <w:i/>
        </w:rPr>
        <w:t>.</w:t>
      </w:r>
    </w:p>
    <w:p w14:paraId="22A2EFD6" w14:textId="77777777" w:rsidR="006347E0" w:rsidRPr="006C2FEA" w:rsidRDefault="006347E0" w:rsidP="006347E0">
      <w:pPr>
        <w:pStyle w:val="Telobesedila"/>
        <w:jc w:val="both"/>
        <w:rPr>
          <w:rFonts w:ascii="Trebuchet MS" w:hAnsi="Trebuchet MS"/>
          <w:sz w:val="22"/>
          <w:szCs w:val="22"/>
          <w:lang w:val="sl-SI"/>
        </w:rPr>
      </w:pPr>
      <w:r w:rsidRPr="006C2FEA">
        <w:rPr>
          <w:rFonts w:ascii="Trebuchet MS" w:hAnsi="Trebuchet MS"/>
          <w:sz w:val="22"/>
          <w:szCs w:val="22"/>
          <w:lang w:val="sl-SI"/>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5FD7B7FC" w14:textId="77777777" w:rsidR="006347E0" w:rsidRPr="006C2FEA" w:rsidRDefault="006347E0" w:rsidP="006347E0">
      <w:pPr>
        <w:jc w:val="both"/>
      </w:pPr>
      <w:r w:rsidRPr="006C2FEA">
        <w:t xml:space="preserve">Garancijo/kavcijsko zavarovanje lahko uveljavlja le upravičenec oziroma njegov pravni naslednik. </w:t>
      </w:r>
    </w:p>
    <w:p w14:paraId="71BA372E" w14:textId="77777777" w:rsidR="006347E0" w:rsidRPr="006C2FEA" w:rsidRDefault="006347E0" w:rsidP="006347E0">
      <w:pPr>
        <w:jc w:val="both"/>
        <w:rPr>
          <w:rFonts w:cs="Arial"/>
          <w:lang w:eastAsia="ar-SA"/>
        </w:rPr>
      </w:pPr>
      <w:r w:rsidRPr="006C2FEA">
        <w:t>Morebitne spore v zvezi s to garancijo/kavcijskim zavarovanjem rešuje stvarno pristojno sodišče v Celju po slovenskem pravu.</w:t>
      </w:r>
    </w:p>
    <w:p w14:paraId="0FE3CA7D" w14:textId="77777777" w:rsidR="006347E0" w:rsidRPr="006C2FEA" w:rsidRDefault="006347E0" w:rsidP="006347E0">
      <w:pPr>
        <w:jc w:val="both"/>
        <w:rPr>
          <w:rFonts w:cs="Arial"/>
          <w:shd w:val="clear" w:color="auto" w:fill="D9D9D9"/>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30DBCABE" w14:textId="77777777" w:rsidR="006347E0" w:rsidRPr="006C2FEA" w:rsidRDefault="006347E0" w:rsidP="006347E0">
      <w:pPr>
        <w:tabs>
          <w:tab w:val="left" w:pos="46"/>
        </w:tabs>
        <w:autoSpaceDE w:val="0"/>
        <w:spacing w:line="252" w:lineRule="auto"/>
        <w:jc w:val="both"/>
        <w:rPr>
          <w:rFonts w:cs="Arial"/>
          <w:lang w:eastAsia="ar-SA"/>
        </w:rPr>
      </w:pPr>
      <w:r w:rsidRPr="006C2FEA">
        <w:rPr>
          <w:rFonts w:cs="Arial"/>
          <w:lang w:eastAsia="ar-SA"/>
        </w:rPr>
        <w:t>________________________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_________________________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t>(</w:t>
      </w:r>
      <w:r w:rsidRPr="006C2FEA">
        <w:rPr>
          <w:rFonts w:cs="Arial"/>
          <w:i/>
          <w:lang w:eastAsia="ar-SA"/>
        </w:rPr>
        <w:t>žig in podpis</w:t>
      </w:r>
      <w:r w:rsidRPr="006C2FEA">
        <w:rPr>
          <w:rFonts w:cs="Arial"/>
          <w:lang w:eastAsia="ar-SA"/>
        </w:rPr>
        <w:t>)</w:t>
      </w:r>
    </w:p>
    <w:p w14:paraId="7AA3D10C" w14:textId="7997BD01" w:rsidR="00BE7D79" w:rsidRDefault="00BE7D79" w:rsidP="00771EF3">
      <w:pPr>
        <w:widowControl w:val="0"/>
        <w:tabs>
          <w:tab w:val="left" w:pos="7143"/>
        </w:tabs>
        <w:autoSpaceDE w:val="0"/>
        <w:autoSpaceDN w:val="0"/>
        <w:adjustRightInd w:val="0"/>
        <w:jc w:val="both"/>
        <w:rPr>
          <w:b/>
          <w:bCs/>
        </w:rPr>
      </w:pPr>
    </w:p>
    <w:p w14:paraId="4D3AD51C" w14:textId="650E75DA" w:rsidR="00BE7D79" w:rsidRDefault="00BE7D79" w:rsidP="00771EF3">
      <w:pPr>
        <w:widowControl w:val="0"/>
        <w:tabs>
          <w:tab w:val="left" w:pos="7143"/>
        </w:tabs>
        <w:autoSpaceDE w:val="0"/>
        <w:autoSpaceDN w:val="0"/>
        <w:adjustRightInd w:val="0"/>
        <w:jc w:val="both"/>
        <w:rPr>
          <w:b/>
          <w:bCs/>
        </w:rPr>
      </w:pPr>
    </w:p>
    <w:p w14:paraId="76CC0E80" w14:textId="0D552A55" w:rsidR="00BE7D79" w:rsidRDefault="00BE7D79" w:rsidP="00771EF3">
      <w:pPr>
        <w:widowControl w:val="0"/>
        <w:tabs>
          <w:tab w:val="left" w:pos="7143"/>
        </w:tabs>
        <w:autoSpaceDE w:val="0"/>
        <w:autoSpaceDN w:val="0"/>
        <w:adjustRightInd w:val="0"/>
        <w:jc w:val="both"/>
        <w:rPr>
          <w:b/>
          <w:bCs/>
        </w:rPr>
      </w:pPr>
    </w:p>
    <w:p w14:paraId="1745ACAA" w14:textId="66FDA88F" w:rsidR="00BE7D79" w:rsidRDefault="00BE7D79" w:rsidP="00771EF3">
      <w:pPr>
        <w:widowControl w:val="0"/>
        <w:tabs>
          <w:tab w:val="left" w:pos="7143"/>
        </w:tabs>
        <w:autoSpaceDE w:val="0"/>
        <w:autoSpaceDN w:val="0"/>
        <w:adjustRightInd w:val="0"/>
        <w:jc w:val="both"/>
        <w:rPr>
          <w:b/>
          <w:bCs/>
        </w:rPr>
      </w:pPr>
    </w:p>
    <w:p w14:paraId="2C3855A2" w14:textId="0839FFF9" w:rsidR="00BE7D79" w:rsidRDefault="00BE7D79" w:rsidP="00771EF3">
      <w:pPr>
        <w:widowControl w:val="0"/>
        <w:tabs>
          <w:tab w:val="left" w:pos="7143"/>
        </w:tabs>
        <w:autoSpaceDE w:val="0"/>
        <w:autoSpaceDN w:val="0"/>
        <w:adjustRightInd w:val="0"/>
        <w:jc w:val="both"/>
        <w:rPr>
          <w:b/>
          <w:bCs/>
        </w:rPr>
      </w:pPr>
    </w:p>
    <w:p w14:paraId="341D97F3" w14:textId="6E5B0A5C" w:rsidR="00BE7D79" w:rsidRDefault="00BE7D79" w:rsidP="00771EF3">
      <w:pPr>
        <w:widowControl w:val="0"/>
        <w:tabs>
          <w:tab w:val="left" w:pos="7143"/>
        </w:tabs>
        <w:autoSpaceDE w:val="0"/>
        <w:autoSpaceDN w:val="0"/>
        <w:adjustRightInd w:val="0"/>
        <w:jc w:val="both"/>
        <w:rPr>
          <w:b/>
          <w:bCs/>
        </w:rPr>
      </w:pPr>
    </w:p>
    <w:p w14:paraId="35A95765" w14:textId="3C8A8DCA" w:rsidR="00BE7D79" w:rsidRDefault="00BE7D79" w:rsidP="00771EF3">
      <w:pPr>
        <w:widowControl w:val="0"/>
        <w:tabs>
          <w:tab w:val="left" w:pos="7143"/>
        </w:tabs>
        <w:autoSpaceDE w:val="0"/>
        <w:autoSpaceDN w:val="0"/>
        <w:adjustRightInd w:val="0"/>
        <w:jc w:val="both"/>
        <w:rPr>
          <w:b/>
          <w:bCs/>
        </w:rPr>
      </w:pPr>
    </w:p>
    <w:p w14:paraId="2A6E5EE4" w14:textId="673B28DE" w:rsidR="00BE7D79" w:rsidRDefault="00BE7D79" w:rsidP="00771EF3">
      <w:pPr>
        <w:widowControl w:val="0"/>
        <w:tabs>
          <w:tab w:val="left" w:pos="7143"/>
        </w:tabs>
        <w:autoSpaceDE w:val="0"/>
        <w:autoSpaceDN w:val="0"/>
        <w:adjustRightInd w:val="0"/>
        <w:jc w:val="both"/>
        <w:rPr>
          <w:b/>
          <w:bCs/>
        </w:rPr>
      </w:pPr>
    </w:p>
    <w:p w14:paraId="639BB6E5" w14:textId="67C45EC2" w:rsidR="00BE7D79" w:rsidRDefault="00BE7D79" w:rsidP="00771EF3">
      <w:pPr>
        <w:widowControl w:val="0"/>
        <w:tabs>
          <w:tab w:val="left" w:pos="7143"/>
        </w:tabs>
        <w:autoSpaceDE w:val="0"/>
        <w:autoSpaceDN w:val="0"/>
        <w:adjustRightInd w:val="0"/>
        <w:jc w:val="both"/>
        <w:rPr>
          <w:b/>
          <w:bCs/>
        </w:rPr>
      </w:pPr>
    </w:p>
    <w:p w14:paraId="73742412" w14:textId="4998C072" w:rsidR="00BE7D79" w:rsidRDefault="00BE7D79" w:rsidP="00771EF3">
      <w:pPr>
        <w:widowControl w:val="0"/>
        <w:tabs>
          <w:tab w:val="left" w:pos="7143"/>
        </w:tabs>
        <w:autoSpaceDE w:val="0"/>
        <w:autoSpaceDN w:val="0"/>
        <w:adjustRightInd w:val="0"/>
        <w:jc w:val="both"/>
        <w:rPr>
          <w:b/>
          <w:bCs/>
        </w:rPr>
      </w:pPr>
    </w:p>
    <w:p w14:paraId="041BC3A3" w14:textId="382CFF1C" w:rsidR="00BE7D79" w:rsidRDefault="00BE7D79" w:rsidP="00771EF3">
      <w:pPr>
        <w:widowControl w:val="0"/>
        <w:tabs>
          <w:tab w:val="left" w:pos="7143"/>
        </w:tabs>
        <w:autoSpaceDE w:val="0"/>
        <w:autoSpaceDN w:val="0"/>
        <w:adjustRightInd w:val="0"/>
        <w:jc w:val="both"/>
        <w:rPr>
          <w:b/>
          <w:bCs/>
        </w:rPr>
      </w:pPr>
    </w:p>
    <w:p w14:paraId="3143A62C" w14:textId="0B4AA707" w:rsidR="00BE7D79" w:rsidRDefault="00BE7D79" w:rsidP="00771EF3">
      <w:pPr>
        <w:widowControl w:val="0"/>
        <w:tabs>
          <w:tab w:val="left" w:pos="7143"/>
        </w:tabs>
        <w:autoSpaceDE w:val="0"/>
        <w:autoSpaceDN w:val="0"/>
        <w:adjustRightInd w:val="0"/>
        <w:jc w:val="both"/>
        <w:rPr>
          <w:b/>
          <w:bCs/>
        </w:rPr>
      </w:pPr>
    </w:p>
    <w:p w14:paraId="49F65E21" w14:textId="0B8606BC" w:rsidR="00BE7D79" w:rsidRDefault="00BE7D79" w:rsidP="00771EF3">
      <w:pPr>
        <w:widowControl w:val="0"/>
        <w:tabs>
          <w:tab w:val="left" w:pos="7143"/>
        </w:tabs>
        <w:autoSpaceDE w:val="0"/>
        <w:autoSpaceDN w:val="0"/>
        <w:adjustRightInd w:val="0"/>
        <w:jc w:val="both"/>
        <w:rPr>
          <w:b/>
          <w:bCs/>
        </w:rPr>
      </w:pPr>
    </w:p>
    <w:p w14:paraId="2FBD1F9B" w14:textId="057257D3" w:rsidR="00BE7D79" w:rsidRDefault="00BE7D79" w:rsidP="00771EF3">
      <w:pPr>
        <w:widowControl w:val="0"/>
        <w:tabs>
          <w:tab w:val="left" w:pos="7143"/>
        </w:tabs>
        <w:autoSpaceDE w:val="0"/>
        <w:autoSpaceDN w:val="0"/>
        <w:adjustRightInd w:val="0"/>
        <w:jc w:val="both"/>
        <w:rPr>
          <w:b/>
          <w:bCs/>
        </w:rPr>
      </w:pPr>
    </w:p>
    <w:p w14:paraId="0E9FFD51" w14:textId="2AC5C0BA" w:rsidR="00BE7D79" w:rsidRDefault="00BE7D79" w:rsidP="00771EF3">
      <w:pPr>
        <w:widowControl w:val="0"/>
        <w:tabs>
          <w:tab w:val="left" w:pos="7143"/>
        </w:tabs>
        <w:autoSpaceDE w:val="0"/>
        <w:autoSpaceDN w:val="0"/>
        <w:adjustRightInd w:val="0"/>
        <w:jc w:val="both"/>
        <w:rPr>
          <w:b/>
          <w:bCs/>
        </w:rPr>
      </w:pPr>
    </w:p>
    <w:p w14:paraId="7F7F712A" w14:textId="5725510B" w:rsidR="00BE7D79" w:rsidRDefault="00BE7D79" w:rsidP="00771EF3">
      <w:pPr>
        <w:widowControl w:val="0"/>
        <w:tabs>
          <w:tab w:val="left" w:pos="7143"/>
        </w:tabs>
        <w:autoSpaceDE w:val="0"/>
        <w:autoSpaceDN w:val="0"/>
        <w:adjustRightInd w:val="0"/>
        <w:jc w:val="both"/>
        <w:rPr>
          <w:b/>
          <w:bCs/>
        </w:rPr>
      </w:pPr>
    </w:p>
    <w:p w14:paraId="4DA2E557" w14:textId="7D452C58" w:rsidR="00BE7D79" w:rsidRDefault="00BE7D79" w:rsidP="00771EF3">
      <w:pPr>
        <w:widowControl w:val="0"/>
        <w:tabs>
          <w:tab w:val="left" w:pos="7143"/>
        </w:tabs>
        <w:autoSpaceDE w:val="0"/>
        <w:autoSpaceDN w:val="0"/>
        <w:adjustRightInd w:val="0"/>
        <w:jc w:val="both"/>
        <w:rPr>
          <w:b/>
          <w:bCs/>
        </w:rPr>
      </w:pPr>
    </w:p>
    <w:p w14:paraId="61C321D4" w14:textId="15F5B795" w:rsidR="00BE7D79" w:rsidRDefault="00BE7D79" w:rsidP="00771EF3">
      <w:pPr>
        <w:widowControl w:val="0"/>
        <w:tabs>
          <w:tab w:val="left" w:pos="7143"/>
        </w:tabs>
        <w:autoSpaceDE w:val="0"/>
        <w:autoSpaceDN w:val="0"/>
        <w:adjustRightInd w:val="0"/>
        <w:jc w:val="both"/>
        <w:rPr>
          <w:b/>
          <w:bCs/>
        </w:rPr>
      </w:pPr>
    </w:p>
    <w:p w14:paraId="0E908262" w14:textId="58E6A65E" w:rsidR="00BE7D79" w:rsidRDefault="00BE7D79" w:rsidP="00771EF3">
      <w:pPr>
        <w:widowControl w:val="0"/>
        <w:tabs>
          <w:tab w:val="left" w:pos="7143"/>
        </w:tabs>
        <w:autoSpaceDE w:val="0"/>
        <w:autoSpaceDN w:val="0"/>
        <w:adjustRightInd w:val="0"/>
        <w:jc w:val="both"/>
        <w:rPr>
          <w:b/>
          <w:bCs/>
        </w:rPr>
      </w:pPr>
    </w:p>
    <w:p w14:paraId="238949E7" w14:textId="64E4F004" w:rsidR="00BE7D79" w:rsidRDefault="00BE7D79" w:rsidP="00771EF3">
      <w:pPr>
        <w:widowControl w:val="0"/>
        <w:tabs>
          <w:tab w:val="left" w:pos="7143"/>
        </w:tabs>
        <w:autoSpaceDE w:val="0"/>
        <w:autoSpaceDN w:val="0"/>
        <w:adjustRightInd w:val="0"/>
        <w:jc w:val="both"/>
        <w:rPr>
          <w:b/>
          <w:bCs/>
        </w:rPr>
      </w:pPr>
    </w:p>
    <w:p w14:paraId="3DD8C622" w14:textId="4035E9C8" w:rsidR="00BE7D79" w:rsidRDefault="00BE7D79" w:rsidP="00771EF3">
      <w:pPr>
        <w:widowControl w:val="0"/>
        <w:tabs>
          <w:tab w:val="left" w:pos="7143"/>
        </w:tabs>
        <w:autoSpaceDE w:val="0"/>
        <w:autoSpaceDN w:val="0"/>
        <w:adjustRightInd w:val="0"/>
        <w:jc w:val="both"/>
        <w:rPr>
          <w:b/>
          <w:bCs/>
        </w:rPr>
      </w:pPr>
    </w:p>
    <w:p w14:paraId="6F5678EB" w14:textId="6369B259" w:rsidR="00BE7D79" w:rsidRDefault="00BE7D79" w:rsidP="00771EF3">
      <w:pPr>
        <w:widowControl w:val="0"/>
        <w:tabs>
          <w:tab w:val="left" w:pos="7143"/>
        </w:tabs>
        <w:autoSpaceDE w:val="0"/>
        <w:autoSpaceDN w:val="0"/>
        <w:adjustRightInd w:val="0"/>
        <w:jc w:val="both"/>
        <w:rPr>
          <w:b/>
          <w:bCs/>
        </w:rPr>
      </w:pPr>
    </w:p>
    <w:p w14:paraId="68EBFE96" w14:textId="40929CCE" w:rsidR="00BE7D79" w:rsidRDefault="00BE7D79" w:rsidP="00771EF3">
      <w:pPr>
        <w:widowControl w:val="0"/>
        <w:tabs>
          <w:tab w:val="left" w:pos="7143"/>
        </w:tabs>
        <w:autoSpaceDE w:val="0"/>
        <w:autoSpaceDN w:val="0"/>
        <w:adjustRightInd w:val="0"/>
        <w:jc w:val="both"/>
        <w:rPr>
          <w:b/>
          <w:bCs/>
        </w:rPr>
      </w:pPr>
    </w:p>
    <w:p w14:paraId="53965C48" w14:textId="4A5F2101" w:rsidR="00BE7D79" w:rsidRDefault="00BE7D79" w:rsidP="00771EF3">
      <w:pPr>
        <w:widowControl w:val="0"/>
        <w:tabs>
          <w:tab w:val="left" w:pos="7143"/>
        </w:tabs>
        <w:autoSpaceDE w:val="0"/>
        <w:autoSpaceDN w:val="0"/>
        <w:adjustRightInd w:val="0"/>
        <w:jc w:val="both"/>
        <w:rPr>
          <w:b/>
          <w:bCs/>
        </w:rPr>
      </w:pPr>
    </w:p>
    <w:p w14:paraId="3E81FDF4" w14:textId="1BF84446" w:rsidR="00BE7D79" w:rsidRDefault="00BE7D79" w:rsidP="00771EF3">
      <w:pPr>
        <w:widowControl w:val="0"/>
        <w:tabs>
          <w:tab w:val="left" w:pos="7143"/>
        </w:tabs>
        <w:autoSpaceDE w:val="0"/>
        <w:autoSpaceDN w:val="0"/>
        <w:adjustRightInd w:val="0"/>
        <w:jc w:val="both"/>
        <w:rPr>
          <w:b/>
          <w:bCs/>
        </w:rPr>
      </w:pPr>
    </w:p>
    <w:p w14:paraId="1E5FE19C" w14:textId="5F5EEFA4" w:rsidR="00BE7D79" w:rsidRDefault="00BE7D79" w:rsidP="00771EF3">
      <w:pPr>
        <w:widowControl w:val="0"/>
        <w:tabs>
          <w:tab w:val="left" w:pos="7143"/>
        </w:tabs>
        <w:autoSpaceDE w:val="0"/>
        <w:autoSpaceDN w:val="0"/>
        <w:adjustRightInd w:val="0"/>
        <w:jc w:val="both"/>
        <w:rPr>
          <w:b/>
          <w:bCs/>
        </w:rPr>
      </w:pPr>
    </w:p>
    <w:p w14:paraId="581C5BD7" w14:textId="52FC2B35" w:rsidR="00BE7D79" w:rsidRDefault="00BE7D79" w:rsidP="00771EF3">
      <w:pPr>
        <w:widowControl w:val="0"/>
        <w:tabs>
          <w:tab w:val="left" w:pos="7143"/>
        </w:tabs>
        <w:autoSpaceDE w:val="0"/>
        <w:autoSpaceDN w:val="0"/>
        <w:adjustRightInd w:val="0"/>
        <w:jc w:val="both"/>
        <w:rPr>
          <w:b/>
          <w:bCs/>
        </w:rPr>
      </w:pPr>
    </w:p>
    <w:p w14:paraId="2F1283DF" w14:textId="7459BFE6" w:rsidR="00BE7D79" w:rsidRDefault="00BE7D79" w:rsidP="00771EF3">
      <w:pPr>
        <w:widowControl w:val="0"/>
        <w:tabs>
          <w:tab w:val="left" w:pos="7143"/>
        </w:tabs>
        <w:autoSpaceDE w:val="0"/>
        <w:autoSpaceDN w:val="0"/>
        <w:adjustRightInd w:val="0"/>
        <w:jc w:val="both"/>
        <w:rPr>
          <w:b/>
          <w:bCs/>
        </w:rPr>
      </w:pPr>
    </w:p>
    <w:p w14:paraId="3223DC1B" w14:textId="24BFD3E6" w:rsidR="00BE7D79" w:rsidRDefault="00BE7D79" w:rsidP="00771EF3">
      <w:pPr>
        <w:widowControl w:val="0"/>
        <w:tabs>
          <w:tab w:val="left" w:pos="7143"/>
        </w:tabs>
        <w:autoSpaceDE w:val="0"/>
        <w:autoSpaceDN w:val="0"/>
        <w:adjustRightInd w:val="0"/>
        <w:jc w:val="both"/>
        <w:rPr>
          <w:b/>
          <w:bCs/>
        </w:rPr>
      </w:pPr>
    </w:p>
    <w:p w14:paraId="6E30DB18" w14:textId="63521EEE" w:rsidR="00BE7D79" w:rsidRDefault="00BE7D79" w:rsidP="00771EF3">
      <w:pPr>
        <w:widowControl w:val="0"/>
        <w:tabs>
          <w:tab w:val="left" w:pos="7143"/>
        </w:tabs>
        <w:autoSpaceDE w:val="0"/>
        <w:autoSpaceDN w:val="0"/>
        <w:adjustRightInd w:val="0"/>
        <w:jc w:val="both"/>
        <w:rPr>
          <w:b/>
          <w:bCs/>
        </w:rPr>
      </w:pPr>
    </w:p>
    <w:p w14:paraId="60796A00" w14:textId="2CE45E2A" w:rsidR="00BE7D79" w:rsidRDefault="00BE7D79" w:rsidP="00771EF3">
      <w:pPr>
        <w:widowControl w:val="0"/>
        <w:tabs>
          <w:tab w:val="left" w:pos="7143"/>
        </w:tabs>
        <w:autoSpaceDE w:val="0"/>
        <w:autoSpaceDN w:val="0"/>
        <w:adjustRightInd w:val="0"/>
        <w:jc w:val="both"/>
        <w:rPr>
          <w:b/>
          <w:bCs/>
        </w:rPr>
      </w:pPr>
    </w:p>
    <w:p w14:paraId="4FFD34C4" w14:textId="3FDE364B" w:rsidR="00BE7D79" w:rsidRDefault="00BE7D79" w:rsidP="00771EF3">
      <w:pPr>
        <w:widowControl w:val="0"/>
        <w:tabs>
          <w:tab w:val="left" w:pos="7143"/>
        </w:tabs>
        <w:autoSpaceDE w:val="0"/>
        <w:autoSpaceDN w:val="0"/>
        <w:adjustRightInd w:val="0"/>
        <w:jc w:val="both"/>
        <w:rPr>
          <w:b/>
          <w:bCs/>
        </w:rPr>
      </w:pPr>
    </w:p>
    <w:p w14:paraId="4AD5B516" w14:textId="0390DEAB" w:rsidR="00BE7D79" w:rsidRDefault="00BE7D79" w:rsidP="00771EF3">
      <w:pPr>
        <w:widowControl w:val="0"/>
        <w:tabs>
          <w:tab w:val="left" w:pos="7143"/>
        </w:tabs>
        <w:autoSpaceDE w:val="0"/>
        <w:autoSpaceDN w:val="0"/>
        <w:adjustRightInd w:val="0"/>
        <w:jc w:val="both"/>
        <w:rPr>
          <w:b/>
          <w:bCs/>
        </w:rPr>
      </w:pPr>
    </w:p>
    <w:p w14:paraId="67BAF925" w14:textId="0AF4F509" w:rsidR="00BE7D79" w:rsidRDefault="00BE7D79" w:rsidP="00771EF3">
      <w:pPr>
        <w:widowControl w:val="0"/>
        <w:tabs>
          <w:tab w:val="left" w:pos="7143"/>
        </w:tabs>
        <w:autoSpaceDE w:val="0"/>
        <w:autoSpaceDN w:val="0"/>
        <w:adjustRightInd w:val="0"/>
        <w:jc w:val="both"/>
        <w:rPr>
          <w:b/>
          <w:bCs/>
        </w:rPr>
      </w:pPr>
    </w:p>
    <w:p w14:paraId="7268FFA8" w14:textId="4124C25F" w:rsidR="00BE7D79" w:rsidRDefault="00BE7D79" w:rsidP="00771EF3">
      <w:pPr>
        <w:widowControl w:val="0"/>
        <w:tabs>
          <w:tab w:val="left" w:pos="7143"/>
        </w:tabs>
        <w:autoSpaceDE w:val="0"/>
        <w:autoSpaceDN w:val="0"/>
        <w:adjustRightInd w:val="0"/>
        <w:jc w:val="both"/>
        <w:rPr>
          <w:b/>
          <w:bCs/>
        </w:rPr>
      </w:pPr>
    </w:p>
    <w:p w14:paraId="3A41978B" w14:textId="015F91F5" w:rsidR="00BE7D79" w:rsidRDefault="00BE7D79" w:rsidP="00771EF3">
      <w:pPr>
        <w:widowControl w:val="0"/>
        <w:tabs>
          <w:tab w:val="left" w:pos="7143"/>
        </w:tabs>
        <w:autoSpaceDE w:val="0"/>
        <w:autoSpaceDN w:val="0"/>
        <w:adjustRightInd w:val="0"/>
        <w:jc w:val="both"/>
        <w:rPr>
          <w:b/>
          <w:bCs/>
        </w:rPr>
      </w:pPr>
    </w:p>
    <w:p w14:paraId="4A6F0B0B" w14:textId="210770D4" w:rsidR="00BE7D79" w:rsidRDefault="00BE7D79" w:rsidP="00771EF3">
      <w:pPr>
        <w:widowControl w:val="0"/>
        <w:tabs>
          <w:tab w:val="left" w:pos="7143"/>
        </w:tabs>
        <w:autoSpaceDE w:val="0"/>
        <w:autoSpaceDN w:val="0"/>
        <w:adjustRightInd w:val="0"/>
        <w:jc w:val="both"/>
        <w:rPr>
          <w:b/>
          <w:bCs/>
        </w:rPr>
      </w:pPr>
    </w:p>
    <w:p w14:paraId="35802D10" w14:textId="114D938F" w:rsidR="00BE7D79" w:rsidRDefault="00BE7D79" w:rsidP="00771EF3">
      <w:pPr>
        <w:widowControl w:val="0"/>
        <w:tabs>
          <w:tab w:val="left" w:pos="7143"/>
        </w:tabs>
        <w:autoSpaceDE w:val="0"/>
        <w:autoSpaceDN w:val="0"/>
        <w:adjustRightInd w:val="0"/>
        <w:jc w:val="both"/>
        <w:rPr>
          <w:b/>
          <w:bCs/>
        </w:rPr>
      </w:pPr>
    </w:p>
    <w:p w14:paraId="68229922" w14:textId="1259926F" w:rsidR="00BE7D79" w:rsidRDefault="00BE7D79" w:rsidP="00771EF3">
      <w:pPr>
        <w:widowControl w:val="0"/>
        <w:tabs>
          <w:tab w:val="left" w:pos="7143"/>
        </w:tabs>
        <w:autoSpaceDE w:val="0"/>
        <w:autoSpaceDN w:val="0"/>
        <w:adjustRightInd w:val="0"/>
        <w:jc w:val="both"/>
        <w:rPr>
          <w:b/>
          <w:bCs/>
        </w:rPr>
      </w:pPr>
    </w:p>
    <w:p w14:paraId="11536114" w14:textId="46BFEAF2" w:rsidR="00BE7D79" w:rsidRDefault="00BE7D79" w:rsidP="00771EF3">
      <w:pPr>
        <w:widowControl w:val="0"/>
        <w:tabs>
          <w:tab w:val="left" w:pos="7143"/>
        </w:tabs>
        <w:autoSpaceDE w:val="0"/>
        <w:autoSpaceDN w:val="0"/>
        <w:adjustRightInd w:val="0"/>
        <w:jc w:val="both"/>
        <w:rPr>
          <w:b/>
          <w:bCs/>
        </w:rPr>
      </w:pPr>
    </w:p>
    <w:p w14:paraId="4BA525F9" w14:textId="19AE960E" w:rsidR="00BE7D79" w:rsidRDefault="00BE7D79" w:rsidP="00771EF3">
      <w:pPr>
        <w:widowControl w:val="0"/>
        <w:tabs>
          <w:tab w:val="left" w:pos="7143"/>
        </w:tabs>
        <w:autoSpaceDE w:val="0"/>
        <w:autoSpaceDN w:val="0"/>
        <w:adjustRightInd w:val="0"/>
        <w:jc w:val="both"/>
        <w:rPr>
          <w:b/>
          <w:bCs/>
        </w:rPr>
      </w:pPr>
    </w:p>
    <w:p w14:paraId="59BF4D55" w14:textId="1B06A334" w:rsidR="00BE7D79" w:rsidRDefault="00BE7D79" w:rsidP="00771EF3">
      <w:pPr>
        <w:widowControl w:val="0"/>
        <w:tabs>
          <w:tab w:val="left" w:pos="7143"/>
        </w:tabs>
        <w:autoSpaceDE w:val="0"/>
        <w:autoSpaceDN w:val="0"/>
        <w:adjustRightInd w:val="0"/>
        <w:jc w:val="both"/>
        <w:rPr>
          <w:b/>
          <w:bCs/>
        </w:rPr>
      </w:pPr>
    </w:p>
    <w:p w14:paraId="68AFB5E4" w14:textId="37E1C7EA" w:rsidR="00BE7D79" w:rsidRDefault="00BE7D79" w:rsidP="00771EF3">
      <w:pPr>
        <w:widowControl w:val="0"/>
        <w:tabs>
          <w:tab w:val="left" w:pos="7143"/>
        </w:tabs>
        <w:autoSpaceDE w:val="0"/>
        <w:autoSpaceDN w:val="0"/>
        <w:adjustRightInd w:val="0"/>
        <w:jc w:val="both"/>
        <w:rPr>
          <w:b/>
          <w:bCs/>
        </w:rPr>
      </w:pPr>
    </w:p>
    <w:p w14:paraId="6BBF3EE9" w14:textId="22DD67DC" w:rsidR="00BE7D79" w:rsidRDefault="00BE7D79" w:rsidP="00771EF3">
      <w:pPr>
        <w:widowControl w:val="0"/>
        <w:tabs>
          <w:tab w:val="left" w:pos="7143"/>
        </w:tabs>
        <w:autoSpaceDE w:val="0"/>
        <w:autoSpaceDN w:val="0"/>
        <w:adjustRightInd w:val="0"/>
        <w:jc w:val="both"/>
        <w:rPr>
          <w:b/>
          <w:bCs/>
        </w:rPr>
      </w:pPr>
    </w:p>
    <w:p w14:paraId="22E6161A" w14:textId="6FEA993E" w:rsidR="00BE7D79" w:rsidRDefault="00BE7D79" w:rsidP="00771EF3">
      <w:pPr>
        <w:widowControl w:val="0"/>
        <w:tabs>
          <w:tab w:val="left" w:pos="7143"/>
        </w:tabs>
        <w:autoSpaceDE w:val="0"/>
        <w:autoSpaceDN w:val="0"/>
        <w:adjustRightInd w:val="0"/>
        <w:jc w:val="both"/>
        <w:rPr>
          <w:b/>
          <w:bCs/>
        </w:rPr>
      </w:pPr>
    </w:p>
    <w:p w14:paraId="1605C966" w14:textId="770C1ADA" w:rsidR="00BE7D79" w:rsidRDefault="00BE7D79" w:rsidP="00771EF3">
      <w:pPr>
        <w:widowControl w:val="0"/>
        <w:tabs>
          <w:tab w:val="left" w:pos="7143"/>
        </w:tabs>
        <w:autoSpaceDE w:val="0"/>
        <w:autoSpaceDN w:val="0"/>
        <w:adjustRightInd w:val="0"/>
        <w:jc w:val="both"/>
        <w:rPr>
          <w:b/>
          <w:bCs/>
        </w:rPr>
      </w:pPr>
    </w:p>
    <w:p w14:paraId="266F245E" w14:textId="10D2F7B4" w:rsidR="00BE7D79" w:rsidRDefault="00BE7D79" w:rsidP="00771EF3">
      <w:pPr>
        <w:widowControl w:val="0"/>
        <w:tabs>
          <w:tab w:val="left" w:pos="7143"/>
        </w:tabs>
        <w:autoSpaceDE w:val="0"/>
        <w:autoSpaceDN w:val="0"/>
        <w:adjustRightInd w:val="0"/>
        <w:jc w:val="both"/>
        <w:rPr>
          <w:b/>
          <w:bCs/>
        </w:rPr>
      </w:pPr>
    </w:p>
    <w:p w14:paraId="087567CC" w14:textId="1B1BA174" w:rsidR="00BE7D79" w:rsidRDefault="00BE7D79" w:rsidP="00771EF3">
      <w:pPr>
        <w:widowControl w:val="0"/>
        <w:tabs>
          <w:tab w:val="left" w:pos="7143"/>
        </w:tabs>
        <w:autoSpaceDE w:val="0"/>
        <w:autoSpaceDN w:val="0"/>
        <w:adjustRightInd w:val="0"/>
        <w:jc w:val="both"/>
        <w:rPr>
          <w:b/>
          <w:bCs/>
        </w:rPr>
      </w:pPr>
    </w:p>
    <w:p w14:paraId="0CF51C31" w14:textId="3247304F" w:rsidR="00BE7D79" w:rsidRDefault="00BE7D79" w:rsidP="00771EF3">
      <w:pPr>
        <w:widowControl w:val="0"/>
        <w:tabs>
          <w:tab w:val="left" w:pos="7143"/>
        </w:tabs>
        <w:autoSpaceDE w:val="0"/>
        <w:autoSpaceDN w:val="0"/>
        <w:adjustRightInd w:val="0"/>
        <w:jc w:val="both"/>
        <w:rPr>
          <w:b/>
          <w:bCs/>
        </w:rPr>
      </w:pPr>
    </w:p>
    <w:p w14:paraId="70151C7D" w14:textId="74F2E6C9" w:rsidR="00BE7D79" w:rsidRDefault="00BE7D79" w:rsidP="00771EF3">
      <w:pPr>
        <w:widowControl w:val="0"/>
        <w:tabs>
          <w:tab w:val="left" w:pos="7143"/>
        </w:tabs>
        <w:autoSpaceDE w:val="0"/>
        <w:autoSpaceDN w:val="0"/>
        <w:adjustRightInd w:val="0"/>
        <w:jc w:val="both"/>
        <w:rPr>
          <w:b/>
          <w:bCs/>
        </w:rPr>
      </w:pPr>
    </w:p>
    <w:p w14:paraId="1FA7C36C" w14:textId="77777777" w:rsidR="00BE7D79" w:rsidRPr="006C2FEA" w:rsidRDefault="00BE7D79" w:rsidP="00BE7D79">
      <w:pPr>
        <w:pageBreakBefore/>
        <w:tabs>
          <w:tab w:val="left" w:pos="284"/>
        </w:tabs>
        <w:rPr>
          <w:rFonts w:cs="Arial"/>
          <w:lang w:eastAsia="ar-SA"/>
        </w:rPr>
      </w:pPr>
      <w:r w:rsidRPr="006C2FEA">
        <w:rPr>
          <w:b/>
          <w:shd w:val="clear" w:color="auto" w:fill="D9D9D9"/>
        </w:rPr>
        <w:lastRenderedPageBreak/>
        <w:t>Obr_10</w:t>
      </w:r>
    </w:p>
    <w:p w14:paraId="0200D750" w14:textId="77777777" w:rsidR="00BE7D79" w:rsidRPr="006C2FEA" w:rsidRDefault="00BE7D79" w:rsidP="00BE7D79">
      <w:pPr>
        <w:jc w:val="center"/>
        <w:rPr>
          <w:b/>
          <w:bCs/>
          <w:lang w:eastAsia="ar-SA"/>
        </w:rPr>
      </w:pPr>
      <w:r w:rsidRPr="006C2FEA">
        <w:rPr>
          <w:b/>
          <w:bCs/>
          <w:lang w:eastAsia="ar-SA"/>
        </w:rPr>
        <w:t>VZOREC GARANCIJE</w:t>
      </w:r>
    </w:p>
    <w:p w14:paraId="7550B9B4" w14:textId="77777777" w:rsidR="00BE7D79" w:rsidRPr="006C2FEA" w:rsidRDefault="00BE7D79" w:rsidP="00BE7D79">
      <w:pPr>
        <w:pStyle w:val="Default"/>
        <w:jc w:val="center"/>
        <w:rPr>
          <w:rFonts w:ascii="Trebuchet MS" w:hAnsi="Trebuchet MS"/>
          <w:b/>
          <w:bCs/>
          <w:sz w:val="22"/>
          <w:szCs w:val="22"/>
          <w:lang w:eastAsia="ar-SA"/>
        </w:rPr>
      </w:pPr>
      <w:r w:rsidRPr="006C2FEA">
        <w:rPr>
          <w:rFonts w:ascii="Trebuchet MS" w:hAnsi="Trebuchet MS"/>
          <w:b/>
          <w:bCs/>
          <w:sz w:val="22"/>
          <w:szCs w:val="22"/>
          <w:lang w:eastAsia="ar-SA"/>
        </w:rPr>
        <w:t>ZA ODPRAVO NAPAK V GARANCIJSKEM ROKU</w:t>
      </w:r>
    </w:p>
    <w:p w14:paraId="34F11D96" w14:textId="77777777" w:rsidR="00BE7D79" w:rsidRPr="006C2FEA" w:rsidRDefault="00BE7D79" w:rsidP="00BE7D79">
      <w:pPr>
        <w:pStyle w:val="Default"/>
        <w:jc w:val="both"/>
        <w:rPr>
          <w:rFonts w:ascii="Trebuchet MS" w:hAnsi="Trebuchet MS" w:cs="Trebuchet MS"/>
          <w:b/>
          <w:sz w:val="22"/>
          <w:szCs w:val="22"/>
        </w:rPr>
      </w:pP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p>
    <w:p w14:paraId="2108E354" w14:textId="77777777" w:rsidR="00BE7D79" w:rsidRPr="006C2FEA" w:rsidRDefault="00BE7D79" w:rsidP="00BE7D79">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b/>
          <w:bCs/>
        </w:rPr>
      </w:pPr>
    </w:p>
    <w:p w14:paraId="6D05CD34" w14:textId="77777777" w:rsidR="00BE7D79" w:rsidRPr="006C2FEA" w:rsidRDefault="00BE7D79" w:rsidP="00BE7D79">
      <w:pPr>
        <w:rPr>
          <w:bCs/>
        </w:rPr>
      </w:pPr>
      <w:r w:rsidRPr="006C2FEA">
        <w:rPr>
          <w:bCs/>
        </w:rPr>
        <w:t>Banka/Zavarovalnica:____________________________________________________________</w:t>
      </w:r>
    </w:p>
    <w:p w14:paraId="129E2CDE" w14:textId="77777777" w:rsidR="00BE7D79" w:rsidRDefault="00BE7D79" w:rsidP="00BE7D79">
      <w:pPr>
        <w:jc w:val="center"/>
        <w:rPr>
          <w:i/>
          <w:iCs/>
        </w:rPr>
      </w:pPr>
      <w:r w:rsidRPr="006C2FEA">
        <w:rPr>
          <w:i/>
          <w:iCs/>
        </w:rPr>
        <w:t>(firma in sedež banke)</w:t>
      </w:r>
    </w:p>
    <w:p w14:paraId="592C068E" w14:textId="77777777" w:rsidR="00BE7D79" w:rsidRPr="006C2FEA" w:rsidRDefault="00BE7D79" w:rsidP="00BE7D79">
      <w:pPr>
        <w:jc w:val="center"/>
        <w:rPr>
          <w:i/>
          <w:iCs/>
        </w:rPr>
      </w:pPr>
    </w:p>
    <w:p w14:paraId="0904617D" w14:textId="77777777" w:rsidR="00BE7D79" w:rsidRPr="006C2FEA" w:rsidRDefault="00BE7D79" w:rsidP="00BE7D79">
      <w:pPr>
        <w:keepLines/>
        <w:autoSpaceDE w:val="0"/>
        <w:ind w:firstLine="20"/>
        <w:jc w:val="both"/>
        <w:rPr>
          <w:b/>
        </w:rPr>
      </w:pPr>
      <w:r w:rsidRPr="006C2FEA">
        <w:rPr>
          <w:rFonts w:cs="Arial"/>
        </w:rPr>
        <w:t>Upravičenec: Mestna občina Celje, Trg celjskih knezov 9, 3000 Celje</w:t>
      </w:r>
    </w:p>
    <w:p w14:paraId="081C9B1B" w14:textId="77777777" w:rsidR="00BE7D79" w:rsidRPr="006C2FEA" w:rsidRDefault="00BE7D79" w:rsidP="00BE7D79">
      <w:pPr>
        <w:keepLines/>
        <w:autoSpaceDE w:val="0"/>
        <w:ind w:firstLine="9"/>
        <w:jc w:val="both"/>
        <w:rPr>
          <w:rFonts w:cs="Arial"/>
          <w:color w:val="000000"/>
        </w:rPr>
      </w:pPr>
      <w:r w:rsidRPr="006C2FEA">
        <w:rPr>
          <w:rFonts w:cs="Arial"/>
          <w:color w:val="000000"/>
        </w:rPr>
        <w:t>Naročnik garancije: _____________________________________ (</w:t>
      </w:r>
      <w:r w:rsidRPr="006C2FEA">
        <w:rPr>
          <w:rFonts w:cs="Arial"/>
          <w:i/>
          <w:iCs/>
          <w:color w:val="000000"/>
        </w:rPr>
        <w:t>izvajalec javnega naročila</w:t>
      </w:r>
      <w:r w:rsidRPr="006C2FEA">
        <w:rPr>
          <w:rFonts w:cs="Arial"/>
          <w:color w:val="000000"/>
        </w:rPr>
        <w:t>)</w:t>
      </w:r>
    </w:p>
    <w:p w14:paraId="4C77121B" w14:textId="77777777" w:rsidR="00BE7D79" w:rsidRPr="006C2FEA" w:rsidRDefault="00BE7D79" w:rsidP="00BE7D79">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r w:rsidRPr="006C2FEA">
        <w:rPr>
          <w:rFonts w:cs="Arial"/>
          <w:color w:val="000000"/>
        </w:rPr>
        <w:t>Številka bančne garancije/zavarovanja:</w:t>
      </w:r>
      <w:r w:rsidRPr="006C2FEA">
        <w:rPr>
          <w:rFonts w:cs="Arial"/>
          <w:b/>
          <w:color w:val="000000"/>
        </w:rPr>
        <w:t xml:space="preserve"> </w:t>
      </w:r>
      <w:r w:rsidRPr="006C2FEA">
        <w:rPr>
          <w:rFonts w:cs="Arial"/>
          <w:color w:val="000000"/>
        </w:rPr>
        <w:t>___________________________________</w:t>
      </w:r>
    </w:p>
    <w:p w14:paraId="0EFE7199"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58C19D" w14:textId="77777777" w:rsidR="00BE7D79" w:rsidRPr="006C2FEA" w:rsidRDefault="00BE7D79" w:rsidP="00BE7D79">
      <w:pPr>
        <w:jc w:val="both"/>
        <w:rPr>
          <w:rFonts w:cs="Arial"/>
          <w:lang w:eastAsia="ar-SA"/>
        </w:rPr>
      </w:pPr>
      <w:r w:rsidRPr="006C2FEA">
        <w:rPr>
          <w:rFonts w:cs="Arial"/>
          <w:lang w:eastAsia="ar-SA"/>
        </w:rPr>
        <w:t>V skladu s pogodbo ________________________________ (</w:t>
      </w:r>
      <w:r w:rsidRPr="006C2FEA">
        <w:rPr>
          <w:rFonts w:cs="Arial"/>
          <w:i/>
          <w:iCs/>
          <w:lang w:eastAsia="ar-SA"/>
        </w:rPr>
        <w:t>naziv pogodbe, številka pogodbe, datum,...</w:t>
      </w:r>
      <w:r w:rsidRPr="006C2FEA">
        <w:rPr>
          <w:rFonts w:cs="Arial"/>
          <w:lang w:eastAsia="ar-SA"/>
        </w:rPr>
        <w:t>), sklenjeno med _____________________________________ (</w:t>
      </w:r>
      <w:r w:rsidRPr="006C2FEA">
        <w:rPr>
          <w:rFonts w:cs="Arial"/>
          <w:i/>
          <w:iCs/>
          <w:lang w:eastAsia="ar-SA"/>
        </w:rPr>
        <w:t>polno ime in naslov upravičenca</w:t>
      </w:r>
      <w:r w:rsidRPr="006C2FEA">
        <w:rPr>
          <w:rFonts w:cs="Arial"/>
          <w:lang w:eastAsia="ar-SA"/>
        </w:rPr>
        <w:t>), in ________________________________________________ (</w:t>
      </w:r>
      <w:r w:rsidRPr="006C2FEA">
        <w:rPr>
          <w:rFonts w:cs="Arial"/>
          <w:i/>
          <w:iCs/>
          <w:lang w:eastAsia="ar-SA"/>
        </w:rPr>
        <w:t>naziv izvajalca</w:t>
      </w:r>
      <w:r w:rsidRPr="006C2FEA">
        <w:rPr>
          <w:rFonts w:cs="Arial"/>
          <w:lang w:eastAsia="ar-SA"/>
        </w:rPr>
        <w:t>) za izvedbo _____________________________ (</w:t>
      </w:r>
      <w:r w:rsidRPr="006C2FEA">
        <w:rPr>
          <w:rFonts w:cs="Arial"/>
          <w:i/>
          <w:iCs/>
          <w:lang w:eastAsia="ar-SA"/>
        </w:rPr>
        <w:t>predmet pogodbe</w:t>
      </w:r>
      <w:r w:rsidRPr="006C2FEA">
        <w:rPr>
          <w:rFonts w:cs="Arial"/>
          <w:lang w:eastAsia="ar-SA"/>
        </w:rPr>
        <w:t>) v vrednosti _______________________EUR z DDV, je izvajalec dolžan po opravljenem prevzemu v garancijskem roku odpraviti vse ugotovljene pomanjkljivosti skladno z določili zgoraj citirane pogodbe.</w:t>
      </w:r>
    </w:p>
    <w:p w14:paraId="3208855E"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0BF13F1E"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 xml:space="preserve">S to garancijo se nepreklicno in brezpogojno zavezujemo, da bomo v 15 dneh po prejemu vašega prvega pisnega zahtevka in ne glede na kakršen koli ugovor izvajalca plačali znesek do maksimalne višine 5% končne  izvedbene vrednosti z DDV, </w:t>
      </w:r>
      <w:proofErr w:type="spellStart"/>
      <w:r w:rsidRPr="006C2FEA">
        <w:rPr>
          <w:rFonts w:cs="Arial"/>
          <w:lang w:eastAsia="ar-SA"/>
        </w:rPr>
        <w:t>t.j</w:t>
      </w:r>
      <w:proofErr w:type="spellEnd"/>
      <w:r w:rsidRPr="006C2FEA">
        <w:rPr>
          <w:rFonts w:cs="Arial"/>
          <w:lang w:eastAsia="ar-SA"/>
        </w:rPr>
        <w:t xml:space="preserve">. </w:t>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t>_______, če izvajalec v garancijskem roku oziroma v roku, ko velja ta garancija, ne bo izpolnil svoje obveznosti, ki izhaja iz naslova garancijske obveznosti.</w:t>
      </w:r>
    </w:p>
    <w:p w14:paraId="410F1ED1"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C1E0540"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Zahtevek za unovčenje garancije mora biti predložen banki in mora vsebovati:</w:t>
      </w:r>
    </w:p>
    <w:p w14:paraId="26BC5379" w14:textId="77777777"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 xml:space="preserve">originalno pismo za unovčenje garancije v skladu z zgornjim odstavkom in </w:t>
      </w:r>
    </w:p>
    <w:p w14:paraId="21DB201A" w14:textId="77777777"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 xml:space="preserve">predloženo izjavo Uprave RS za javna plačila, da so zahtevek za unovčenje podpisale osebe, ki so pooblaščene za zastopanje in </w:t>
      </w:r>
    </w:p>
    <w:p w14:paraId="6E6B426F" w14:textId="5E51786E"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original</w:t>
      </w:r>
      <w:r w:rsidR="005A1F3D">
        <w:rPr>
          <w:rStyle w:val="Sprotnaopomba-sklic"/>
          <w:rFonts w:cs="Arial"/>
          <w:lang w:eastAsia="ar-SA"/>
        </w:rPr>
        <w:footnoteReference w:id="6"/>
      </w:r>
      <w:r w:rsidRPr="006C2FEA">
        <w:rPr>
          <w:rFonts w:cs="Arial"/>
          <w:lang w:eastAsia="ar-SA"/>
        </w:rPr>
        <w:t xml:space="preserve"> Garancije št. ___________/________.</w:t>
      </w:r>
    </w:p>
    <w:p w14:paraId="23E096FC"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A0D025B"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Ta garancija se znižuje za vsak, po tej garanciji unovčeni znesek.</w:t>
      </w:r>
    </w:p>
    <w:p w14:paraId="602061D4"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555FD1F"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Ta garancija velja do vključno _______________</w:t>
      </w:r>
      <w:r>
        <w:rPr>
          <w:rFonts w:cs="Arial"/>
          <w:lang w:eastAsia="ar-SA"/>
        </w:rPr>
        <w:t xml:space="preserve"> (dolžina garancijskega roka + 30 dni).</w:t>
      </w:r>
      <w:r w:rsidRPr="006C2FEA">
        <w:rPr>
          <w:rFonts w:cs="Arial"/>
          <w:lang w:eastAsia="ar-SA"/>
        </w:rPr>
        <w:t xml:space="preserve"> Po poteku tega roka garancija ne velja več in naša obveznost avtomatično ugasne, ne glede na to, ali je garancija vrnjena.</w:t>
      </w:r>
    </w:p>
    <w:p w14:paraId="5EDC78CF"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4B138247"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4679B8E8"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6B77153"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Ta garancija ni prenosljiva.</w:t>
      </w:r>
    </w:p>
    <w:p w14:paraId="06835D37"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89BB535" w14:textId="77777777" w:rsidR="00BE7D79" w:rsidRPr="006C2FEA" w:rsidRDefault="00BE7D79" w:rsidP="00BE7D79">
      <w:pPr>
        <w:rPr>
          <w:rFonts w:cs="Arial"/>
          <w:lang w:eastAsia="ar-SA"/>
        </w:rPr>
      </w:pPr>
      <w:r w:rsidRPr="006C2FEA">
        <w:rPr>
          <w:rFonts w:cs="Arial"/>
          <w:lang w:eastAsia="ar-SA"/>
        </w:rPr>
        <w:t>Morebitne spore v zvezi s to garancijo rešuje stvarno pristojno sodišče v Celju po slovenskem pravu.</w:t>
      </w:r>
    </w:p>
    <w:p w14:paraId="0883B53B"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3FCC5F64"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1E7459B2"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70A1B763" w14:textId="77777777" w:rsidR="00BE7D79" w:rsidRPr="006C2FEA" w:rsidRDefault="00BE7D79" w:rsidP="00BE7D79">
      <w:pPr>
        <w:tabs>
          <w:tab w:val="left" w:pos="46"/>
        </w:tabs>
        <w:autoSpaceDE w:val="0"/>
        <w:jc w:val="both"/>
        <w:rPr>
          <w:rFonts w:cs="Arial"/>
          <w:lang w:eastAsia="ar-SA"/>
        </w:rPr>
      </w:pPr>
      <w:r w:rsidRPr="006C2FEA">
        <w:rPr>
          <w:rFonts w:cs="Arial"/>
          <w:lang w:eastAsia="ar-SA"/>
        </w:rPr>
        <w:t>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_______________________          </w:t>
      </w:r>
      <w:r w:rsidRPr="006C2FEA">
        <w:rPr>
          <w:rFonts w:cs="Arial"/>
          <w:lang w:eastAsia="ar-SA"/>
        </w:rPr>
        <w:tab/>
        <w:t xml:space="preserve">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r>
      <w:r w:rsidRPr="006C2FEA">
        <w:rPr>
          <w:rFonts w:cs="Arial"/>
          <w:lang w:eastAsia="ar-SA"/>
        </w:rPr>
        <w:tab/>
      </w:r>
      <w:r w:rsidRPr="006C2FEA">
        <w:rPr>
          <w:rFonts w:cs="Arial"/>
          <w:lang w:eastAsia="ar-SA"/>
        </w:rPr>
        <w:tab/>
        <w:t>(</w:t>
      </w:r>
      <w:r w:rsidRPr="006C2FEA">
        <w:rPr>
          <w:rFonts w:cs="Arial"/>
          <w:i/>
          <w:lang w:eastAsia="ar-SA"/>
        </w:rPr>
        <w:t>žig in podpis)</w:t>
      </w:r>
    </w:p>
    <w:p w14:paraId="070533E0" w14:textId="77777777" w:rsidR="00BE7D79" w:rsidRPr="006C2FEA" w:rsidRDefault="00BE7D79" w:rsidP="00BE7D79">
      <w:pPr>
        <w:tabs>
          <w:tab w:val="left" w:pos="46"/>
        </w:tabs>
        <w:autoSpaceDE w:val="0"/>
        <w:spacing w:line="252" w:lineRule="auto"/>
        <w:jc w:val="both"/>
        <w:rPr>
          <w:rFonts w:cs="Arial"/>
          <w:lang w:eastAsia="ar-SA"/>
        </w:rPr>
      </w:pPr>
    </w:p>
    <w:p w14:paraId="6DA3C2DB" w14:textId="77777777" w:rsidR="00BE7D79" w:rsidRPr="006C2FEA" w:rsidRDefault="00BE7D79" w:rsidP="00BE7D79">
      <w:pPr>
        <w:tabs>
          <w:tab w:val="left" w:pos="46"/>
        </w:tabs>
        <w:autoSpaceDE w:val="0"/>
        <w:spacing w:line="252" w:lineRule="auto"/>
        <w:jc w:val="both"/>
        <w:rPr>
          <w:rFonts w:cs="Arial"/>
          <w:lang w:eastAsia="ar-SA"/>
        </w:rPr>
      </w:pPr>
    </w:p>
    <w:p w14:paraId="3E774B63" w14:textId="77777777" w:rsidR="00BE7D79" w:rsidRPr="006C2FEA" w:rsidRDefault="00BE7D79" w:rsidP="00BE7D79">
      <w:pPr>
        <w:autoSpaceDE w:val="0"/>
        <w:autoSpaceDN w:val="0"/>
        <w:adjustRightInd w:val="0"/>
      </w:pPr>
      <w:r w:rsidRPr="006C2FEA">
        <w:tab/>
      </w:r>
    </w:p>
    <w:p w14:paraId="258CA522" w14:textId="77777777" w:rsidR="00BE7D79" w:rsidRPr="006C2FEA" w:rsidRDefault="00BE7D79" w:rsidP="00771EF3">
      <w:pPr>
        <w:widowControl w:val="0"/>
        <w:tabs>
          <w:tab w:val="left" w:pos="7143"/>
        </w:tabs>
        <w:autoSpaceDE w:val="0"/>
        <w:autoSpaceDN w:val="0"/>
        <w:adjustRightInd w:val="0"/>
        <w:jc w:val="both"/>
        <w:rPr>
          <w:i/>
          <w:iCs/>
        </w:rPr>
      </w:pPr>
    </w:p>
    <w:p w14:paraId="65FEAE09" w14:textId="77777777" w:rsidR="00771EF3" w:rsidRDefault="00771EF3" w:rsidP="006C2FEA">
      <w:pPr>
        <w:rPr>
          <w:bCs/>
        </w:rPr>
      </w:pPr>
    </w:p>
    <w:p w14:paraId="6D9EC837" w14:textId="77777777" w:rsidR="00BD6ABC" w:rsidRPr="006C2FEA" w:rsidRDefault="00BD6ABC" w:rsidP="00BD6ABC">
      <w:pPr>
        <w:tabs>
          <w:tab w:val="left" w:pos="46"/>
        </w:tabs>
        <w:autoSpaceDE w:val="0"/>
        <w:spacing w:line="252" w:lineRule="auto"/>
        <w:jc w:val="both"/>
        <w:rPr>
          <w:rFonts w:cs="Arial"/>
          <w:lang w:eastAsia="ar-SA"/>
        </w:rPr>
      </w:pPr>
    </w:p>
    <w:p w14:paraId="7F73D219" w14:textId="77777777" w:rsidR="00BD6ABC" w:rsidRPr="006C2FEA" w:rsidRDefault="00BD6ABC" w:rsidP="00BD6ABC">
      <w:pPr>
        <w:autoSpaceDE w:val="0"/>
        <w:autoSpaceDN w:val="0"/>
        <w:adjustRightInd w:val="0"/>
      </w:pPr>
      <w:r w:rsidRPr="006C2FEA">
        <w:tab/>
      </w:r>
    </w:p>
    <w:bookmarkEnd w:id="0"/>
    <w:p w14:paraId="6301C852" w14:textId="6361A400" w:rsidR="005F03D9" w:rsidRDefault="005F03D9" w:rsidP="00353F9C">
      <w:pPr>
        <w:autoSpaceDE w:val="0"/>
        <w:autoSpaceDN w:val="0"/>
        <w:adjustRightInd w:val="0"/>
        <w:jc w:val="both"/>
      </w:pPr>
    </w:p>
    <w:p w14:paraId="33DD6F30" w14:textId="50FF6073" w:rsidR="00BE7D79" w:rsidRDefault="00BE7D79" w:rsidP="00353F9C">
      <w:pPr>
        <w:autoSpaceDE w:val="0"/>
        <w:autoSpaceDN w:val="0"/>
        <w:adjustRightInd w:val="0"/>
        <w:jc w:val="both"/>
      </w:pPr>
    </w:p>
    <w:p w14:paraId="7023F7B6" w14:textId="2EE2FC73" w:rsidR="00BE7D79" w:rsidRDefault="00BE7D79" w:rsidP="00353F9C">
      <w:pPr>
        <w:autoSpaceDE w:val="0"/>
        <w:autoSpaceDN w:val="0"/>
        <w:adjustRightInd w:val="0"/>
        <w:jc w:val="both"/>
      </w:pPr>
    </w:p>
    <w:p w14:paraId="54FBA104" w14:textId="545CFD1B" w:rsidR="00BE7D79" w:rsidRDefault="00BE7D79" w:rsidP="00353F9C">
      <w:pPr>
        <w:autoSpaceDE w:val="0"/>
        <w:autoSpaceDN w:val="0"/>
        <w:adjustRightInd w:val="0"/>
        <w:jc w:val="both"/>
      </w:pPr>
    </w:p>
    <w:p w14:paraId="0E66C8CE" w14:textId="18325211" w:rsidR="00BE7D79" w:rsidRDefault="00BE7D79" w:rsidP="00353F9C">
      <w:pPr>
        <w:autoSpaceDE w:val="0"/>
        <w:autoSpaceDN w:val="0"/>
        <w:adjustRightInd w:val="0"/>
        <w:jc w:val="both"/>
      </w:pPr>
    </w:p>
    <w:p w14:paraId="5D8317BD" w14:textId="09328508" w:rsidR="00BE7D79" w:rsidRDefault="00BE7D79" w:rsidP="00353F9C">
      <w:pPr>
        <w:autoSpaceDE w:val="0"/>
        <w:autoSpaceDN w:val="0"/>
        <w:adjustRightInd w:val="0"/>
        <w:jc w:val="both"/>
      </w:pPr>
    </w:p>
    <w:p w14:paraId="72262F70" w14:textId="3DF6C9FB" w:rsidR="00BE7D79" w:rsidRDefault="00BE7D79" w:rsidP="00353F9C">
      <w:pPr>
        <w:autoSpaceDE w:val="0"/>
        <w:autoSpaceDN w:val="0"/>
        <w:adjustRightInd w:val="0"/>
        <w:jc w:val="both"/>
      </w:pPr>
    </w:p>
    <w:p w14:paraId="3FAF8A69" w14:textId="4C5DAB05" w:rsidR="00BE7D79" w:rsidRDefault="00BE7D79" w:rsidP="00353F9C">
      <w:pPr>
        <w:autoSpaceDE w:val="0"/>
        <w:autoSpaceDN w:val="0"/>
        <w:adjustRightInd w:val="0"/>
        <w:jc w:val="both"/>
      </w:pPr>
    </w:p>
    <w:p w14:paraId="4076C698" w14:textId="27AD7EA6" w:rsidR="00BE7D79" w:rsidRDefault="00BE7D79" w:rsidP="00353F9C">
      <w:pPr>
        <w:autoSpaceDE w:val="0"/>
        <w:autoSpaceDN w:val="0"/>
        <w:adjustRightInd w:val="0"/>
        <w:jc w:val="both"/>
      </w:pPr>
    </w:p>
    <w:p w14:paraId="45E08072" w14:textId="50AC5C98" w:rsidR="00BE7D79" w:rsidRDefault="00BE7D79" w:rsidP="00353F9C">
      <w:pPr>
        <w:autoSpaceDE w:val="0"/>
        <w:autoSpaceDN w:val="0"/>
        <w:adjustRightInd w:val="0"/>
        <w:jc w:val="both"/>
      </w:pPr>
    </w:p>
    <w:p w14:paraId="7F69227C" w14:textId="7F5CE521" w:rsidR="00BE7D79" w:rsidRDefault="00BE7D79" w:rsidP="00353F9C">
      <w:pPr>
        <w:autoSpaceDE w:val="0"/>
        <w:autoSpaceDN w:val="0"/>
        <w:adjustRightInd w:val="0"/>
        <w:jc w:val="both"/>
      </w:pPr>
    </w:p>
    <w:p w14:paraId="29CF2D62" w14:textId="0C0CCEF6" w:rsidR="00BE7D79" w:rsidRDefault="00BE7D79" w:rsidP="00353F9C">
      <w:pPr>
        <w:autoSpaceDE w:val="0"/>
        <w:autoSpaceDN w:val="0"/>
        <w:adjustRightInd w:val="0"/>
        <w:jc w:val="both"/>
      </w:pPr>
    </w:p>
    <w:p w14:paraId="626C7C58" w14:textId="76EB3905" w:rsidR="00BE7D79" w:rsidRDefault="00BE7D79" w:rsidP="00353F9C">
      <w:pPr>
        <w:autoSpaceDE w:val="0"/>
        <w:autoSpaceDN w:val="0"/>
        <w:adjustRightInd w:val="0"/>
        <w:jc w:val="both"/>
      </w:pPr>
    </w:p>
    <w:p w14:paraId="38F77B17" w14:textId="0939E804" w:rsidR="00BE7D79" w:rsidRDefault="00BE7D79" w:rsidP="00353F9C">
      <w:pPr>
        <w:autoSpaceDE w:val="0"/>
        <w:autoSpaceDN w:val="0"/>
        <w:adjustRightInd w:val="0"/>
        <w:jc w:val="both"/>
      </w:pPr>
    </w:p>
    <w:p w14:paraId="0D869FF2" w14:textId="00B2CD20" w:rsidR="00BE7D79" w:rsidRDefault="00BE7D79" w:rsidP="00353F9C">
      <w:pPr>
        <w:autoSpaceDE w:val="0"/>
        <w:autoSpaceDN w:val="0"/>
        <w:adjustRightInd w:val="0"/>
        <w:jc w:val="both"/>
      </w:pPr>
    </w:p>
    <w:p w14:paraId="6673FFAB" w14:textId="0B24220F" w:rsidR="00BE7D79" w:rsidRDefault="00BE7D79" w:rsidP="00353F9C">
      <w:pPr>
        <w:autoSpaceDE w:val="0"/>
        <w:autoSpaceDN w:val="0"/>
        <w:adjustRightInd w:val="0"/>
        <w:jc w:val="both"/>
      </w:pPr>
    </w:p>
    <w:p w14:paraId="043B5DB6" w14:textId="7486D4CC" w:rsidR="00BE7D79" w:rsidRDefault="00BE7D79" w:rsidP="00353F9C">
      <w:pPr>
        <w:autoSpaceDE w:val="0"/>
        <w:autoSpaceDN w:val="0"/>
        <w:adjustRightInd w:val="0"/>
        <w:jc w:val="both"/>
      </w:pPr>
    </w:p>
    <w:p w14:paraId="739E9376" w14:textId="258C11BA" w:rsidR="00BE7D79" w:rsidRDefault="00BE7D79" w:rsidP="00353F9C">
      <w:pPr>
        <w:autoSpaceDE w:val="0"/>
        <w:autoSpaceDN w:val="0"/>
        <w:adjustRightInd w:val="0"/>
        <w:jc w:val="both"/>
      </w:pPr>
    </w:p>
    <w:p w14:paraId="0990C9CA" w14:textId="129A0D39" w:rsidR="00BE7D79" w:rsidRDefault="00BE7D79" w:rsidP="00353F9C">
      <w:pPr>
        <w:autoSpaceDE w:val="0"/>
        <w:autoSpaceDN w:val="0"/>
        <w:adjustRightInd w:val="0"/>
        <w:jc w:val="both"/>
      </w:pPr>
    </w:p>
    <w:p w14:paraId="3AF9F815" w14:textId="22AF1632" w:rsidR="00BE7D79" w:rsidRDefault="00BE7D79" w:rsidP="00353F9C">
      <w:pPr>
        <w:autoSpaceDE w:val="0"/>
        <w:autoSpaceDN w:val="0"/>
        <w:adjustRightInd w:val="0"/>
        <w:jc w:val="both"/>
      </w:pPr>
    </w:p>
    <w:p w14:paraId="31F34A77" w14:textId="5D7C89F3" w:rsidR="00BE7D79" w:rsidRDefault="00BE7D79" w:rsidP="00353F9C">
      <w:pPr>
        <w:autoSpaceDE w:val="0"/>
        <w:autoSpaceDN w:val="0"/>
        <w:adjustRightInd w:val="0"/>
        <w:jc w:val="both"/>
      </w:pPr>
    </w:p>
    <w:p w14:paraId="0DC51D80" w14:textId="5E097264" w:rsidR="00BE7D79" w:rsidRDefault="00BE7D79" w:rsidP="00353F9C">
      <w:pPr>
        <w:autoSpaceDE w:val="0"/>
        <w:autoSpaceDN w:val="0"/>
        <w:adjustRightInd w:val="0"/>
        <w:jc w:val="both"/>
      </w:pPr>
    </w:p>
    <w:p w14:paraId="2B765DB1" w14:textId="77777777" w:rsidR="00BE7D79" w:rsidRDefault="00BE7D79" w:rsidP="00353F9C">
      <w:pPr>
        <w:autoSpaceDE w:val="0"/>
        <w:autoSpaceDN w:val="0"/>
        <w:adjustRightInd w:val="0"/>
        <w:jc w:val="both"/>
      </w:pPr>
    </w:p>
    <w:p w14:paraId="789436F6" w14:textId="77777777" w:rsidR="005F03D9" w:rsidRPr="00CE0066" w:rsidRDefault="005F03D9" w:rsidP="00353F9C">
      <w:pPr>
        <w:autoSpaceDE w:val="0"/>
        <w:autoSpaceDN w:val="0"/>
        <w:adjustRightInd w:val="0"/>
        <w:jc w:val="both"/>
      </w:pPr>
    </w:p>
    <w:p w14:paraId="35B81224"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72CC2E61" w14:textId="0DFA1BE5" w:rsidR="00353F9C" w:rsidRPr="004C2FAE" w:rsidRDefault="00353F9C"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C2FAE">
        <w:rPr>
          <w:b/>
          <w:bCs/>
          <w:sz w:val="28"/>
          <w:szCs w:val="28"/>
        </w:rPr>
        <w:t xml:space="preserve">IV. VZOREC </w:t>
      </w:r>
      <w:r w:rsidR="004C2FAE">
        <w:rPr>
          <w:b/>
          <w:bCs/>
          <w:sz w:val="28"/>
          <w:szCs w:val="28"/>
        </w:rPr>
        <w:t>POGODBE</w:t>
      </w:r>
    </w:p>
    <w:p w14:paraId="23C3F45A"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E1C322E" w14:textId="77777777" w:rsidR="00353F9C" w:rsidRDefault="00353F9C" w:rsidP="00353F9C"/>
    <w:p w14:paraId="3ABDDAC4" w14:textId="3AA70835" w:rsidR="005F03D9" w:rsidRDefault="005F03D9"/>
    <w:p w14:paraId="34F2A2C2" w14:textId="5B5ACD95" w:rsidR="001D3C0E" w:rsidRDefault="001D3C0E"/>
    <w:p w14:paraId="458DB68E" w14:textId="68A12EDD" w:rsidR="001D3C0E" w:rsidRDefault="001D3C0E"/>
    <w:p w14:paraId="0A8FC6DB" w14:textId="48CC689E" w:rsidR="001D3C0E" w:rsidRDefault="001D3C0E"/>
    <w:p w14:paraId="64D663EA" w14:textId="0FC40524" w:rsidR="001D3C0E" w:rsidRDefault="001D3C0E"/>
    <w:p w14:paraId="6E05F697" w14:textId="75D1E7C1" w:rsidR="001D3C0E" w:rsidRDefault="001D3C0E"/>
    <w:p w14:paraId="10B4BC58" w14:textId="00AA3EBC" w:rsidR="001D3C0E" w:rsidRDefault="001D3C0E"/>
    <w:p w14:paraId="1E355FB5" w14:textId="00A55915" w:rsidR="001D3C0E" w:rsidRDefault="001D3C0E"/>
    <w:p w14:paraId="62572DB1" w14:textId="4580C431" w:rsidR="001D3C0E" w:rsidRDefault="001D3C0E"/>
    <w:p w14:paraId="77F3742C" w14:textId="51BCBD29" w:rsidR="001D3C0E" w:rsidRDefault="001D3C0E"/>
    <w:p w14:paraId="50B1AD6D" w14:textId="4B571F24" w:rsidR="001D3C0E" w:rsidRDefault="001D3C0E"/>
    <w:p w14:paraId="68527B2C" w14:textId="3F4C31AF" w:rsidR="001D3C0E" w:rsidRDefault="001D3C0E"/>
    <w:p w14:paraId="691AD339" w14:textId="45262AF1" w:rsidR="001D3C0E" w:rsidRDefault="001D3C0E"/>
    <w:p w14:paraId="644A3557" w14:textId="0DED49FD" w:rsidR="001D3C0E" w:rsidRDefault="001D3C0E"/>
    <w:p w14:paraId="633C1A4B" w14:textId="13C98F9B" w:rsidR="001D3C0E" w:rsidRDefault="001D3C0E"/>
    <w:p w14:paraId="3696F76A" w14:textId="589E69A2" w:rsidR="001D3C0E" w:rsidRDefault="001D3C0E"/>
    <w:p w14:paraId="50475AAB" w14:textId="5C6E44C3" w:rsidR="001D3C0E" w:rsidRDefault="001D3C0E"/>
    <w:p w14:paraId="0D50C33C" w14:textId="6E5E98D4" w:rsidR="001D3C0E" w:rsidRDefault="001D3C0E"/>
    <w:p w14:paraId="3E19FA85" w14:textId="05ACA3C0" w:rsidR="001D3C0E" w:rsidRDefault="001D3C0E"/>
    <w:p w14:paraId="4B12B1A6" w14:textId="27361049" w:rsidR="001D3C0E" w:rsidRDefault="001D3C0E"/>
    <w:p w14:paraId="601B9855" w14:textId="1DAFF097" w:rsidR="001D3C0E" w:rsidRDefault="001D3C0E"/>
    <w:p w14:paraId="01AD8010" w14:textId="7816A9EB" w:rsidR="001D3C0E" w:rsidRDefault="001D3C0E"/>
    <w:p w14:paraId="1881A0D9" w14:textId="400474C8" w:rsidR="001D3C0E" w:rsidRDefault="001D3C0E"/>
    <w:p w14:paraId="0600EF3B" w14:textId="6CE6645A" w:rsidR="001D3C0E" w:rsidRDefault="001D3C0E"/>
    <w:p w14:paraId="5DA4BA31" w14:textId="1387E06A" w:rsidR="001D3C0E" w:rsidRDefault="001D3C0E"/>
    <w:p w14:paraId="5EB90A96" w14:textId="7BD812A7" w:rsidR="001D3C0E" w:rsidRDefault="001D3C0E"/>
    <w:p w14:paraId="2B507BAB" w14:textId="49A51148" w:rsidR="001D3C0E" w:rsidRDefault="001D3C0E"/>
    <w:p w14:paraId="5C94DFE8" w14:textId="565E9E92" w:rsidR="001D3C0E" w:rsidRDefault="001D3C0E"/>
    <w:p w14:paraId="2EDBE0EF" w14:textId="77777777" w:rsidR="001D3C0E" w:rsidRPr="00236EB9" w:rsidRDefault="001D3C0E" w:rsidP="001D3C0E">
      <w:r w:rsidRPr="00236EB9">
        <w:t>NAROČNIK:</w:t>
      </w:r>
    </w:p>
    <w:p w14:paraId="4450F250" w14:textId="77777777" w:rsidR="001D3C0E" w:rsidRPr="00236EB9" w:rsidRDefault="001D3C0E" w:rsidP="001D3C0E"/>
    <w:p w14:paraId="706CB775" w14:textId="77777777" w:rsidR="001D3C0E" w:rsidRPr="00236EB9" w:rsidRDefault="001D3C0E" w:rsidP="001D3C0E">
      <w:r w:rsidRPr="00236EB9">
        <w:rPr>
          <w:b/>
        </w:rPr>
        <w:t>Mestna občina Celje, Trg celjskih knezov 9, 3000 Celje</w:t>
      </w:r>
      <w:r w:rsidRPr="00236EB9">
        <w:t xml:space="preserve">, </w:t>
      </w:r>
    </w:p>
    <w:p w14:paraId="15C6FFE3" w14:textId="3168EA1D" w:rsidR="001D3C0E" w:rsidRPr="00236EB9" w:rsidRDefault="001D3C0E" w:rsidP="001D3C0E">
      <w:r w:rsidRPr="00236EB9">
        <w:t xml:space="preserve">ki jo zastopa župan </w:t>
      </w:r>
      <w:r w:rsidR="00C22846">
        <w:t>Matija KOVAČ</w:t>
      </w:r>
    </w:p>
    <w:p w14:paraId="0E536F06" w14:textId="77777777" w:rsidR="001D3C0E" w:rsidRPr="00236EB9" w:rsidRDefault="001D3C0E" w:rsidP="001D3C0E">
      <w:r w:rsidRPr="00236EB9">
        <w:t xml:space="preserve">Matična številka: </w:t>
      </w:r>
      <w:r w:rsidRPr="00236EB9">
        <w:tab/>
        <w:t>5880360000</w:t>
      </w:r>
    </w:p>
    <w:p w14:paraId="31D6FE91" w14:textId="7AA3F5F8" w:rsidR="001D3C0E" w:rsidRDefault="001D3C0E" w:rsidP="001D3C0E">
      <w:r w:rsidRPr="00236EB9">
        <w:t xml:space="preserve">ID za DDV: </w:t>
      </w:r>
      <w:r w:rsidRPr="00236EB9">
        <w:tab/>
      </w:r>
      <w:r w:rsidRPr="00236EB9">
        <w:tab/>
        <w:t>SI56012390</w:t>
      </w:r>
    </w:p>
    <w:p w14:paraId="716140A5" w14:textId="77777777" w:rsidR="001D3C0E" w:rsidRPr="00236EB9" w:rsidRDefault="001D3C0E" w:rsidP="001D3C0E">
      <w:pPr>
        <w:rPr>
          <w:rFonts w:eastAsia="Times New Roman"/>
          <w:lang w:eastAsia="sl-SI"/>
        </w:rPr>
      </w:pPr>
    </w:p>
    <w:p w14:paraId="3AF9FB58" w14:textId="17AF3FD5" w:rsidR="001D3C0E" w:rsidRDefault="001D3C0E" w:rsidP="001D3C0E">
      <w:r w:rsidRPr="00236EB9">
        <w:t>(v nadaljevanju: naročnik)</w:t>
      </w:r>
    </w:p>
    <w:p w14:paraId="393082D4" w14:textId="1517DE8D" w:rsidR="00FF65D0" w:rsidRDefault="00FF65D0" w:rsidP="001D3C0E"/>
    <w:p w14:paraId="232C2D1F" w14:textId="49B46338" w:rsidR="001D3C0E" w:rsidRDefault="001D3C0E" w:rsidP="001D3C0E"/>
    <w:p w14:paraId="54067375" w14:textId="7177AA19" w:rsidR="001D3C0E" w:rsidRPr="00236EB9" w:rsidRDefault="001D3C0E" w:rsidP="001D3C0E">
      <w:r w:rsidRPr="00236EB9">
        <w:t>in</w:t>
      </w:r>
    </w:p>
    <w:p w14:paraId="16883017" w14:textId="77777777" w:rsidR="001D3C0E" w:rsidRPr="00236EB9" w:rsidRDefault="001D3C0E" w:rsidP="001D3C0E"/>
    <w:p w14:paraId="037EFC93" w14:textId="4A9A0E7D" w:rsidR="001D3C0E" w:rsidRPr="00236EB9" w:rsidRDefault="001D3C0E" w:rsidP="001D3C0E">
      <w:r w:rsidRPr="00236EB9">
        <w:t>IZVAJALEC:</w:t>
      </w:r>
      <w:r>
        <w:rPr>
          <w:b/>
          <w:bCs/>
        </w:rPr>
        <w:t>……………………………</w:t>
      </w:r>
    </w:p>
    <w:p w14:paraId="39AC3A37" w14:textId="48A74A0A" w:rsidR="001D3C0E" w:rsidRPr="00236EB9" w:rsidRDefault="001D3C0E" w:rsidP="001D3C0E">
      <w:r w:rsidRPr="00236EB9">
        <w:t xml:space="preserve">Matična številka: </w:t>
      </w:r>
      <w:r w:rsidRPr="00236EB9">
        <w:tab/>
      </w:r>
      <w:r>
        <w:t>…………………….</w:t>
      </w:r>
    </w:p>
    <w:p w14:paraId="1F422D45" w14:textId="28E8C1C6" w:rsidR="001D3C0E" w:rsidRPr="00236EB9" w:rsidRDefault="001D3C0E" w:rsidP="001D3C0E">
      <w:r w:rsidRPr="00236EB9">
        <w:t xml:space="preserve">ID za DDV: </w:t>
      </w:r>
      <w:r w:rsidRPr="00236EB9">
        <w:tab/>
      </w:r>
      <w:r w:rsidRPr="00236EB9">
        <w:tab/>
      </w:r>
      <w:r>
        <w:t>…………………….</w:t>
      </w:r>
    </w:p>
    <w:p w14:paraId="48CF6903" w14:textId="77777777" w:rsidR="001D3C0E" w:rsidRPr="00236EB9" w:rsidRDefault="001D3C0E" w:rsidP="001D3C0E">
      <w:r w:rsidRPr="00236EB9">
        <w:t>(v nadaljevanju: izvajalec)</w:t>
      </w:r>
    </w:p>
    <w:p w14:paraId="57FC73BA" w14:textId="77777777" w:rsidR="001D3C0E" w:rsidRPr="00236EB9" w:rsidRDefault="001D3C0E" w:rsidP="001D3C0E"/>
    <w:p w14:paraId="0AF08608" w14:textId="77777777" w:rsidR="001D3C0E" w:rsidRPr="00236EB9" w:rsidRDefault="001D3C0E" w:rsidP="001D3C0E"/>
    <w:p w14:paraId="4852A41E" w14:textId="77777777" w:rsidR="001D3C0E" w:rsidRPr="00236EB9" w:rsidRDefault="001D3C0E" w:rsidP="001D3C0E">
      <w:r w:rsidRPr="00236EB9">
        <w:t>sklepata naslednjo</w:t>
      </w:r>
    </w:p>
    <w:p w14:paraId="256EEA1E" w14:textId="77777777" w:rsidR="001D3C0E" w:rsidRPr="00236EB9" w:rsidRDefault="001D3C0E" w:rsidP="001D3C0E"/>
    <w:p w14:paraId="2B1844DC" w14:textId="77777777" w:rsidR="001D3C0E" w:rsidRPr="00236EB9" w:rsidRDefault="001D3C0E" w:rsidP="001D3C0E"/>
    <w:p w14:paraId="5D167C18" w14:textId="09D5688F" w:rsidR="001D3C0E" w:rsidRPr="00236EB9" w:rsidRDefault="001D3C0E" w:rsidP="001D3C0E">
      <w:pPr>
        <w:jc w:val="center"/>
        <w:rPr>
          <w:b/>
          <w:bCs/>
        </w:rPr>
      </w:pPr>
      <w:r w:rsidRPr="00236EB9">
        <w:rPr>
          <w:b/>
          <w:bCs/>
        </w:rPr>
        <w:t xml:space="preserve">GRADBENO POGODBO </w:t>
      </w:r>
    </w:p>
    <w:p w14:paraId="688896C9" w14:textId="70505D00" w:rsidR="00ED0551" w:rsidRPr="00236EB9" w:rsidRDefault="001D3C0E" w:rsidP="005A1F3D">
      <w:pPr>
        <w:jc w:val="center"/>
        <w:rPr>
          <w:b/>
          <w:bCs/>
        </w:rPr>
      </w:pPr>
      <w:r w:rsidRPr="00236EB9">
        <w:rPr>
          <w:b/>
        </w:rPr>
        <w:t>»</w:t>
      </w:r>
      <w:r w:rsidR="005A1F3D">
        <w:rPr>
          <w:b/>
          <w:bCs/>
          <w:caps/>
        </w:rPr>
        <w:t xml:space="preserve">IZGRADNJA </w:t>
      </w:r>
      <w:r w:rsidR="00322685">
        <w:rPr>
          <w:b/>
          <w:bCs/>
          <w:caps/>
        </w:rPr>
        <w:t>PRIZIDKA k II. OŠ</w:t>
      </w:r>
      <w:r w:rsidR="005A1F3D">
        <w:rPr>
          <w:b/>
          <w:bCs/>
          <w:caps/>
        </w:rPr>
        <w:t xml:space="preserve"> v CELJU«</w:t>
      </w:r>
    </w:p>
    <w:p w14:paraId="17462E16" w14:textId="77777777" w:rsidR="001D3C0E" w:rsidRPr="00236EB9" w:rsidRDefault="001D3C0E" w:rsidP="001D3C0E">
      <w:pPr>
        <w:jc w:val="center"/>
      </w:pPr>
    </w:p>
    <w:p w14:paraId="7A62C640" w14:textId="77777777" w:rsidR="001D3C0E" w:rsidRPr="00236EB9" w:rsidRDefault="001D3C0E" w:rsidP="001D3C0E"/>
    <w:p w14:paraId="3A5C714C" w14:textId="77777777" w:rsidR="001D3C0E" w:rsidRPr="00236EB9" w:rsidRDefault="001D3C0E" w:rsidP="00CA0D8B">
      <w:pPr>
        <w:keepNext/>
        <w:numPr>
          <w:ilvl w:val="0"/>
          <w:numId w:val="27"/>
        </w:numPr>
        <w:spacing w:before="240" w:after="60"/>
        <w:outlineLvl w:val="1"/>
        <w:rPr>
          <w:b/>
          <w:bCs/>
          <w:i/>
          <w:iCs/>
        </w:rPr>
      </w:pPr>
      <w:bookmarkStart w:id="7" w:name="_Toc335915462"/>
      <w:bookmarkStart w:id="8" w:name="_Toc335915536"/>
      <w:bookmarkStart w:id="9" w:name="_Toc335915573"/>
      <w:bookmarkStart w:id="10" w:name="_Toc335915802"/>
      <w:r w:rsidRPr="00236EB9">
        <w:rPr>
          <w:b/>
          <w:bCs/>
          <w:i/>
          <w:iCs/>
        </w:rPr>
        <w:t>UVODNE DOLOČBE</w:t>
      </w:r>
      <w:bookmarkEnd w:id="7"/>
      <w:bookmarkEnd w:id="8"/>
      <w:bookmarkEnd w:id="9"/>
      <w:bookmarkEnd w:id="10"/>
    </w:p>
    <w:p w14:paraId="077347C1" w14:textId="77777777" w:rsidR="001D3C0E" w:rsidRPr="00236EB9" w:rsidRDefault="001D3C0E" w:rsidP="00CA0D8B">
      <w:pPr>
        <w:keepNext/>
        <w:numPr>
          <w:ilvl w:val="0"/>
          <w:numId w:val="28"/>
        </w:numPr>
        <w:spacing w:before="240" w:after="60"/>
        <w:jc w:val="center"/>
        <w:outlineLvl w:val="1"/>
        <w:rPr>
          <w:iCs/>
        </w:rPr>
      </w:pPr>
      <w:bookmarkStart w:id="11" w:name="_Toc335915463"/>
      <w:bookmarkStart w:id="12" w:name="_Toc335915537"/>
      <w:bookmarkStart w:id="13" w:name="_Toc335915574"/>
      <w:bookmarkStart w:id="14" w:name="_Toc335915803"/>
      <w:r w:rsidRPr="00236EB9">
        <w:rPr>
          <w:iCs/>
        </w:rPr>
        <w:t>člen</w:t>
      </w:r>
      <w:bookmarkEnd w:id="11"/>
      <w:bookmarkEnd w:id="12"/>
      <w:bookmarkEnd w:id="13"/>
      <w:bookmarkEnd w:id="14"/>
    </w:p>
    <w:p w14:paraId="6C94741A" w14:textId="77777777" w:rsidR="001D3C0E" w:rsidRPr="00236EB9" w:rsidRDefault="001D3C0E" w:rsidP="001D3C0E"/>
    <w:p w14:paraId="1637041B" w14:textId="77777777" w:rsidR="001D3C0E" w:rsidRPr="00236EB9" w:rsidRDefault="001D3C0E" w:rsidP="001D3C0E">
      <w:pPr>
        <w:jc w:val="both"/>
      </w:pPr>
      <w:r w:rsidRPr="00236EB9">
        <w:t>Pogodbene stranke uvodoma ugotavljajo:</w:t>
      </w:r>
    </w:p>
    <w:p w14:paraId="57A5409F" w14:textId="58F5915D" w:rsidR="001D3C0E" w:rsidRPr="00236EB9" w:rsidRDefault="001D3C0E" w:rsidP="001D3C0E">
      <w:pPr>
        <w:autoSpaceDE w:val="0"/>
        <w:autoSpaceDN w:val="0"/>
        <w:adjustRightInd w:val="0"/>
        <w:jc w:val="both"/>
        <w:rPr>
          <w:rFonts w:eastAsia="Times New Roman"/>
          <w:lang w:eastAsia="sl-SI"/>
        </w:rPr>
      </w:pPr>
      <w:r w:rsidRPr="00236EB9">
        <w:rPr>
          <w:rFonts w:eastAsia="Times New Roman"/>
          <w:b/>
          <w:bCs/>
          <w:color w:val="000000"/>
          <w:lang w:eastAsia="sl-SI"/>
        </w:rPr>
        <w:t xml:space="preserve">- </w:t>
      </w:r>
      <w:r w:rsidRPr="00236EB9">
        <w:rPr>
          <w:rFonts w:eastAsia="Times New Roman"/>
          <w:color w:val="000000"/>
          <w:lang w:eastAsia="sl-SI"/>
        </w:rPr>
        <w:t xml:space="preserve">da je Mestna občina Celje </w:t>
      </w:r>
      <w:r w:rsidR="00494510">
        <w:rPr>
          <w:rFonts w:eastAsia="Times New Roman"/>
          <w:color w:val="000000"/>
          <w:lang w:eastAsia="sl-SI"/>
        </w:rPr>
        <w:t xml:space="preserve">v svojem imenu in za svoj račun </w:t>
      </w:r>
      <w:r w:rsidRPr="00236EB9">
        <w:rPr>
          <w:rFonts w:eastAsia="Times New Roman"/>
          <w:color w:val="000000"/>
          <w:lang w:eastAsia="sl-SI"/>
        </w:rPr>
        <w:t>izvedla javno naročilo »</w:t>
      </w:r>
      <w:r w:rsidR="00062678">
        <w:rPr>
          <w:b/>
          <w:bCs/>
        </w:rPr>
        <w:t>IZGRADNJA POMOŽNEGA OBJEKTA št. 5 V MEDLOGU</w:t>
      </w:r>
      <w:r w:rsidRPr="00236EB9">
        <w:rPr>
          <w:rFonts w:eastAsia="Times New Roman"/>
          <w:b/>
          <w:bCs/>
          <w:lang w:eastAsia="sl-SI"/>
        </w:rPr>
        <w:t>« (</w:t>
      </w:r>
      <w:r w:rsidR="004B0075" w:rsidRPr="004B0075">
        <w:rPr>
          <w:rFonts w:eastAsia="Times New Roman"/>
          <w:b/>
          <w:bCs/>
        </w:rPr>
        <w:t>JN00</w:t>
      </w:r>
      <w:r w:rsidR="000C6029">
        <w:rPr>
          <w:rFonts w:eastAsia="Times New Roman"/>
          <w:b/>
          <w:bCs/>
        </w:rPr>
        <w:t>______</w:t>
      </w:r>
      <w:r w:rsidR="004B0075" w:rsidRPr="004B0075">
        <w:rPr>
          <w:rFonts w:eastAsia="Times New Roman"/>
          <w:b/>
          <w:bCs/>
        </w:rPr>
        <w:t>/202</w:t>
      </w:r>
      <w:r w:rsidR="00062678">
        <w:rPr>
          <w:rFonts w:eastAsia="Times New Roman"/>
          <w:b/>
          <w:bCs/>
        </w:rPr>
        <w:t>6</w:t>
      </w:r>
      <w:r w:rsidR="004B0075" w:rsidRPr="004B0075">
        <w:rPr>
          <w:rFonts w:eastAsia="Times New Roman"/>
          <w:b/>
          <w:bCs/>
        </w:rPr>
        <w:t>-</w:t>
      </w:r>
      <w:r w:rsidR="00004A30">
        <w:rPr>
          <w:rFonts w:eastAsia="Times New Roman"/>
          <w:b/>
          <w:bCs/>
        </w:rPr>
        <w:t>___</w:t>
      </w:r>
      <w:r w:rsidRPr="00236EB9">
        <w:rPr>
          <w:rFonts w:eastAsia="Times New Roman" w:cs="Arial"/>
        </w:rPr>
        <w:t xml:space="preserve">) </w:t>
      </w:r>
      <w:r w:rsidRPr="00236EB9">
        <w:rPr>
          <w:rFonts w:eastAsia="Times New Roman"/>
          <w:color w:val="000000"/>
          <w:lang w:eastAsia="sl-SI"/>
        </w:rPr>
        <w:t>po</w:t>
      </w:r>
      <w:r>
        <w:rPr>
          <w:rFonts w:eastAsia="Times New Roman"/>
          <w:color w:val="000000"/>
          <w:lang w:eastAsia="sl-SI"/>
        </w:rPr>
        <w:t xml:space="preserve"> </w:t>
      </w:r>
      <w:r w:rsidR="000C6029">
        <w:rPr>
          <w:rFonts w:eastAsia="Times New Roman"/>
          <w:color w:val="000000"/>
          <w:lang w:eastAsia="sl-SI"/>
        </w:rPr>
        <w:t>p</w:t>
      </w:r>
      <w:r>
        <w:rPr>
          <w:rFonts w:eastAsia="Times New Roman"/>
          <w:color w:val="000000"/>
          <w:lang w:eastAsia="sl-SI"/>
        </w:rPr>
        <w:t>ostopku</w:t>
      </w:r>
      <w:r w:rsidR="00AF7411">
        <w:rPr>
          <w:rFonts w:eastAsia="Times New Roman"/>
          <w:color w:val="000000"/>
          <w:lang w:eastAsia="sl-SI"/>
        </w:rPr>
        <w:t xml:space="preserve"> naročila male vrednosti</w:t>
      </w:r>
      <w:r w:rsidR="000C6029">
        <w:rPr>
          <w:rFonts w:eastAsia="Times New Roman"/>
          <w:color w:val="000000"/>
          <w:lang w:eastAsia="sl-SI"/>
        </w:rPr>
        <w:t xml:space="preserve"> </w:t>
      </w:r>
      <w:r w:rsidRPr="00236EB9">
        <w:rPr>
          <w:rFonts w:eastAsia="Times New Roman"/>
          <w:color w:val="000000"/>
          <w:lang w:eastAsia="sl-SI"/>
        </w:rPr>
        <w:t xml:space="preserve">v </w:t>
      </w:r>
      <w:r w:rsidRPr="00236EB9">
        <w:rPr>
          <w:rFonts w:eastAsia="Times New Roman"/>
          <w:lang w:eastAsia="sl-SI"/>
        </w:rPr>
        <w:t>skladu s 4</w:t>
      </w:r>
      <w:r w:rsidR="00AF7411">
        <w:rPr>
          <w:rFonts w:eastAsia="Times New Roman"/>
          <w:lang w:eastAsia="sl-SI"/>
        </w:rPr>
        <w:t>7</w:t>
      </w:r>
      <w:r w:rsidRPr="00236EB9">
        <w:rPr>
          <w:rFonts w:eastAsia="Times New Roman"/>
          <w:lang w:eastAsia="sl-SI"/>
        </w:rPr>
        <w:t>. členom ZJN-3 (</w:t>
      </w:r>
      <w:r w:rsidR="00F07A7E" w:rsidRPr="00670473">
        <w:rPr>
          <w:rFonts w:cs="Arial"/>
          <w:shd w:val="clear" w:color="auto" w:fill="FFFFFF"/>
        </w:rPr>
        <w:t xml:space="preserve">Uradni list RS, št. </w:t>
      </w:r>
      <w:hyperlink r:id="rId36" w:tgtFrame="_blank" w:tooltip="Zakon o javnem naročanju (ZJN-3)" w:history="1">
        <w:r w:rsidR="00062678" w:rsidRPr="00062678">
          <w:rPr>
            <w:rStyle w:val="Hiperpovezava"/>
            <w:rFonts w:cs="Arial"/>
            <w:shd w:val="clear" w:color="auto" w:fill="FFFFFF"/>
          </w:rPr>
          <w:t>91/15</w:t>
        </w:r>
      </w:hyperlink>
      <w:r w:rsidR="00062678" w:rsidRPr="00062678">
        <w:rPr>
          <w:rFonts w:cs="Arial"/>
          <w:shd w:val="clear" w:color="auto" w:fill="FFFFFF"/>
        </w:rPr>
        <w:t>, </w:t>
      </w:r>
      <w:hyperlink r:id="rId37" w:tgtFrame="_blank" w:tooltip="Zakon o spremembah in dopolnitvah Zakona o javnem naročanju (ZJN-3A)" w:history="1">
        <w:r w:rsidR="00062678" w:rsidRPr="00062678">
          <w:rPr>
            <w:rStyle w:val="Hiperpovezava"/>
            <w:rFonts w:cs="Arial"/>
            <w:shd w:val="clear" w:color="auto" w:fill="FFFFFF"/>
          </w:rPr>
          <w:t>14/18</w:t>
        </w:r>
      </w:hyperlink>
      <w:r w:rsidR="00062678" w:rsidRPr="00062678">
        <w:rPr>
          <w:rFonts w:cs="Arial"/>
          <w:shd w:val="clear" w:color="auto" w:fill="FFFFFF"/>
        </w:rPr>
        <w:t>, </w:t>
      </w:r>
      <w:hyperlink r:id="rId38" w:tgtFrame="_blank" w:tooltip="Zakon o spremembah in dopolnitvah Zakona o javnem naročanju (ZJN-3B)" w:history="1">
        <w:r w:rsidR="00062678" w:rsidRPr="00062678">
          <w:rPr>
            <w:rStyle w:val="Hiperpovezava"/>
            <w:rFonts w:cs="Arial"/>
            <w:shd w:val="clear" w:color="auto" w:fill="FFFFFF"/>
          </w:rPr>
          <w:t>121/21</w:t>
        </w:r>
      </w:hyperlink>
      <w:r w:rsidR="00062678" w:rsidRPr="00062678">
        <w:rPr>
          <w:rFonts w:cs="Arial"/>
          <w:shd w:val="clear" w:color="auto" w:fill="FFFFFF"/>
        </w:rPr>
        <w:t>, </w:t>
      </w:r>
      <w:hyperlink r:id="rId39" w:tgtFrame="_blank" w:tooltip="Zakon o spremembah in dopolnitvah Zakona o javnem naročanju (ZJN-3C)" w:history="1">
        <w:r w:rsidR="00062678" w:rsidRPr="00062678">
          <w:rPr>
            <w:rStyle w:val="Hiperpovezava"/>
            <w:rFonts w:cs="Arial"/>
            <w:shd w:val="clear" w:color="auto" w:fill="FFFFFF"/>
          </w:rPr>
          <w:t>10/22</w:t>
        </w:r>
      </w:hyperlink>
      <w:r w:rsidR="00062678" w:rsidRPr="00062678">
        <w:rPr>
          <w:rFonts w:cs="Arial"/>
          <w:shd w:val="clear" w:color="auto" w:fill="FFFFFF"/>
        </w:rPr>
        <w:t>, </w:t>
      </w:r>
      <w:hyperlink r:id="rId40" w:tgtFrame="_blank" w:tooltip="Odločba o ugotovitvi, da je točka b) četrtega odstavka 75. člena in točka c) drugega odstavka v zvezi s petim odstavkom 67.a člena Zakona o javnem naročanju v neskladju z Ustavo" w:history="1">
        <w:r w:rsidR="00062678" w:rsidRPr="00062678">
          <w:rPr>
            <w:rStyle w:val="Hiperpovezava"/>
            <w:rFonts w:cs="Arial"/>
            <w:shd w:val="clear" w:color="auto" w:fill="FFFFFF"/>
          </w:rPr>
          <w:t>74/22</w:t>
        </w:r>
      </w:hyperlink>
      <w:r w:rsidR="00062678" w:rsidRPr="00062678">
        <w:rPr>
          <w:rFonts w:cs="Arial"/>
          <w:shd w:val="clear" w:color="auto" w:fill="FFFFFF"/>
        </w:rPr>
        <w:t xml:space="preserve"> – </w:t>
      </w:r>
      <w:proofErr w:type="spellStart"/>
      <w:r w:rsidR="00062678" w:rsidRPr="00062678">
        <w:rPr>
          <w:rFonts w:cs="Arial"/>
          <w:shd w:val="clear" w:color="auto" w:fill="FFFFFF"/>
        </w:rPr>
        <w:t>odl</w:t>
      </w:r>
      <w:proofErr w:type="spellEnd"/>
      <w:r w:rsidR="00062678" w:rsidRPr="00062678">
        <w:rPr>
          <w:rFonts w:cs="Arial"/>
          <w:shd w:val="clear" w:color="auto" w:fill="FFFFFF"/>
        </w:rPr>
        <w:t>. US, </w:t>
      </w:r>
      <w:hyperlink r:id="rId41" w:tgtFrame="_blank" w:tooltip="Zakon o nujnih ukrepih za zagotovitev stabilnosti zdravstvenega sistema (ZNUZSZS)" w:history="1">
        <w:r w:rsidR="00062678" w:rsidRPr="00062678">
          <w:rPr>
            <w:rStyle w:val="Hiperpovezava"/>
            <w:rFonts w:cs="Arial"/>
            <w:shd w:val="clear" w:color="auto" w:fill="FFFFFF"/>
          </w:rPr>
          <w:t>100/22</w:t>
        </w:r>
      </w:hyperlink>
      <w:r w:rsidR="00062678" w:rsidRPr="00062678">
        <w:rPr>
          <w:rFonts w:cs="Arial"/>
          <w:shd w:val="clear" w:color="auto" w:fill="FFFFFF"/>
        </w:rPr>
        <w:t> – ZNUZSZS, </w:t>
      </w:r>
      <w:hyperlink r:id="rId42" w:tgtFrame="_blank" w:tooltip="Zakon o spremembah in dopolnitvah Zakona o javnem naročanju (ZJN-3D)" w:history="1">
        <w:r w:rsidR="00062678" w:rsidRPr="00062678">
          <w:rPr>
            <w:rStyle w:val="Hiperpovezava"/>
            <w:rFonts w:cs="Arial"/>
            <w:shd w:val="clear" w:color="auto" w:fill="FFFFFF"/>
          </w:rPr>
          <w:t>28/23</w:t>
        </w:r>
      </w:hyperlink>
      <w:r w:rsidR="00062678" w:rsidRPr="00062678">
        <w:rPr>
          <w:rFonts w:cs="Arial"/>
          <w:shd w:val="clear" w:color="auto" w:fill="FFFFFF"/>
        </w:rPr>
        <w:t>, </w:t>
      </w:r>
      <w:hyperlink r:id="rId43" w:tgtFrame="_blank" w:tooltip="Zakon o spremembah in dopolnitvah Zakona o odpravi posledic naravnih nesreč (ZOPNN-F)" w:history="1">
        <w:r w:rsidR="00062678" w:rsidRPr="00062678">
          <w:rPr>
            <w:rStyle w:val="Hiperpovezava"/>
            <w:rFonts w:cs="Arial"/>
            <w:shd w:val="clear" w:color="auto" w:fill="FFFFFF"/>
          </w:rPr>
          <w:t>88/23</w:t>
        </w:r>
      </w:hyperlink>
      <w:r w:rsidR="00062678" w:rsidRPr="00062678">
        <w:rPr>
          <w:rFonts w:cs="Arial"/>
          <w:shd w:val="clear" w:color="auto" w:fill="FFFFFF"/>
        </w:rPr>
        <w:t> – ZOPNN-F in </w:t>
      </w:r>
      <w:hyperlink r:id="rId44" w:tgtFrame="_blank" w:tooltip="Zakon o objavljanju v Uradnem listu Republike Slovenije (ZOUL)" w:history="1">
        <w:r w:rsidR="00062678" w:rsidRPr="00062678">
          <w:rPr>
            <w:rStyle w:val="Hiperpovezava"/>
            <w:rFonts w:cs="Arial"/>
            <w:shd w:val="clear" w:color="auto" w:fill="FFFFFF"/>
          </w:rPr>
          <w:t>83/25</w:t>
        </w:r>
      </w:hyperlink>
      <w:r w:rsidR="00062678" w:rsidRPr="00062678">
        <w:rPr>
          <w:rFonts w:cs="Arial"/>
          <w:shd w:val="clear" w:color="auto" w:fill="FFFFFF"/>
        </w:rPr>
        <w:t> – ZOUL</w:t>
      </w:r>
      <w:r w:rsidR="0091238F">
        <w:rPr>
          <w:rFonts w:eastAsia="Times New Roman"/>
          <w:lang w:eastAsia="sl-SI"/>
        </w:rPr>
        <w:t>,</w:t>
      </w:r>
      <w:r w:rsidRPr="00236EB9">
        <w:rPr>
          <w:rFonts w:eastAsia="Times New Roman"/>
          <w:lang w:eastAsia="sl-SI"/>
        </w:rPr>
        <w:t xml:space="preserve"> v nadaljevanju ZJN-3);</w:t>
      </w:r>
    </w:p>
    <w:p w14:paraId="7AD356BA" w14:textId="7153CAFF" w:rsidR="001D3C0E" w:rsidRPr="00236EB9" w:rsidRDefault="001D3C0E" w:rsidP="001D3C0E">
      <w:pPr>
        <w:jc w:val="both"/>
      </w:pPr>
      <w:r w:rsidRPr="00236EB9">
        <w:t>- da je izvajalec predložil najugodnejšo ponudbo  št</w:t>
      </w:r>
      <w:r>
        <w:t>. ……………….</w:t>
      </w:r>
      <w:r w:rsidRPr="00236EB9">
        <w:t>,</w:t>
      </w:r>
      <w:r w:rsidR="00ED0551">
        <w:t xml:space="preserve"> </w:t>
      </w:r>
      <w:r w:rsidRPr="00236EB9">
        <w:t xml:space="preserve">zaradi česar je bil na podlagi odločitve o oddaji javnega naročila št. </w:t>
      </w:r>
      <w:r>
        <w:t>4305-</w:t>
      </w:r>
      <w:r w:rsidR="00062678">
        <w:t>___</w:t>
      </w:r>
      <w:r>
        <w:t>/202</w:t>
      </w:r>
      <w:r w:rsidR="00062678">
        <w:t>6</w:t>
      </w:r>
      <w:r>
        <w:t>, objavljene dne ….. …. 202</w:t>
      </w:r>
      <w:r w:rsidR="00062678">
        <w:t>6</w:t>
      </w:r>
      <w:r>
        <w:t xml:space="preserve">, </w:t>
      </w:r>
      <w:r w:rsidR="005A1F3D">
        <w:t>i</w:t>
      </w:r>
      <w:r w:rsidRPr="00236EB9">
        <w:t>zbran za izvedbo predmetnega javnega naročila</w:t>
      </w:r>
      <w:r>
        <w:t>.</w:t>
      </w:r>
    </w:p>
    <w:p w14:paraId="18B30832" w14:textId="77777777" w:rsidR="001D3C0E" w:rsidRPr="00236EB9" w:rsidRDefault="001D3C0E" w:rsidP="001D3C0E"/>
    <w:p w14:paraId="626C7BD7" w14:textId="77777777" w:rsidR="00BE7D79" w:rsidRPr="00236EB9" w:rsidRDefault="00BE7D79" w:rsidP="00BE7D79">
      <w:pPr>
        <w:numPr>
          <w:ilvl w:val="0"/>
          <w:numId w:val="27"/>
        </w:numPr>
        <w:rPr>
          <w:b/>
          <w:i/>
        </w:rPr>
      </w:pPr>
      <w:r w:rsidRPr="00236EB9">
        <w:rPr>
          <w:b/>
          <w:i/>
        </w:rPr>
        <w:t>PREDMET POGODBE</w:t>
      </w:r>
    </w:p>
    <w:p w14:paraId="76D7D985" w14:textId="77777777" w:rsidR="00BE7D79" w:rsidRPr="00236EB9" w:rsidRDefault="00BE7D79" w:rsidP="00BE7D79">
      <w:pPr>
        <w:ind w:left="720"/>
        <w:rPr>
          <w:b/>
          <w:i/>
        </w:rPr>
      </w:pPr>
      <w:r w:rsidRPr="00236EB9">
        <w:rPr>
          <w:b/>
          <w:i/>
        </w:rPr>
        <w:t xml:space="preserve"> </w:t>
      </w:r>
    </w:p>
    <w:p w14:paraId="51C0AB2B" w14:textId="77777777" w:rsidR="00BE7D79" w:rsidRPr="00236EB9" w:rsidRDefault="00BE7D79" w:rsidP="00BE7D79">
      <w:pPr>
        <w:numPr>
          <w:ilvl w:val="0"/>
          <w:numId w:val="28"/>
        </w:numPr>
        <w:jc w:val="center"/>
      </w:pPr>
      <w:r w:rsidRPr="00236EB9">
        <w:t>člen</w:t>
      </w:r>
    </w:p>
    <w:p w14:paraId="6773612B" w14:textId="77777777" w:rsidR="00BE7D79" w:rsidRPr="00236EB9" w:rsidRDefault="00BE7D79" w:rsidP="00BE7D79">
      <w:pPr>
        <w:ind w:left="720"/>
      </w:pPr>
    </w:p>
    <w:p w14:paraId="50639293" w14:textId="027745B8" w:rsidR="00BE7D79" w:rsidRPr="00236EB9" w:rsidRDefault="00BE7D79" w:rsidP="00BE7D79">
      <w:pPr>
        <w:jc w:val="both"/>
      </w:pPr>
      <w:r w:rsidRPr="00236EB9">
        <w:t>Naročnik s to pogodbo naroča, izvajalec pa prevzema izvedbo vseh gradbenih</w:t>
      </w:r>
      <w:r w:rsidR="00482551">
        <w:rPr>
          <w:rStyle w:val="Sprotnaopomba-sklic"/>
        </w:rPr>
        <w:footnoteReference w:id="7"/>
      </w:r>
      <w:r w:rsidRPr="00236EB9">
        <w:t xml:space="preserve"> del za izvedbo gradnje: »</w:t>
      </w:r>
      <w:r w:rsidR="00062678">
        <w:rPr>
          <w:b/>
          <w:bCs/>
        </w:rPr>
        <w:t>IZGRADNJA POMOŽNEGA OBJEKTA št. 5 V MEDLOGU</w:t>
      </w:r>
      <w:r w:rsidRPr="00236EB9">
        <w:rPr>
          <w:b/>
          <w:bCs/>
        </w:rPr>
        <w:t xml:space="preserve">« </w:t>
      </w:r>
      <w:r w:rsidRPr="00236EB9">
        <w:t xml:space="preserve">po ponudbi izvajalca št. </w:t>
      </w:r>
      <w:r>
        <w:t xml:space="preserve">………………… </w:t>
      </w:r>
      <w:r w:rsidRPr="00236EB9">
        <w:t xml:space="preserve">z dne </w:t>
      </w:r>
      <w:r>
        <w:t>……………..</w:t>
      </w:r>
      <w:r w:rsidRPr="00236EB9">
        <w:t xml:space="preserve">, ki je sestavni del te pogodbe. </w:t>
      </w:r>
    </w:p>
    <w:p w14:paraId="16FAF715" w14:textId="77777777" w:rsidR="00BE7D79" w:rsidRPr="00236EB9" w:rsidRDefault="00BE7D79" w:rsidP="00BE7D79">
      <w:pPr>
        <w:jc w:val="both"/>
      </w:pPr>
    </w:p>
    <w:p w14:paraId="34E5A6C3" w14:textId="13D04CBD" w:rsidR="00BE7D79" w:rsidRPr="001F20AC" w:rsidRDefault="00BE7D79" w:rsidP="00553563">
      <w:pPr>
        <w:jc w:val="both"/>
      </w:pPr>
      <w:r w:rsidRPr="00236EB9">
        <w:t xml:space="preserve">Gradnja obsega vsa dela, potrebna za </w:t>
      </w:r>
      <w:r>
        <w:t>izvedbo predmetnega naročila</w:t>
      </w:r>
      <w:bookmarkStart w:id="15" w:name="_Hlk517849040"/>
      <w:bookmarkStart w:id="16" w:name="_Hlk517848685"/>
      <w:r>
        <w:t xml:space="preserve">, </w:t>
      </w:r>
      <w:r w:rsidRPr="00236EB9">
        <w:t>skladno  s projektno dokumentacijo</w:t>
      </w:r>
      <w:r>
        <w:t xml:space="preserve"> PZI</w:t>
      </w:r>
      <w:bookmarkEnd w:id="15"/>
      <w:bookmarkEnd w:id="16"/>
      <w:r w:rsidR="00654679">
        <w:t xml:space="preserve"> </w:t>
      </w:r>
      <w:r w:rsidR="00062678">
        <w:t xml:space="preserve">št. 9255 LUZ d.d., junij 2026, ter morebitnimi spremembami, ki jih pripravi ponudnik in jih naročnik v fazi pregleda ponudb sprejme kot ustrezne. </w:t>
      </w:r>
    </w:p>
    <w:p w14:paraId="260FC3DA" w14:textId="77777777" w:rsidR="00BE7D79" w:rsidRPr="00236EB9" w:rsidRDefault="00BE7D79" w:rsidP="00C21EC8">
      <w:pPr>
        <w:autoSpaceDE w:val="0"/>
        <w:autoSpaceDN w:val="0"/>
        <w:adjustRightInd w:val="0"/>
        <w:jc w:val="both"/>
        <w:rPr>
          <w:rFonts w:eastAsia="Times New Roman"/>
          <w:bCs/>
          <w:lang w:eastAsia="sl-SI"/>
        </w:rPr>
      </w:pPr>
    </w:p>
    <w:p w14:paraId="45D93A9E" w14:textId="77777777" w:rsidR="00BE7D79" w:rsidRPr="00236EB9" w:rsidRDefault="00BE7D79" w:rsidP="00BE7D79">
      <w:pPr>
        <w:tabs>
          <w:tab w:val="left" w:pos="7655"/>
        </w:tabs>
        <w:jc w:val="both"/>
      </w:pPr>
      <w:r w:rsidRPr="00236EB9">
        <w:t>Naročnik si pridržuje pravico, da glede na razpoložljiva sredstva iz proračuna obseg/količino del skrči oz. ne izvede vseh del iz popisa, zaradi česar se sorazmerno zmanjša tudi pogodbena vrednost.</w:t>
      </w:r>
    </w:p>
    <w:p w14:paraId="39AA909F" w14:textId="77777777" w:rsidR="00BE7D79" w:rsidRPr="00236EB9" w:rsidRDefault="00BE7D79" w:rsidP="00BE7D79">
      <w:pPr>
        <w:jc w:val="both"/>
        <w:rPr>
          <w:rFonts w:cs="Arial"/>
          <w:bCs/>
        </w:rPr>
      </w:pPr>
    </w:p>
    <w:p w14:paraId="5F7AF9B4" w14:textId="77777777" w:rsidR="00BE7D79" w:rsidRPr="00236EB9" w:rsidRDefault="00BE7D79" w:rsidP="00BE7D79">
      <w:pPr>
        <w:jc w:val="both"/>
        <w:rPr>
          <w:rFonts w:cs="Arial"/>
          <w:bCs/>
        </w:rPr>
      </w:pPr>
      <w:r w:rsidRPr="00236EB9">
        <w:rPr>
          <w:rFonts w:cs="Arial"/>
          <w:bCs/>
        </w:rPr>
        <w:t xml:space="preserve">Izvajalec je v tem primeru dolžan ustrezno zmanjšati ponudbeno vrednost ter soglaša, da v tem primeru  ne bo zahteval nikakršnega nadomestila ali odškodnine za </w:t>
      </w:r>
      <w:proofErr w:type="spellStart"/>
      <w:r w:rsidRPr="00236EB9">
        <w:rPr>
          <w:rFonts w:cs="Arial"/>
          <w:bCs/>
        </w:rPr>
        <w:t>neizvedbo</w:t>
      </w:r>
      <w:proofErr w:type="spellEnd"/>
      <w:r w:rsidRPr="00236EB9">
        <w:rPr>
          <w:rFonts w:cs="Arial"/>
          <w:bCs/>
        </w:rPr>
        <w:t xml:space="preserve"> del.</w:t>
      </w:r>
    </w:p>
    <w:p w14:paraId="0BCA5558" w14:textId="77777777" w:rsidR="00BE7D79" w:rsidRPr="00236EB9" w:rsidRDefault="00BE7D79" w:rsidP="00BE7D79">
      <w:pPr>
        <w:jc w:val="both"/>
        <w:rPr>
          <w:rFonts w:cs="Arial"/>
          <w:bCs/>
        </w:rPr>
      </w:pPr>
    </w:p>
    <w:p w14:paraId="6C38DA79" w14:textId="73A53C18" w:rsidR="00BE7D79" w:rsidRDefault="00BE7D79" w:rsidP="00BE7D79">
      <w:pPr>
        <w:tabs>
          <w:tab w:val="left" w:pos="7655"/>
        </w:tabs>
        <w:jc w:val="both"/>
      </w:pPr>
      <w:r w:rsidRPr="00236EB9">
        <w:t>Izvajalec izjavlja, da bo vsa dela izvedel kot dober strokovnjak.</w:t>
      </w:r>
    </w:p>
    <w:p w14:paraId="24FF57F6" w14:textId="72DE39ED" w:rsidR="00697504" w:rsidRDefault="00697504" w:rsidP="00BE7D79">
      <w:pPr>
        <w:tabs>
          <w:tab w:val="left" w:pos="7655"/>
        </w:tabs>
        <w:jc w:val="both"/>
      </w:pPr>
    </w:p>
    <w:p w14:paraId="275A903D" w14:textId="77777777" w:rsidR="00BE7D79" w:rsidRPr="00236EB9" w:rsidRDefault="00BE7D79" w:rsidP="00BE7D79">
      <w:pPr>
        <w:jc w:val="both"/>
      </w:pPr>
    </w:p>
    <w:p w14:paraId="585C3D70" w14:textId="77777777" w:rsidR="00BE7D79" w:rsidRPr="00236EB9" w:rsidRDefault="00BE7D79" w:rsidP="00BE7D79">
      <w:pPr>
        <w:numPr>
          <w:ilvl w:val="0"/>
          <w:numId w:val="27"/>
        </w:numPr>
        <w:jc w:val="both"/>
        <w:rPr>
          <w:b/>
          <w:bCs/>
          <w:i/>
          <w:iCs/>
        </w:rPr>
      </w:pPr>
      <w:r w:rsidRPr="00236EB9">
        <w:rPr>
          <w:b/>
          <w:bCs/>
          <w:i/>
          <w:iCs/>
        </w:rPr>
        <w:t>POGODBENA VREDNOST IN PLAČILO</w:t>
      </w:r>
    </w:p>
    <w:p w14:paraId="65ADE440" w14:textId="77777777" w:rsidR="00BE7D79" w:rsidRPr="00236EB9" w:rsidRDefault="00BE7D79" w:rsidP="00BE7D79">
      <w:pPr>
        <w:ind w:left="849"/>
        <w:jc w:val="both"/>
      </w:pPr>
    </w:p>
    <w:p w14:paraId="5B1A6109" w14:textId="77777777" w:rsidR="00BE7D79" w:rsidRPr="00236EB9" w:rsidRDefault="00BE7D79" w:rsidP="00BE7D79">
      <w:pPr>
        <w:numPr>
          <w:ilvl w:val="0"/>
          <w:numId w:val="28"/>
        </w:numPr>
        <w:jc w:val="center"/>
      </w:pPr>
      <w:r w:rsidRPr="00236EB9">
        <w:t>člen</w:t>
      </w:r>
    </w:p>
    <w:p w14:paraId="1E0984CB" w14:textId="77777777" w:rsidR="00BE7D79" w:rsidRPr="00236EB9" w:rsidRDefault="00BE7D79" w:rsidP="00BE7D79">
      <w:pPr>
        <w:jc w:val="both"/>
        <w:rPr>
          <w:b/>
          <w:bCs/>
        </w:rPr>
      </w:pPr>
    </w:p>
    <w:p w14:paraId="6E381026" w14:textId="77777777" w:rsidR="00BE7D79" w:rsidRPr="00236EB9" w:rsidRDefault="00BE7D79" w:rsidP="00BE7D79">
      <w:pPr>
        <w:jc w:val="both"/>
      </w:pPr>
      <w:r w:rsidRPr="00236EB9">
        <w:t>Pogodbena vrednost del je določena na osnovi izvajalčeve</w:t>
      </w:r>
      <w:r>
        <w:t xml:space="preserve"> ponudbe </w:t>
      </w:r>
      <w:r w:rsidRPr="00236EB9">
        <w:t xml:space="preserve">št. </w:t>
      </w:r>
      <w:r>
        <w:t xml:space="preserve">……………….. </w:t>
      </w:r>
      <w:r w:rsidRPr="00236EB9">
        <w:t>z dne</w:t>
      </w:r>
      <w:r>
        <w:t>. ……………</w:t>
      </w:r>
      <w:r w:rsidRPr="00236EB9">
        <w:t xml:space="preserve"> in v potrjeni vrednosti znaša:</w:t>
      </w:r>
    </w:p>
    <w:p w14:paraId="77D068AE" w14:textId="77777777" w:rsidR="00BE7D79" w:rsidRPr="00236EB9" w:rsidRDefault="00BE7D79" w:rsidP="00BE7D79">
      <w:pPr>
        <w:jc w:val="both"/>
      </w:pPr>
    </w:p>
    <w:p w14:paraId="114CC430" w14:textId="77777777" w:rsidR="00BE7D79" w:rsidRPr="00236EB9" w:rsidRDefault="00BE7D79" w:rsidP="00BE7D79">
      <w:pPr>
        <w:jc w:val="both"/>
      </w:pPr>
    </w:p>
    <w:tbl>
      <w:tblPr>
        <w:tblW w:w="0" w:type="auto"/>
        <w:tblLook w:val="01E0" w:firstRow="1" w:lastRow="1" w:firstColumn="1" w:lastColumn="1" w:noHBand="0" w:noVBand="0"/>
      </w:tblPr>
      <w:tblGrid>
        <w:gridCol w:w="4368"/>
        <w:gridCol w:w="4368"/>
      </w:tblGrid>
      <w:tr w:rsidR="00BE7D79" w:rsidRPr="00236EB9" w14:paraId="3B229A0D" w14:textId="77777777" w:rsidTr="00AB4D82">
        <w:tc>
          <w:tcPr>
            <w:tcW w:w="4368" w:type="dxa"/>
          </w:tcPr>
          <w:p w14:paraId="490F2B58" w14:textId="77777777" w:rsidR="00BE7D79" w:rsidRPr="00236EB9" w:rsidRDefault="00BE7D79" w:rsidP="00AB4D82">
            <w:pPr>
              <w:jc w:val="both"/>
            </w:pPr>
            <w:r w:rsidRPr="00236EB9">
              <w:t>Vrednost del brez DDV</w:t>
            </w:r>
          </w:p>
        </w:tc>
        <w:tc>
          <w:tcPr>
            <w:tcW w:w="4368" w:type="dxa"/>
          </w:tcPr>
          <w:p w14:paraId="65FEBADD" w14:textId="77777777" w:rsidR="00BE7D79" w:rsidRPr="00236EB9" w:rsidRDefault="00BE7D79" w:rsidP="00AB4D82">
            <w:pPr>
              <w:jc w:val="both"/>
            </w:pPr>
            <w:r>
              <w:t xml:space="preserve">……… </w:t>
            </w:r>
            <w:r w:rsidRPr="00236EB9">
              <w:t>EUR</w:t>
            </w:r>
          </w:p>
          <w:p w14:paraId="78539FB3" w14:textId="77777777" w:rsidR="00BE7D79" w:rsidRPr="00236EB9" w:rsidRDefault="00BE7D79" w:rsidP="00AB4D82">
            <w:pPr>
              <w:jc w:val="both"/>
            </w:pPr>
          </w:p>
        </w:tc>
      </w:tr>
      <w:tr w:rsidR="00BE7D79" w:rsidRPr="00236EB9" w14:paraId="17863A18" w14:textId="77777777" w:rsidTr="00AB4D82">
        <w:tc>
          <w:tcPr>
            <w:tcW w:w="4368" w:type="dxa"/>
            <w:tcBorders>
              <w:bottom w:val="single" w:sz="4" w:space="0" w:color="auto"/>
            </w:tcBorders>
          </w:tcPr>
          <w:p w14:paraId="397CC0A9" w14:textId="77777777" w:rsidR="00BE7D79" w:rsidRPr="00236EB9" w:rsidRDefault="00BE7D79" w:rsidP="00AB4D82">
            <w:pPr>
              <w:jc w:val="both"/>
            </w:pPr>
            <w:r w:rsidRPr="00236EB9">
              <w:t>Vrednost DDV</w:t>
            </w:r>
          </w:p>
        </w:tc>
        <w:tc>
          <w:tcPr>
            <w:tcW w:w="4368" w:type="dxa"/>
            <w:tcBorders>
              <w:bottom w:val="single" w:sz="4" w:space="0" w:color="auto"/>
            </w:tcBorders>
          </w:tcPr>
          <w:p w14:paraId="01F7E85E" w14:textId="77777777" w:rsidR="00BE7D79" w:rsidRPr="00236EB9" w:rsidRDefault="00BE7D79" w:rsidP="00AB4D82">
            <w:pPr>
              <w:jc w:val="both"/>
            </w:pPr>
            <w:r>
              <w:t xml:space="preserve">…….. </w:t>
            </w:r>
            <w:r w:rsidRPr="00236EB9">
              <w:t>EUR</w:t>
            </w:r>
          </w:p>
          <w:p w14:paraId="1E9A10E1" w14:textId="77777777" w:rsidR="00BE7D79" w:rsidRPr="00236EB9" w:rsidRDefault="00BE7D79" w:rsidP="00AB4D82">
            <w:pPr>
              <w:jc w:val="both"/>
            </w:pPr>
          </w:p>
        </w:tc>
      </w:tr>
      <w:tr w:rsidR="00BE7D79" w:rsidRPr="00236EB9" w14:paraId="2363859C" w14:textId="77777777" w:rsidTr="00AB4D82">
        <w:tc>
          <w:tcPr>
            <w:tcW w:w="4368" w:type="dxa"/>
            <w:tcBorders>
              <w:top w:val="single" w:sz="4" w:space="0" w:color="auto"/>
            </w:tcBorders>
          </w:tcPr>
          <w:p w14:paraId="136F7799" w14:textId="77777777" w:rsidR="00BE7D79" w:rsidRPr="00236EB9" w:rsidRDefault="00BE7D79" w:rsidP="00AB4D82">
            <w:pPr>
              <w:jc w:val="both"/>
              <w:rPr>
                <w:b/>
              </w:rPr>
            </w:pPr>
          </w:p>
          <w:p w14:paraId="364BE9FF" w14:textId="77777777" w:rsidR="00BE7D79" w:rsidRPr="00236EB9" w:rsidRDefault="00BE7D79" w:rsidP="00AB4D82">
            <w:pPr>
              <w:jc w:val="both"/>
              <w:rPr>
                <w:b/>
              </w:rPr>
            </w:pPr>
            <w:r w:rsidRPr="00236EB9">
              <w:rPr>
                <w:b/>
              </w:rPr>
              <w:t>Skupna pogodbena vrednost  z DDV</w:t>
            </w:r>
          </w:p>
        </w:tc>
        <w:tc>
          <w:tcPr>
            <w:tcW w:w="4368" w:type="dxa"/>
            <w:tcBorders>
              <w:top w:val="single" w:sz="4" w:space="0" w:color="auto"/>
            </w:tcBorders>
          </w:tcPr>
          <w:p w14:paraId="195CA512" w14:textId="77777777" w:rsidR="00BE7D79" w:rsidRPr="00236EB9" w:rsidRDefault="00BE7D79" w:rsidP="00AB4D82">
            <w:pPr>
              <w:jc w:val="both"/>
              <w:rPr>
                <w:b/>
              </w:rPr>
            </w:pPr>
          </w:p>
          <w:p w14:paraId="12355751" w14:textId="77777777" w:rsidR="00BE7D79" w:rsidRPr="00236EB9" w:rsidRDefault="00BE7D79" w:rsidP="00AB4D82">
            <w:pPr>
              <w:jc w:val="both"/>
              <w:rPr>
                <w:b/>
              </w:rPr>
            </w:pPr>
            <w:r>
              <w:rPr>
                <w:b/>
              </w:rPr>
              <w:t xml:space="preserve">………………….. </w:t>
            </w:r>
            <w:r w:rsidRPr="00236EB9">
              <w:rPr>
                <w:b/>
              </w:rPr>
              <w:t>EUR</w:t>
            </w:r>
          </w:p>
        </w:tc>
      </w:tr>
    </w:tbl>
    <w:p w14:paraId="3C097A94" w14:textId="77777777" w:rsidR="00BE7D79" w:rsidRPr="00236EB9" w:rsidRDefault="00BE7D79" w:rsidP="00BE7D79">
      <w:pPr>
        <w:jc w:val="both"/>
      </w:pPr>
    </w:p>
    <w:p w14:paraId="52B04F7D" w14:textId="77777777" w:rsidR="00BE7D79" w:rsidRPr="00236EB9" w:rsidRDefault="00BE7D79" w:rsidP="00BE7D79">
      <w:pPr>
        <w:jc w:val="center"/>
      </w:pPr>
      <w:r w:rsidRPr="00236EB9">
        <w:t xml:space="preserve">(z besedo: </w:t>
      </w:r>
      <w:r>
        <w:t>………………..</w:t>
      </w:r>
      <w:r w:rsidRPr="00236EB9">
        <w:t xml:space="preserve"> evrov </w:t>
      </w:r>
      <w:r>
        <w:t>……</w:t>
      </w:r>
      <w:r w:rsidRPr="00236EB9">
        <w:t>/100),</w:t>
      </w:r>
    </w:p>
    <w:p w14:paraId="50E65270" w14:textId="77777777" w:rsidR="00BE7D79" w:rsidRPr="00236EB9" w:rsidRDefault="00BE7D79" w:rsidP="00BE7D79">
      <w:pPr>
        <w:jc w:val="center"/>
        <w:rPr>
          <w:b/>
        </w:rPr>
      </w:pPr>
    </w:p>
    <w:p w14:paraId="2EF57F56" w14:textId="77777777" w:rsidR="00BE7D79" w:rsidRPr="00236EB9" w:rsidRDefault="00BE7D79" w:rsidP="00BE7D79">
      <w:pPr>
        <w:jc w:val="both"/>
        <w:rPr>
          <w:highlight w:val="yellow"/>
        </w:rPr>
      </w:pPr>
    </w:p>
    <w:p w14:paraId="1B22C842" w14:textId="77777777" w:rsidR="00BE7D79" w:rsidRPr="00236EB9" w:rsidRDefault="00BE7D79" w:rsidP="00BE7D79">
      <w:pPr>
        <w:jc w:val="both"/>
      </w:pPr>
    </w:p>
    <w:p w14:paraId="2069406E" w14:textId="391CA8BB" w:rsidR="00BE7D79" w:rsidRPr="00236EB9" w:rsidRDefault="00BE7D79" w:rsidP="00BE7D79">
      <w:pPr>
        <w:jc w:val="both"/>
      </w:pPr>
      <w:r w:rsidRPr="00236EB9">
        <w:t xml:space="preserve">Enotne cene iz ponudbe so fiksne do konca izvedbe del po tej pogodbi. </w:t>
      </w:r>
    </w:p>
    <w:p w14:paraId="00D97523" w14:textId="77777777" w:rsidR="00BE7D79" w:rsidRPr="00236EB9" w:rsidRDefault="00BE7D79" w:rsidP="00BE7D79">
      <w:pPr>
        <w:jc w:val="both"/>
        <w:rPr>
          <w:b/>
          <w:bCs/>
        </w:rPr>
      </w:pPr>
    </w:p>
    <w:p w14:paraId="316F6388" w14:textId="77777777" w:rsidR="00BE7D79" w:rsidRPr="00236EB9" w:rsidRDefault="00BE7D79" w:rsidP="00BE7D79">
      <w:pPr>
        <w:jc w:val="both"/>
      </w:pPr>
      <w:r w:rsidRPr="00236EB9">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 stanje, stroški začasnih priključkov za elektriko, vodo, internet, telefon in </w:t>
      </w:r>
      <w:proofErr w:type="spellStart"/>
      <w:r w:rsidRPr="00236EB9">
        <w:t>fax</w:t>
      </w:r>
      <w:proofErr w:type="spellEnd"/>
      <w:r w:rsidRPr="00236EB9">
        <w:t xml:space="preserve">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 </w:t>
      </w:r>
    </w:p>
    <w:p w14:paraId="194A2B81" w14:textId="77777777" w:rsidR="00BE7D79" w:rsidRPr="00236EB9" w:rsidRDefault="00BE7D79" w:rsidP="00BE7D79">
      <w:pPr>
        <w:jc w:val="both"/>
      </w:pPr>
    </w:p>
    <w:p w14:paraId="4D73C3B3" w14:textId="1B81DF02" w:rsidR="00BE7D79" w:rsidRPr="00236EB9" w:rsidRDefault="00BE7D79" w:rsidP="00BE7D79">
      <w:pPr>
        <w:jc w:val="both"/>
      </w:pPr>
      <w:r w:rsidRPr="00236EB9">
        <w:t>Obračun opravljenih del se vrši po fiksnih cenah na enoto iz ponudbe in dejansko vgrajenih količinah</w:t>
      </w:r>
      <w:r w:rsidR="00062678">
        <w:rPr>
          <w:rStyle w:val="Sprotnaopomba-sklic"/>
        </w:rPr>
        <w:footnoteReference w:id="8"/>
      </w:r>
      <w:r w:rsidRPr="00236EB9">
        <w:t>.</w:t>
      </w:r>
    </w:p>
    <w:p w14:paraId="6D278553" w14:textId="77777777" w:rsidR="00BE7D79" w:rsidRPr="00236EB9" w:rsidRDefault="00BE7D79" w:rsidP="00BE7D79">
      <w:pPr>
        <w:jc w:val="both"/>
      </w:pPr>
    </w:p>
    <w:p w14:paraId="2032BAD7" w14:textId="77777777" w:rsidR="00BE7D79" w:rsidRPr="00236EB9" w:rsidRDefault="00BE7D79" w:rsidP="00BE7D79">
      <w:pPr>
        <w:jc w:val="both"/>
      </w:pPr>
      <w:r w:rsidRPr="00236EB9">
        <w:t xml:space="preserve">Morebitna dodatna oziroma več dela, za katera mora izvajalec pred začetkom izvedbe le-teh naročniku predložiti v potrditev ustrezen predračun, se upoštevajo kalkulacijske osnove in normativi iz pogodbenega predračuna. </w:t>
      </w:r>
    </w:p>
    <w:p w14:paraId="55367CFB" w14:textId="77777777" w:rsidR="00BE7D79" w:rsidRPr="00236EB9" w:rsidRDefault="00BE7D79" w:rsidP="00BE7D79">
      <w:pPr>
        <w:jc w:val="both"/>
      </w:pPr>
    </w:p>
    <w:p w14:paraId="26658FD6" w14:textId="77777777" w:rsidR="00BE7D79" w:rsidRPr="00236EB9" w:rsidRDefault="00BE7D79" w:rsidP="00BE7D79">
      <w:pPr>
        <w:jc w:val="both"/>
      </w:pPr>
    </w:p>
    <w:p w14:paraId="214BD8BD" w14:textId="77777777" w:rsidR="00BE7D79" w:rsidRPr="00236EB9" w:rsidRDefault="00BE7D79" w:rsidP="00BE7D79">
      <w:pPr>
        <w:numPr>
          <w:ilvl w:val="0"/>
          <w:numId w:val="28"/>
        </w:numPr>
        <w:jc w:val="center"/>
      </w:pPr>
      <w:r w:rsidRPr="00236EB9">
        <w:t>člen</w:t>
      </w:r>
    </w:p>
    <w:p w14:paraId="75C695E3" w14:textId="77777777" w:rsidR="00BE7D79" w:rsidRPr="00236EB9" w:rsidRDefault="00BE7D79" w:rsidP="00BE7D79">
      <w:pPr>
        <w:jc w:val="center"/>
      </w:pPr>
    </w:p>
    <w:p w14:paraId="5E710D64" w14:textId="77777777" w:rsidR="00BE7D79" w:rsidRPr="00236EB9" w:rsidRDefault="00BE7D79" w:rsidP="00BE7D79"/>
    <w:p w14:paraId="321B8CC5" w14:textId="77777777" w:rsidR="00BE7D79" w:rsidRDefault="00BE7D79" w:rsidP="00BE7D79">
      <w:pPr>
        <w:jc w:val="both"/>
      </w:pPr>
      <w:r w:rsidRPr="00236EB9">
        <w:t xml:space="preserve">Račun se sestavi po podatkih s strani nadzornika potrjenega gradbenega dnevnika in gradbene knjige na podlagi dejansko izvedenih del, vgrajene opreme in materialov. </w:t>
      </w:r>
    </w:p>
    <w:p w14:paraId="1D6C9B92" w14:textId="77777777" w:rsidR="00BE7D79" w:rsidRPr="009434C0" w:rsidRDefault="00BE7D79" w:rsidP="00BE7D79">
      <w:pPr>
        <w:pStyle w:val="MAJA1"/>
        <w:numPr>
          <w:ilvl w:val="0"/>
          <w:numId w:val="0"/>
        </w:numPr>
        <w:rPr>
          <w:rFonts w:cstheme="minorHAnsi"/>
        </w:rPr>
      </w:pPr>
    </w:p>
    <w:p w14:paraId="6A98ED2E" w14:textId="77777777" w:rsidR="00BE7D79" w:rsidRPr="009434C0" w:rsidRDefault="00BE7D79" w:rsidP="00BE7D79">
      <w:pPr>
        <w:tabs>
          <w:tab w:val="left" w:pos="4395"/>
        </w:tabs>
        <w:jc w:val="both"/>
        <w:rPr>
          <w:rFonts w:cstheme="minorHAnsi"/>
        </w:rPr>
      </w:pPr>
      <w:r w:rsidRPr="009434C0">
        <w:rPr>
          <w:rFonts w:cstheme="minorHAnsi"/>
        </w:rPr>
        <w:t>Vsakokratni delni obračun mora biti prikazan v posebni prilogi, ki mora vsebovati naslednje podatke:</w:t>
      </w:r>
    </w:p>
    <w:p w14:paraId="07CFDFF2" w14:textId="77777777" w:rsidR="00BE7D79" w:rsidRPr="009434C0" w:rsidRDefault="00BE7D79" w:rsidP="00BE7D79">
      <w:pPr>
        <w:pStyle w:val="Odstavekseznama"/>
        <w:numPr>
          <w:ilvl w:val="0"/>
          <w:numId w:val="34"/>
        </w:numPr>
        <w:jc w:val="both"/>
        <w:rPr>
          <w:rFonts w:ascii="Trebuchet MS" w:hAnsi="Trebuchet MS" w:cstheme="minorHAnsi"/>
          <w:sz w:val="22"/>
          <w:szCs w:val="22"/>
        </w:rPr>
      </w:pPr>
      <w:r w:rsidRPr="009434C0">
        <w:rPr>
          <w:rFonts w:ascii="Trebuchet MS" w:hAnsi="Trebuchet MS" w:cstheme="minorHAnsi"/>
          <w:sz w:val="22"/>
          <w:szCs w:val="22"/>
        </w:rPr>
        <w:t xml:space="preserve"> Količino opravljenega dela</w:t>
      </w:r>
    </w:p>
    <w:p w14:paraId="4CCEFF69" w14:textId="77777777" w:rsidR="00BE7D79" w:rsidRPr="009434C0" w:rsidRDefault="00BE7D79" w:rsidP="00BE7D79">
      <w:pPr>
        <w:pStyle w:val="Odstavekseznama"/>
        <w:numPr>
          <w:ilvl w:val="0"/>
          <w:numId w:val="34"/>
        </w:numPr>
        <w:jc w:val="both"/>
        <w:rPr>
          <w:rFonts w:ascii="Trebuchet MS" w:hAnsi="Trebuchet MS" w:cstheme="minorHAnsi"/>
          <w:sz w:val="22"/>
          <w:szCs w:val="22"/>
        </w:rPr>
      </w:pPr>
      <w:r w:rsidRPr="009434C0">
        <w:rPr>
          <w:rFonts w:ascii="Trebuchet MS" w:hAnsi="Trebuchet MS" w:cstheme="minorHAnsi"/>
          <w:sz w:val="22"/>
          <w:szCs w:val="22"/>
        </w:rPr>
        <w:t>Vrednost opravljenega dela</w:t>
      </w:r>
    </w:p>
    <w:p w14:paraId="3C293756" w14:textId="77777777" w:rsidR="00BE7D79" w:rsidRPr="009434C0" w:rsidRDefault="00BE7D79" w:rsidP="00BE7D79">
      <w:pPr>
        <w:pStyle w:val="Odstavekseznama"/>
        <w:numPr>
          <w:ilvl w:val="0"/>
          <w:numId w:val="34"/>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Davek na dodano vrednost</w:t>
      </w:r>
    </w:p>
    <w:p w14:paraId="143CB011" w14:textId="77777777" w:rsidR="00BE7D79" w:rsidRPr="009434C0" w:rsidRDefault="00BE7D79" w:rsidP="00BE7D79">
      <w:pPr>
        <w:pStyle w:val="Odstavekseznama"/>
        <w:numPr>
          <w:ilvl w:val="0"/>
          <w:numId w:val="34"/>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Na mesečnih obračunih je potrebno prikazati vsa do sedaj že obračunana pogodbena dela</w:t>
      </w:r>
    </w:p>
    <w:p w14:paraId="6C6891ED" w14:textId="77777777" w:rsidR="00C21EC8" w:rsidRPr="00236EB9" w:rsidRDefault="00C21EC8" w:rsidP="00BE7D79">
      <w:pPr>
        <w:jc w:val="both"/>
      </w:pPr>
    </w:p>
    <w:p w14:paraId="36A55410" w14:textId="6B5E251E" w:rsidR="00BE7D79" w:rsidRPr="00236EB9" w:rsidRDefault="00BE7D79" w:rsidP="00BE7D79">
      <w:pPr>
        <w:jc w:val="both"/>
      </w:pPr>
      <w:r w:rsidRPr="00236EB9">
        <w:t>Pogodbeno vrednost bo naročnik</w:t>
      </w:r>
      <w:r>
        <w:t xml:space="preserve"> oz. plačnik</w:t>
      </w:r>
      <w:r w:rsidRPr="00236EB9">
        <w:t xml:space="preserve"> plačal na podlagi mesečnih situacij.</w:t>
      </w:r>
    </w:p>
    <w:p w14:paraId="7F96B676" w14:textId="77777777" w:rsidR="00BE7D79" w:rsidRPr="00236EB9" w:rsidRDefault="00BE7D79" w:rsidP="00BE7D79">
      <w:pPr>
        <w:jc w:val="both"/>
      </w:pPr>
    </w:p>
    <w:p w14:paraId="53E2C61A" w14:textId="77777777" w:rsidR="00BE7D79" w:rsidRDefault="00BE7D79" w:rsidP="00BE7D79">
      <w:pPr>
        <w:jc w:val="both"/>
      </w:pPr>
      <w:r w:rsidRPr="00236EB9">
        <w:t>V situacijah se upoštevajo le izvedena dela, oprema in material, ki so vključeni v ponudbi izvajalca.</w:t>
      </w:r>
    </w:p>
    <w:p w14:paraId="3DD6A963" w14:textId="77777777" w:rsidR="00BE7D79" w:rsidRPr="00236EB9" w:rsidRDefault="00BE7D79" w:rsidP="00BE7D79">
      <w:pPr>
        <w:jc w:val="both"/>
      </w:pPr>
    </w:p>
    <w:p w14:paraId="6F2D21EA" w14:textId="77777777" w:rsidR="00BE7D79" w:rsidRPr="00236EB9" w:rsidRDefault="00BE7D79" w:rsidP="00BE7D79">
      <w:pPr>
        <w:jc w:val="both"/>
      </w:pPr>
      <w:r w:rsidRPr="00236EB9">
        <w:t>Naročnik zavrne ali potrdi situacijo v nesporni višini, če ne soglaša z njeno višino ali s posameznimi postavkami.</w:t>
      </w:r>
    </w:p>
    <w:p w14:paraId="317AFDE1" w14:textId="77777777" w:rsidR="00BE7D79" w:rsidRPr="00236EB9" w:rsidRDefault="00BE7D79" w:rsidP="00BE7D79">
      <w:pPr>
        <w:jc w:val="both"/>
      </w:pPr>
    </w:p>
    <w:p w14:paraId="566A5B8E" w14:textId="77777777" w:rsidR="00BE7D79" w:rsidRPr="00236EB9" w:rsidRDefault="00BE7D79" w:rsidP="00BE7D79">
      <w:pPr>
        <w:jc w:val="both"/>
      </w:pPr>
      <w:r w:rsidRPr="00236EB9">
        <w:t>Naročnik si pridržuje pravico do korekture končne situacije tudi v delu, ki je z začasnimi situacijami že obračunan, potrjen in plačan.</w:t>
      </w:r>
    </w:p>
    <w:p w14:paraId="494746FA" w14:textId="77777777" w:rsidR="00BE7D79" w:rsidRPr="00236EB9" w:rsidRDefault="00BE7D79" w:rsidP="00BE7D79">
      <w:pPr>
        <w:jc w:val="both"/>
      </w:pPr>
    </w:p>
    <w:p w14:paraId="4E7AD058" w14:textId="4B215912" w:rsidR="00BE7D79" w:rsidRPr="00236EB9" w:rsidRDefault="00BE7D79" w:rsidP="00BE7D79">
      <w:pPr>
        <w:jc w:val="both"/>
      </w:pPr>
      <w:r w:rsidRPr="00236EB9">
        <w:t>Naročnik potrjen znesek nakaže na transakcijski račun izvajalca št.</w:t>
      </w:r>
      <w:r>
        <w:t xml:space="preserve"> ……………….</w:t>
      </w:r>
      <w:r w:rsidRPr="00236EB9">
        <w:t xml:space="preserve">, odprt pri </w:t>
      </w:r>
      <w:r>
        <w:t xml:space="preserve">…………………, </w:t>
      </w:r>
      <w:r w:rsidRPr="00236EB9">
        <w:t xml:space="preserve"> 30. dan od dneva uradnega prejema računa oziroma potrjene situacije. Račun se izstavi v elektronski obliki preko </w:t>
      </w:r>
      <w:proofErr w:type="spellStart"/>
      <w:r w:rsidRPr="00236EB9">
        <w:t>UPJnet</w:t>
      </w:r>
      <w:proofErr w:type="spellEnd"/>
      <w:r>
        <w:t xml:space="preserve">. </w:t>
      </w:r>
    </w:p>
    <w:p w14:paraId="58978C8B" w14:textId="77777777" w:rsidR="00BE7D79" w:rsidRPr="00236EB9" w:rsidRDefault="00BE7D79" w:rsidP="00BE7D79">
      <w:pPr>
        <w:jc w:val="both"/>
      </w:pPr>
    </w:p>
    <w:p w14:paraId="48F7A2C3" w14:textId="77777777" w:rsidR="00BE7D79" w:rsidRPr="00236EB9" w:rsidRDefault="00BE7D79" w:rsidP="00BE7D79">
      <w:pPr>
        <w:jc w:val="both"/>
      </w:pPr>
      <w:r w:rsidRPr="00236EB9">
        <w:t>Končno situacijo izvajalec predložil najkasneje v 1</w:t>
      </w:r>
      <w:r>
        <w:t>5</w:t>
      </w:r>
      <w:r w:rsidRPr="00236EB9">
        <w:t>-ih (</w:t>
      </w:r>
      <w:r>
        <w:t>petnajstih</w:t>
      </w:r>
      <w:r w:rsidRPr="00236EB9">
        <w:t>) dneh po uspešno opravljenem prevzemu objekta in odpravi morebitnih napak, opredeljenih v zapisniku kvalitativnega pregleda. Pogoj za izplačilo končne situacije je predložitev</w:t>
      </w:r>
      <w:r>
        <w:t xml:space="preserve"> finančnega</w:t>
      </w:r>
      <w:r w:rsidRPr="00236EB9">
        <w:t xml:space="preserve"> </w:t>
      </w:r>
      <w:r>
        <w:t>zavarovanja</w:t>
      </w:r>
      <w:r w:rsidRPr="00236EB9">
        <w:t xml:space="preserve"> za odpravo napak v garancijski dobi.</w:t>
      </w:r>
    </w:p>
    <w:p w14:paraId="5F2BECC1" w14:textId="77777777" w:rsidR="00BE7D79" w:rsidRPr="00236EB9" w:rsidRDefault="00BE7D79" w:rsidP="00BE7D79">
      <w:pPr>
        <w:jc w:val="both"/>
      </w:pPr>
    </w:p>
    <w:p w14:paraId="332680C1" w14:textId="77777777" w:rsidR="00BE7D79" w:rsidRDefault="00BE7D79" w:rsidP="00BE7D79">
      <w:pPr>
        <w:numPr>
          <w:ilvl w:val="0"/>
          <w:numId w:val="27"/>
        </w:numPr>
        <w:ind w:left="1080"/>
        <w:rPr>
          <w:b/>
          <w:i/>
        </w:rPr>
      </w:pPr>
      <w:r w:rsidRPr="00236EB9">
        <w:rPr>
          <w:b/>
          <w:i/>
        </w:rPr>
        <w:t>POGODBENI ROK</w:t>
      </w:r>
    </w:p>
    <w:p w14:paraId="67264161" w14:textId="77777777" w:rsidR="00BE7D79" w:rsidRDefault="00BE7D79" w:rsidP="00BE7D79">
      <w:pPr>
        <w:rPr>
          <w:b/>
          <w:i/>
        </w:rPr>
      </w:pPr>
    </w:p>
    <w:p w14:paraId="41A71B34" w14:textId="77777777" w:rsidR="00BE7D79" w:rsidRPr="00D46C1F" w:rsidRDefault="00BE7D79" w:rsidP="00BE7D79">
      <w:pPr>
        <w:pStyle w:val="Odstavekseznama"/>
        <w:numPr>
          <w:ilvl w:val="0"/>
          <w:numId w:val="28"/>
        </w:numPr>
        <w:jc w:val="center"/>
        <w:rPr>
          <w:rFonts w:ascii="Trebuchet MS" w:hAnsi="Trebuchet MS"/>
          <w:bCs/>
          <w:iCs/>
          <w:sz w:val="22"/>
          <w:szCs w:val="22"/>
        </w:rPr>
      </w:pPr>
      <w:r w:rsidRPr="00D46C1F">
        <w:rPr>
          <w:rFonts w:ascii="Trebuchet MS" w:hAnsi="Trebuchet MS"/>
          <w:bCs/>
          <w:iCs/>
          <w:sz w:val="22"/>
          <w:szCs w:val="22"/>
        </w:rPr>
        <w:t xml:space="preserve">člen </w:t>
      </w:r>
    </w:p>
    <w:p w14:paraId="42CB621F" w14:textId="77777777" w:rsidR="00BE7D79" w:rsidRPr="00236EB9" w:rsidRDefault="00BE7D79" w:rsidP="00BE7D79">
      <w:pPr>
        <w:rPr>
          <w:b/>
          <w:i/>
        </w:rPr>
      </w:pPr>
    </w:p>
    <w:p w14:paraId="0F801D00" w14:textId="5045DBE0" w:rsidR="00BE7D79" w:rsidRDefault="00BE7D79" w:rsidP="00BE7D79">
      <w:pPr>
        <w:jc w:val="both"/>
        <w:rPr>
          <w:b/>
          <w:bCs/>
        </w:rPr>
      </w:pPr>
      <w:r w:rsidRPr="00236EB9">
        <w:t>Izvajalec se zavezuje začeti z deli naslednji dan po uvedbi v delo</w:t>
      </w:r>
      <w:r>
        <w:t>, ki sledi takoj po podpisu pogodbe,</w:t>
      </w:r>
      <w:r w:rsidRPr="00236EB9">
        <w:t xml:space="preserve"> in jih dokončati </w:t>
      </w:r>
      <w:r w:rsidRPr="00D46C1F">
        <w:rPr>
          <w:b/>
          <w:bCs/>
        </w:rPr>
        <w:t>v</w:t>
      </w:r>
      <w:r w:rsidR="0057410E">
        <w:rPr>
          <w:b/>
          <w:bCs/>
        </w:rPr>
        <w:t xml:space="preserve"> 2 zaporednih koledarskih mesecih </w:t>
      </w:r>
      <w:r w:rsidR="0057410E" w:rsidRPr="0057410E">
        <w:t xml:space="preserve">(oz. najkasneje do 5. 11. 2026 (kar nastopi prej), pri čemer je možnost podaljšanja vezana na pogoje razpisa Demo les 2026 (Gozdni sklad, MGTŠ)). </w:t>
      </w:r>
      <w:r w:rsidR="00654679" w:rsidRPr="0057410E">
        <w:t>O zaključku del izvajalec naročnika in</w:t>
      </w:r>
      <w:r w:rsidR="00654679" w:rsidRPr="00654679">
        <w:t xml:space="preserve"> s strani naročnika angažiran gradbeni nazor obvesti pisno. </w:t>
      </w:r>
    </w:p>
    <w:p w14:paraId="26F9A719" w14:textId="77777777" w:rsidR="00654679" w:rsidRDefault="00654679" w:rsidP="00BE7D79">
      <w:pPr>
        <w:jc w:val="both"/>
        <w:rPr>
          <w:b/>
          <w:bCs/>
        </w:rPr>
      </w:pPr>
    </w:p>
    <w:p w14:paraId="6A24E5C2" w14:textId="5B0E1533" w:rsidR="00654679" w:rsidRPr="00654679" w:rsidRDefault="00654679" w:rsidP="00BE7D79">
      <w:pPr>
        <w:jc w:val="both"/>
      </w:pPr>
      <w:r w:rsidRPr="00654679">
        <w:t xml:space="preserve">Po obvestilu o zaključku del sledi tehnični pregled, za katerega izvajalec v roku iz prejšnjega odstavka pripravi vso zahtevano dokumentacijo. </w:t>
      </w:r>
    </w:p>
    <w:p w14:paraId="40E54564" w14:textId="77777777" w:rsidR="00BE7D79" w:rsidRPr="00236EB9" w:rsidRDefault="00BE7D79" w:rsidP="00BE7D79">
      <w:pPr>
        <w:jc w:val="both"/>
      </w:pPr>
    </w:p>
    <w:p w14:paraId="4B3853A7" w14:textId="5E9F5A9B" w:rsidR="00BE7D79" w:rsidRDefault="00654679" w:rsidP="00BE7D79">
      <w:pPr>
        <w:jc w:val="both"/>
      </w:pPr>
      <w:r>
        <w:t xml:space="preserve">Po uspešno izvedenem tehničnem pregledu sledi kvalitetni pregled, datum katerega določi naročnik. </w:t>
      </w:r>
    </w:p>
    <w:p w14:paraId="6BAC4F55" w14:textId="77777777" w:rsidR="00654679" w:rsidRPr="00236EB9" w:rsidRDefault="00654679" w:rsidP="00BE7D79">
      <w:pPr>
        <w:jc w:val="both"/>
      </w:pPr>
    </w:p>
    <w:p w14:paraId="4AEE021D" w14:textId="4C6C61D8" w:rsidR="00BE7D79" w:rsidRPr="00236EB9" w:rsidRDefault="00BE7D79" w:rsidP="00BE7D79">
      <w:pPr>
        <w:jc w:val="both"/>
      </w:pPr>
      <w:r w:rsidRPr="00236EB9">
        <w:t>O kvalitativnem pregledu se vodi zapisnik. Rok za odpravo napak, ugotovljenih v zapisniku o kvalitetnem pregledu, za uspešnost katerega je pogoj predaja vse dokumentacije s strani izvajalca</w:t>
      </w:r>
      <w:r w:rsidR="00654679">
        <w:t>,</w:t>
      </w:r>
      <w:r w:rsidRPr="00236EB9">
        <w:t xml:space="preserve">  je </w:t>
      </w:r>
      <w:r>
        <w:t>največ</w:t>
      </w:r>
      <w:r w:rsidRPr="00236EB9">
        <w:rPr>
          <w:bCs/>
        </w:rPr>
        <w:t xml:space="preserve"> 15 zaporednih koledarskih dneh od ugotovljene nepravilnosti, ugotovljene na kvalitetnem pregledu. </w:t>
      </w:r>
    </w:p>
    <w:p w14:paraId="27D3E136" w14:textId="77777777" w:rsidR="00BE7D79" w:rsidRPr="00236EB9" w:rsidRDefault="00BE7D79" w:rsidP="00BE7D79">
      <w:pPr>
        <w:jc w:val="both"/>
        <w:rPr>
          <w:bCs/>
        </w:rPr>
      </w:pPr>
    </w:p>
    <w:p w14:paraId="0673A3D2" w14:textId="77777777" w:rsidR="00BE7D79" w:rsidRPr="00236EB9" w:rsidRDefault="00BE7D79" w:rsidP="00BE7D79">
      <w:pPr>
        <w:jc w:val="both"/>
      </w:pPr>
      <w:r w:rsidRPr="00236EB9">
        <w:t xml:space="preserve">Izvajalec mora dela organizirati tako, da zaradi njih ne bodo ogroženi varnost objekta, življenja in zdravja ljudi, promet, sosednji objekti in okolje.    </w:t>
      </w:r>
    </w:p>
    <w:p w14:paraId="1D60628B" w14:textId="77777777" w:rsidR="00BE7D79" w:rsidRPr="00236EB9" w:rsidRDefault="00BE7D79" w:rsidP="00BE7D79">
      <w:pPr>
        <w:jc w:val="both"/>
      </w:pPr>
    </w:p>
    <w:p w14:paraId="15B12B44" w14:textId="77777777" w:rsidR="00BE7D79" w:rsidRPr="00236EB9" w:rsidRDefault="00BE7D79" w:rsidP="00BE7D79">
      <w:pPr>
        <w:jc w:val="both"/>
      </w:pPr>
      <w:r w:rsidRPr="00236EB9">
        <w:t>Izvajalec je odgovoren za vsakršno škodo, ki bi nastala naročniku ali tretjim osebam iz njegovih dejanj ali iz naslova opustitve teh dejanj.</w:t>
      </w:r>
    </w:p>
    <w:p w14:paraId="48D58F18" w14:textId="77777777" w:rsidR="00BE7D79" w:rsidRPr="00236EB9" w:rsidRDefault="00BE7D79" w:rsidP="00BE7D79">
      <w:pPr>
        <w:jc w:val="both"/>
      </w:pPr>
    </w:p>
    <w:p w14:paraId="43DF58D2" w14:textId="166DA393" w:rsidR="00BE7D79" w:rsidRPr="00236EB9" w:rsidRDefault="00BE7D79" w:rsidP="00BE7D79">
      <w:pPr>
        <w:jc w:val="both"/>
      </w:pPr>
      <w:r w:rsidRPr="00236EB9">
        <w:t>Izvajalec se zavezuje, da bo dela</w:t>
      </w:r>
      <w:r w:rsidR="005A1F3D">
        <w:t xml:space="preserve"> izvajal ves svetli del dneva in</w:t>
      </w:r>
      <w:r w:rsidRPr="00236EB9">
        <w:t xml:space="preserve"> po potrebi tudi izven delovnega časa, ne da bi za to zahteval posebna denarna nadomestila.</w:t>
      </w:r>
    </w:p>
    <w:p w14:paraId="6A5F469B" w14:textId="77777777" w:rsidR="00BE7D79" w:rsidRPr="00236EB9" w:rsidRDefault="00BE7D79" w:rsidP="00BE7D79">
      <w:pPr>
        <w:jc w:val="both"/>
      </w:pPr>
    </w:p>
    <w:p w14:paraId="64248BBD" w14:textId="77777777" w:rsidR="00BE7D79" w:rsidRPr="00236EB9" w:rsidRDefault="00BE7D79" w:rsidP="00BE7D79">
      <w:pPr>
        <w:jc w:val="both"/>
      </w:pPr>
      <w:r w:rsidRPr="00236EB9">
        <w:t>Brez posledic za izvajalca se lahko pogodbeni rok podaljša za toliko dni, kolikor je naročnik v zamudi z izpolnitvijo obvez, ki so navedene v 2. členu te pogodbe.</w:t>
      </w:r>
    </w:p>
    <w:p w14:paraId="6911ACEC" w14:textId="77777777" w:rsidR="00BE7D79" w:rsidRPr="00236EB9" w:rsidRDefault="00BE7D79" w:rsidP="00BE7D79">
      <w:pPr>
        <w:jc w:val="both"/>
      </w:pPr>
    </w:p>
    <w:p w14:paraId="6623BCB6" w14:textId="77777777" w:rsidR="00BE7D79" w:rsidRPr="00236EB9" w:rsidRDefault="00BE7D79" w:rsidP="00BE7D79">
      <w:pPr>
        <w:jc w:val="both"/>
      </w:pPr>
      <w:r w:rsidRPr="00236EB9">
        <w:t>Pogodbeno dogovorjeni rok se lahko spremeni samo sporazumno v pisni obliki, in sicer:</w:t>
      </w:r>
    </w:p>
    <w:p w14:paraId="040B904D" w14:textId="77777777" w:rsidR="00BE7D79" w:rsidRPr="00236EB9" w:rsidRDefault="00BE7D79" w:rsidP="00BE7D79">
      <w:pPr>
        <w:numPr>
          <w:ilvl w:val="0"/>
          <w:numId w:val="14"/>
        </w:numPr>
        <w:jc w:val="both"/>
      </w:pPr>
      <w:r w:rsidRPr="00236EB9">
        <w:t>zaradi višje sile, to so pogoji, ki onemogočajo delo v normalnih pogojih  in pogodbeni stranki nanje ne morejo vplivati</w:t>
      </w:r>
      <w:r>
        <w:t xml:space="preserve"> (kot npr. glede na letni čas nepričakovano poslabšanje vremena)</w:t>
      </w:r>
      <w:r w:rsidRPr="00236EB9">
        <w:t>;</w:t>
      </w:r>
    </w:p>
    <w:p w14:paraId="4AAB88F4" w14:textId="77777777" w:rsidR="00BE7D79" w:rsidRPr="00236EB9" w:rsidRDefault="00BE7D79" w:rsidP="00BE7D79">
      <w:pPr>
        <w:numPr>
          <w:ilvl w:val="0"/>
          <w:numId w:val="14"/>
        </w:numPr>
        <w:jc w:val="both"/>
      </w:pPr>
      <w:r w:rsidRPr="00236EB9">
        <w:t>zaradi izrednih dogodkov, ki vplivajo na izvedbo del in jih ni bilo mogoče predvideti ob določitvi obsega del, oziroma jih ni povzročil izvajalec;</w:t>
      </w:r>
    </w:p>
    <w:p w14:paraId="31B1CE36" w14:textId="178150BD" w:rsidR="00BE7D79" w:rsidRDefault="00BE7D79" w:rsidP="00BE7D79">
      <w:pPr>
        <w:numPr>
          <w:ilvl w:val="0"/>
          <w:numId w:val="14"/>
        </w:numPr>
        <w:jc w:val="both"/>
      </w:pPr>
      <w:r w:rsidRPr="00236EB9">
        <w:t>če naročnik spremeni vsebino projekta med izvedbo del.</w:t>
      </w:r>
    </w:p>
    <w:p w14:paraId="0D40B1BB" w14:textId="77777777" w:rsidR="00BE7D79" w:rsidRPr="00236EB9" w:rsidRDefault="00BE7D79" w:rsidP="00BE7D79">
      <w:pPr>
        <w:jc w:val="both"/>
      </w:pPr>
    </w:p>
    <w:p w14:paraId="05EF0AAF" w14:textId="77777777" w:rsidR="00BE7D79" w:rsidRDefault="00BE7D79" w:rsidP="00BE7D79">
      <w:pPr>
        <w:jc w:val="both"/>
      </w:pPr>
      <w:r w:rsidRPr="00236EB9">
        <w:t>O spremembi rokov gradnje zaradi razlogov iz prejšnjega odstavka se pogodbeni stranki dogovorita z aneksom k tej pogodbi.</w:t>
      </w:r>
    </w:p>
    <w:p w14:paraId="4AC1103B" w14:textId="77777777" w:rsidR="005A1F3D" w:rsidRDefault="005A1F3D" w:rsidP="00BE7D79">
      <w:pPr>
        <w:jc w:val="both"/>
      </w:pPr>
    </w:p>
    <w:p w14:paraId="3E799472" w14:textId="77777777" w:rsidR="00BE7D79" w:rsidRPr="00236EB9" w:rsidRDefault="00BE7D79" w:rsidP="00BE7D79">
      <w:pPr>
        <w:ind w:left="360"/>
        <w:rPr>
          <w:b/>
          <w:i/>
        </w:rPr>
      </w:pPr>
    </w:p>
    <w:p w14:paraId="5940AE15" w14:textId="77777777" w:rsidR="00BE7D79" w:rsidRPr="00236EB9" w:rsidRDefault="00BE7D79" w:rsidP="00BE7D79">
      <w:pPr>
        <w:numPr>
          <w:ilvl w:val="0"/>
          <w:numId w:val="27"/>
        </w:numPr>
        <w:ind w:left="1080"/>
        <w:rPr>
          <w:b/>
          <w:i/>
        </w:rPr>
      </w:pPr>
      <w:r w:rsidRPr="00236EB9">
        <w:rPr>
          <w:b/>
          <w:i/>
        </w:rPr>
        <w:t>POGODBENA KAZEN</w:t>
      </w:r>
    </w:p>
    <w:p w14:paraId="21633F36" w14:textId="77777777" w:rsidR="00BE7D79" w:rsidRPr="00236EB9" w:rsidRDefault="00BE7D79" w:rsidP="00BE7D79">
      <w:pPr>
        <w:jc w:val="both"/>
      </w:pPr>
    </w:p>
    <w:p w14:paraId="777CBD73" w14:textId="77777777" w:rsidR="00BE7D79" w:rsidRPr="00236EB9" w:rsidRDefault="00BE7D79" w:rsidP="00BE7D79">
      <w:pPr>
        <w:numPr>
          <w:ilvl w:val="0"/>
          <w:numId w:val="28"/>
        </w:numPr>
        <w:jc w:val="center"/>
      </w:pPr>
      <w:r w:rsidRPr="00236EB9">
        <w:t>člen</w:t>
      </w:r>
    </w:p>
    <w:p w14:paraId="077CE5E2" w14:textId="77777777" w:rsidR="00BE7D79" w:rsidRPr="00236EB9" w:rsidRDefault="00BE7D79" w:rsidP="00BE7D79">
      <w:pPr>
        <w:jc w:val="both"/>
      </w:pPr>
    </w:p>
    <w:p w14:paraId="5D8BC161" w14:textId="77777777" w:rsidR="00BE7D79" w:rsidRPr="00236EB9" w:rsidRDefault="00BE7D79" w:rsidP="00BE7D79">
      <w:pPr>
        <w:jc w:val="both"/>
      </w:pPr>
      <w:r w:rsidRPr="00236EB9">
        <w:t>Če izvajalec prevzetih del po svoji krivdi ne dokonča v pogodbeno določenem roku, je dolžan za vsak dan zamude plačati pogodbeno kazen v višini v višini 0,5%  od pogodbene vrednosti, vendar skupaj ne več kot 15% pogodbene vrednosti. Izvajalec pogodbeno kazen plača, čeprav je dela po zamudi končnega roka izvedel do konca.</w:t>
      </w:r>
    </w:p>
    <w:p w14:paraId="55867B81" w14:textId="77777777" w:rsidR="00BE7D79" w:rsidRPr="00236EB9" w:rsidRDefault="00BE7D79" w:rsidP="00BE7D79">
      <w:pPr>
        <w:jc w:val="both"/>
      </w:pPr>
    </w:p>
    <w:p w14:paraId="233CF8D4" w14:textId="77777777" w:rsidR="00BE7D79" w:rsidRPr="00236EB9" w:rsidRDefault="00BE7D79" w:rsidP="00BE7D79">
      <w:pPr>
        <w:jc w:val="both"/>
      </w:pPr>
      <w:r w:rsidRPr="00236EB9">
        <w:t>Pogodbena kazen se obračuna z izstavljenim računom. Naročnik in izvajalec soglašata, da naročnikova pravica zaračunati pogodbeno kazen ni pogojena z nastankom škode naročniku.</w:t>
      </w:r>
    </w:p>
    <w:p w14:paraId="7522A53E" w14:textId="77777777" w:rsidR="00BE7D79" w:rsidRPr="00236EB9" w:rsidRDefault="00BE7D79" w:rsidP="00BE7D79">
      <w:pPr>
        <w:jc w:val="both"/>
      </w:pPr>
    </w:p>
    <w:p w14:paraId="4D2A3F9F" w14:textId="77777777" w:rsidR="00BE7D79" w:rsidRPr="00236EB9" w:rsidRDefault="00BE7D79" w:rsidP="00BE7D79">
      <w:pPr>
        <w:jc w:val="both"/>
      </w:pPr>
      <w:r w:rsidRPr="00236EB9">
        <w:t>Plačilo pogodbene kazni ne izključuje ali znižuje odgovornosti za morebitno škodo.</w:t>
      </w:r>
    </w:p>
    <w:p w14:paraId="68D79997" w14:textId="77777777" w:rsidR="00BE7D79" w:rsidRPr="00236EB9" w:rsidRDefault="00BE7D79" w:rsidP="00BE7D79">
      <w:pPr>
        <w:jc w:val="both"/>
      </w:pPr>
    </w:p>
    <w:p w14:paraId="322C2619" w14:textId="77777777" w:rsidR="00BE7D79" w:rsidRPr="00236EB9" w:rsidRDefault="00BE7D79" w:rsidP="00BE7D79">
      <w:pPr>
        <w:jc w:val="both"/>
      </w:pPr>
      <w:r w:rsidRPr="00236EB9">
        <w:t>Če ima naročnik zaradi zamude izvajalca stroške in škodo, ki presega pogodbeno kazen, je izvajalec poleg pogodbene kazni dolžan plačati tudi vse nastale stroške in povrniti škodo zaradi zamude v višini, ki jo bo naročnik zaračunal po prevzemu del.</w:t>
      </w:r>
    </w:p>
    <w:p w14:paraId="62BE6AAA" w14:textId="77777777" w:rsidR="00BE7D79" w:rsidRPr="00236EB9" w:rsidRDefault="00BE7D79" w:rsidP="00BE7D79">
      <w:pPr>
        <w:jc w:val="both"/>
      </w:pPr>
    </w:p>
    <w:p w14:paraId="3E0EF6F1" w14:textId="77777777" w:rsidR="00BE7D79" w:rsidRPr="00236EB9" w:rsidRDefault="00BE7D79" w:rsidP="00BE7D79">
      <w:pPr>
        <w:jc w:val="both"/>
      </w:pPr>
      <w:r w:rsidRPr="00236EB9">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5F2446B4" w14:textId="77777777" w:rsidR="00BE7D79" w:rsidRPr="00236EB9" w:rsidRDefault="00BE7D79" w:rsidP="00BE7D79">
      <w:pPr>
        <w:jc w:val="both"/>
      </w:pPr>
    </w:p>
    <w:p w14:paraId="0DB9485A" w14:textId="77777777" w:rsidR="00BE7D79" w:rsidRPr="00236EB9" w:rsidRDefault="00BE7D79" w:rsidP="00BE7D79">
      <w:pPr>
        <w:spacing w:line="276" w:lineRule="auto"/>
        <w:jc w:val="both"/>
      </w:pPr>
      <w:r w:rsidRPr="00236EB9">
        <w:t xml:space="preserve">V primeru iz prvega odstavka se roki, ki so določeni v tej pogodbi, ne podaljšajo. </w:t>
      </w:r>
    </w:p>
    <w:p w14:paraId="1F979ED0" w14:textId="77777777" w:rsidR="00BE7D79" w:rsidRPr="00236EB9" w:rsidRDefault="00BE7D79" w:rsidP="00BE7D79">
      <w:pPr>
        <w:spacing w:line="276" w:lineRule="auto"/>
        <w:jc w:val="both"/>
      </w:pPr>
    </w:p>
    <w:p w14:paraId="16B45D05" w14:textId="77777777" w:rsidR="00BE7D79" w:rsidRPr="00236EB9" w:rsidRDefault="00BE7D79" w:rsidP="00BE7D79">
      <w:pPr>
        <w:jc w:val="both"/>
      </w:pPr>
    </w:p>
    <w:p w14:paraId="206138EC" w14:textId="77777777" w:rsidR="00BE7D79" w:rsidRPr="00236EB9" w:rsidRDefault="00BE7D79" w:rsidP="00BE7D79">
      <w:pPr>
        <w:numPr>
          <w:ilvl w:val="0"/>
          <w:numId w:val="27"/>
        </w:numPr>
        <w:rPr>
          <w:b/>
          <w:i/>
        </w:rPr>
      </w:pPr>
      <w:r w:rsidRPr="00236EB9">
        <w:rPr>
          <w:b/>
          <w:i/>
        </w:rPr>
        <w:t>PODIZVAJALCI</w:t>
      </w:r>
    </w:p>
    <w:p w14:paraId="4CD180BD" w14:textId="77777777" w:rsidR="00BE7D79" w:rsidRPr="00236EB9" w:rsidRDefault="00BE7D79" w:rsidP="00BE7D79"/>
    <w:p w14:paraId="1C44A5AF" w14:textId="77777777" w:rsidR="00BE7D79" w:rsidRPr="00236EB9" w:rsidRDefault="00BE7D79" w:rsidP="00BE7D79">
      <w:pPr>
        <w:numPr>
          <w:ilvl w:val="0"/>
          <w:numId w:val="28"/>
        </w:numPr>
        <w:jc w:val="center"/>
      </w:pPr>
      <w:r w:rsidRPr="00236EB9">
        <w:t>člen</w:t>
      </w:r>
    </w:p>
    <w:p w14:paraId="1094E7F2" w14:textId="77777777" w:rsidR="00BE7D79" w:rsidRPr="00236EB9" w:rsidRDefault="00BE7D79" w:rsidP="00BE7D79">
      <w:pPr>
        <w:spacing w:line="276" w:lineRule="auto"/>
        <w:jc w:val="both"/>
      </w:pPr>
    </w:p>
    <w:p w14:paraId="3B92D953" w14:textId="77777777" w:rsidR="00BE7D79" w:rsidRPr="00236EB9" w:rsidRDefault="00BE7D79" w:rsidP="00BE7D79">
      <w:pPr>
        <w:jc w:val="both"/>
      </w:pPr>
      <w:r w:rsidRPr="00236EB9">
        <w:t>Izvajalec sme za izvedbo posameznih del v zvezi z gradnjo predmeta pogodbe in dobavami opreme izbirati le kvalitetne podizvajalce in dobavitelje.</w:t>
      </w:r>
    </w:p>
    <w:p w14:paraId="0BA817A7" w14:textId="77777777" w:rsidR="00BE7D79" w:rsidRPr="00236EB9" w:rsidRDefault="00BE7D79" w:rsidP="00BE7D79">
      <w:pPr>
        <w:jc w:val="both"/>
      </w:pPr>
      <w:r w:rsidRPr="00236EB9">
        <w:t xml:space="preserve"> </w:t>
      </w:r>
    </w:p>
    <w:p w14:paraId="4AA0149E" w14:textId="77777777" w:rsidR="00BE7D79" w:rsidRPr="00236EB9" w:rsidRDefault="00BE7D79" w:rsidP="00BE7D79">
      <w:pPr>
        <w:jc w:val="both"/>
      </w:pPr>
      <w:r w:rsidRPr="00236EB9">
        <w:t>Izbrani podizvajalci morajo zagotoviti, da bodo objekti, ki so predmet te pogodbe ob rednem investicijskem vzdrževanju dosegli pričakovano tehnično življenjsko dobo.</w:t>
      </w:r>
    </w:p>
    <w:p w14:paraId="7A43DF04" w14:textId="77777777" w:rsidR="00BE7D79" w:rsidRPr="00236EB9" w:rsidRDefault="00BE7D79" w:rsidP="00BE7D79">
      <w:pPr>
        <w:jc w:val="both"/>
      </w:pPr>
    </w:p>
    <w:p w14:paraId="18CF92B1" w14:textId="77777777" w:rsidR="00BE7D79" w:rsidRPr="00236EB9" w:rsidRDefault="00BE7D79" w:rsidP="00BE7D79">
      <w:pPr>
        <w:jc w:val="both"/>
      </w:pPr>
      <w:r w:rsidRPr="00236EB9">
        <w:t xml:space="preserve">Izvajalec mora v pogodbah s podizvajalci del doseči, da bo za vse zgrajene objekte zagotovljena garancija za kvalitetno izvedbo del. </w:t>
      </w:r>
    </w:p>
    <w:p w14:paraId="6E3B5C0D" w14:textId="77777777" w:rsidR="00BE7D79" w:rsidRPr="00236EB9" w:rsidRDefault="00BE7D79" w:rsidP="00BE7D79">
      <w:pPr>
        <w:jc w:val="both"/>
      </w:pPr>
    </w:p>
    <w:p w14:paraId="7647510F" w14:textId="77777777" w:rsidR="00BE7D79" w:rsidRPr="00236EB9" w:rsidRDefault="00BE7D79" w:rsidP="00BE7D79">
      <w:pPr>
        <w:jc w:val="both"/>
      </w:pPr>
      <w:r w:rsidRPr="00236EB9">
        <w:t>Izvajalec mora v pogodbah z dobavitelji doseči, da bo za vso vgrajeno opremo zagotovljeno servisiranje, vključno z možnostjo dobave rezervnih in nadomestnih delov za čas, ki ustreza njihovi pričakovani življenjski dobi.</w:t>
      </w:r>
    </w:p>
    <w:p w14:paraId="28FDB3D9" w14:textId="77777777" w:rsidR="00BE7D79" w:rsidRPr="00236EB9" w:rsidRDefault="00BE7D79" w:rsidP="00BE7D79">
      <w:pPr>
        <w:jc w:val="both"/>
      </w:pPr>
    </w:p>
    <w:p w14:paraId="27E94800" w14:textId="77777777" w:rsidR="00BE7D79" w:rsidRPr="00236EB9" w:rsidRDefault="00BE7D79" w:rsidP="00BE7D79">
      <w:pPr>
        <w:jc w:val="both"/>
      </w:pPr>
      <w:r w:rsidRPr="00236EB9">
        <w:t>Odstop del podizvajalcu ne vpliva na pravna razmerja med naročnikom in izvajalcem in njune medsebojne pravice in obveznosti po tej pogodbi.</w:t>
      </w:r>
    </w:p>
    <w:p w14:paraId="3B7BFC5F" w14:textId="77777777" w:rsidR="00BE7D79" w:rsidRPr="00236EB9" w:rsidRDefault="00BE7D79" w:rsidP="00BE7D79">
      <w:pPr>
        <w:jc w:val="both"/>
      </w:pPr>
    </w:p>
    <w:p w14:paraId="1E8D9038" w14:textId="77777777" w:rsidR="00BE7D79" w:rsidRPr="00D46C1F" w:rsidRDefault="00BE7D79" w:rsidP="00BE7D79">
      <w:pPr>
        <w:jc w:val="both"/>
      </w:pPr>
    </w:p>
    <w:p w14:paraId="37E287AA" w14:textId="77777777" w:rsidR="00BE7D79" w:rsidRPr="00D46C1F" w:rsidRDefault="00BE7D79" w:rsidP="00BE7D79">
      <w:pPr>
        <w:jc w:val="both"/>
      </w:pPr>
    </w:p>
    <w:p w14:paraId="087B5E00" w14:textId="77777777" w:rsidR="00BE7D79" w:rsidRPr="00D46C1F" w:rsidRDefault="00BE7D79" w:rsidP="00BE7D79">
      <w:pPr>
        <w:rPr>
          <w:b/>
          <w:i/>
        </w:rPr>
      </w:pPr>
    </w:p>
    <w:p w14:paraId="7FD1E649" w14:textId="01A2CB2A" w:rsidR="00BE7D79" w:rsidRPr="00D46C1F" w:rsidRDefault="00F43948" w:rsidP="00BE7D79">
      <w:pPr>
        <w:pStyle w:val="Odstavekseznama"/>
        <w:numPr>
          <w:ilvl w:val="0"/>
          <w:numId w:val="31"/>
        </w:numPr>
        <w:jc w:val="center"/>
        <w:rPr>
          <w:rFonts w:ascii="Trebuchet MS" w:hAnsi="Trebuchet MS"/>
          <w:sz w:val="22"/>
          <w:szCs w:val="22"/>
        </w:rPr>
      </w:pPr>
      <w:r>
        <w:rPr>
          <w:rFonts w:ascii="Trebuchet MS" w:hAnsi="Trebuchet MS"/>
          <w:sz w:val="22"/>
          <w:szCs w:val="22"/>
        </w:rPr>
        <w:t>8</w:t>
      </w:r>
      <w:r w:rsidR="00BE7D79" w:rsidRPr="00D46C1F">
        <w:rPr>
          <w:rFonts w:ascii="Trebuchet MS" w:hAnsi="Trebuchet MS"/>
          <w:sz w:val="22"/>
          <w:szCs w:val="22"/>
        </w:rPr>
        <w:t>.  člen</w:t>
      </w:r>
    </w:p>
    <w:p w14:paraId="327C78E1" w14:textId="77777777" w:rsidR="00BE7D79" w:rsidRPr="00E757B9" w:rsidRDefault="00BE7D79" w:rsidP="00BE7D79">
      <w:pPr>
        <w:ind w:left="720"/>
        <w:jc w:val="center"/>
        <w:rPr>
          <w:b/>
          <w:i/>
        </w:rPr>
      </w:pPr>
      <w:r w:rsidRPr="00E757B9">
        <w:t>(Ta določba za podizvajalce bo vključena v pogodbo samo, če bo izvajalec opravljal dela brez podizvajalcev)</w:t>
      </w:r>
    </w:p>
    <w:p w14:paraId="6C361B0A" w14:textId="77777777" w:rsidR="00BE7D79" w:rsidRPr="00E757B9" w:rsidRDefault="00BE7D79" w:rsidP="00BE7D79"/>
    <w:p w14:paraId="72B83D86" w14:textId="77777777" w:rsidR="00BE7D79" w:rsidRPr="00E757B9" w:rsidRDefault="00BE7D79" w:rsidP="00BE7D79">
      <w:pPr>
        <w:jc w:val="both"/>
        <w:rPr>
          <w:iCs/>
        </w:rPr>
      </w:pPr>
      <w:r w:rsidRPr="00E757B9">
        <w:t xml:space="preserve">Izvajalec izjavlja, da dela, ki so predmet te pogodbe ne bo izvajal s podizvajalci, pri čemer se zaveda, da bo naročnik v primeru </w:t>
      </w:r>
      <w:r w:rsidRPr="00E757B9">
        <w:rPr>
          <w:iCs/>
        </w:rPr>
        <w:t xml:space="preserve">predložitve neresničnih izjave ali dokazil  podal Državni revizijski komisiji predlog za uvedbo postopka o prekršku iz 112. člena ZJN-3. </w:t>
      </w:r>
    </w:p>
    <w:p w14:paraId="211D374A" w14:textId="77777777" w:rsidR="00BE7D79" w:rsidRPr="00E757B9" w:rsidRDefault="00BE7D79" w:rsidP="00BE7D79">
      <w:pPr>
        <w:jc w:val="both"/>
        <w:rPr>
          <w:iCs/>
        </w:rPr>
      </w:pPr>
    </w:p>
    <w:p w14:paraId="78DEE43A" w14:textId="77777777" w:rsidR="00BE7D79" w:rsidRPr="00E757B9" w:rsidRDefault="00BE7D79" w:rsidP="00BE7D79">
      <w:pPr>
        <w:jc w:val="both"/>
      </w:pPr>
      <w:r w:rsidRPr="00E757B9">
        <w:t>Če bo izvajalec po sklenitvi pogodbe dela izvajal s podizvajalci mora o tem pisno obvestiti naročnika v petih (5) dneh po spremembi in mu predložiti:</w:t>
      </w:r>
    </w:p>
    <w:p w14:paraId="19E676D0" w14:textId="77777777" w:rsidR="00BE7D79" w:rsidRPr="00E757B9" w:rsidRDefault="00BE7D79" w:rsidP="00BE7D79">
      <w:pPr>
        <w:jc w:val="both"/>
      </w:pPr>
      <w:r w:rsidRPr="00E757B9">
        <w:t>- sklenjene pogodbe s podizvajalci;</w:t>
      </w:r>
    </w:p>
    <w:p w14:paraId="3968D936" w14:textId="77777777" w:rsidR="00BE7D79" w:rsidRPr="00E757B9" w:rsidRDefault="00BE7D79" w:rsidP="00BE7D79">
      <w:pPr>
        <w:jc w:val="both"/>
      </w:pPr>
      <w:r w:rsidRPr="00E757B9">
        <w:t>- pooblastilo za plačilo opravljenih in prevzetih del neposredno podizvajalcu;</w:t>
      </w:r>
    </w:p>
    <w:p w14:paraId="0661C9AF" w14:textId="77777777" w:rsidR="00BE7D79" w:rsidRPr="00E757B9" w:rsidRDefault="00BE7D79" w:rsidP="00BE7D79">
      <w:pPr>
        <w:jc w:val="both"/>
      </w:pPr>
      <w:r w:rsidRPr="00E757B9">
        <w:t>- soglasje podizvajalca za neposredno plačilo in</w:t>
      </w:r>
    </w:p>
    <w:p w14:paraId="7082E29D" w14:textId="77777777" w:rsidR="00BE7D79" w:rsidRPr="00E757B9" w:rsidRDefault="00BE7D79" w:rsidP="00BE7D79">
      <w:pPr>
        <w:jc w:val="both"/>
      </w:pPr>
      <w:r w:rsidRPr="00E757B9">
        <w:t>- vso ostalo dokumentacijo, ki jo je naročnik zahteval za podizvajalce v razpisni dokumentaciji za predmetno javno naročilo.</w:t>
      </w:r>
    </w:p>
    <w:p w14:paraId="683C8909" w14:textId="77777777" w:rsidR="00BE7D79" w:rsidRPr="00E757B9" w:rsidRDefault="00BE7D79" w:rsidP="00BE7D79">
      <w:pPr>
        <w:jc w:val="both"/>
      </w:pPr>
    </w:p>
    <w:p w14:paraId="7561FC9A" w14:textId="77777777" w:rsidR="00BE7D79" w:rsidRPr="00E757B9" w:rsidRDefault="00BE7D79" w:rsidP="00BE7D79">
      <w:pPr>
        <w:rPr>
          <w:b/>
          <w:i/>
        </w:rPr>
      </w:pPr>
    </w:p>
    <w:p w14:paraId="4B249415" w14:textId="2E46000F" w:rsidR="00BE7D79" w:rsidRPr="00E757B9" w:rsidRDefault="00BE7D79" w:rsidP="00BE7D79">
      <w:pPr>
        <w:ind w:left="720"/>
        <w:jc w:val="center"/>
      </w:pPr>
      <w:r>
        <w:t xml:space="preserve">B) </w:t>
      </w:r>
      <w:r w:rsidR="00F43948">
        <w:t>8</w:t>
      </w:r>
      <w:r w:rsidRPr="00E757B9">
        <w:t>.  člen</w:t>
      </w:r>
    </w:p>
    <w:p w14:paraId="5551D872" w14:textId="77777777" w:rsidR="00BE7D79" w:rsidRPr="00E757B9" w:rsidRDefault="00BE7D79" w:rsidP="00BE7D79">
      <w:pPr>
        <w:ind w:left="720"/>
        <w:jc w:val="center"/>
        <w:rPr>
          <w:b/>
          <w:i/>
        </w:rPr>
      </w:pPr>
      <w:r w:rsidRPr="00E757B9">
        <w:t>(Ta določba za podizvajalce bo vključena v pogodbo samo, če bo izvajalec opravljal dela skupaj s podizvajalci)</w:t>
      </w:r>
    </w:p>
    <w:p w14:paraId="3FE9800E" w14:textId="77777777" w:rsidR="00BE7D79" w:rsidRPr="00E757B9" w:rsidRDefault="00BE7D79" w:rsidP="00BE7D79">
      <w:pPr>
        <w:jc w:val="both"/>
      </w:pPr>
    </w:p>
    <w:p w14:paraId="7BE26F7A" w14:textId="77777777" w:rsidR="00BE7D79" w:rsidRPr="00E757B9" w:rsidRDefault="00BE7D79" w:rsidP="00BE7D79">
      <w:pPr>
        <w:jc w:val="both"/>
      </w:pPr>
      <w:r w:rsidRPr="00E757B9">
        <w:t>Izvajalec bo dela po tej pogodbi opravljal s podizvajalci, navedenimi v ponudbi. Podatki o podizvajalcu, o vrsti in obsegu del ter soglasje podizvajalca/</w:t>
      </w:r>
      <w:proofErr w:type="spellStart"/>
      <w:r w:rsidRPr="00E757B9">
        <w:t>ev</w:t>
      </w:r>
      <w:proofErr w:type="spellEnd"/>
      <w:r w:rsidRPr="00E757B9">
        <w:t xml:space="preserve"> za neposredno plačilo, so sestavni del te pogodbe.</w:t>
      </w:r>
    </w:p>
    <w:p w14:paraId="38DB85B8" w14:textId="77777777" w:rsidR="00BE7D79" w:rsidRPr="00E757B9" w:rsidRDefault="00BE7D79" w:rsidP="00BE7D79">
      <w:pPr>
        <w:jc w:val="both"/>
      </w:pPr>
    </w:p>
    <w:p w14:paraId="58A5BAFC" w14:textId="77777777" w:rsidR="00BE7D79" w:rsidRPr="00E757B9" w:rsidRDefault="00BE7D79" w:rsidP="00BE7D79">
      <w:pPr>
        <w:jc w:val="both"/>
        <w:rPr>
          <w:iCs/>
        </w:rPr>
      </w:pPr>
      <w:r w:rsidRPr="00E757B9">
        <w:t xml:space="preserve">Izvajalec se zavezuje, da dela, ki so predmet te pogodbe ne bo izvajal s podizvajalci, ki jih je naročnik zavrnil in se zaveda, da bo v nasprotnem primeru naročnik </w:t>
      </w:r>
      <w:r w:rsidRPr="00E757B9">
        <w:rPr>
          <w:iCs/>
        </w:rPr>
        <w:t xml:space="preserve">podal Državni revizijski komisiji predlog za uvedbo postopka o prekršku iz 112.a člena ZJN-3. </w:t>
      </w:r>
    </w:p>
    <w:p w14:paraId="690338E6" w14:textId="77777777" w:rsidR="00BE7D79" w:rsidRPr="00E757B9" w:rsidRDefault="00BE7D79" w:rsidP="00BE7D79">
      <w:pPr>
        <w:jc w:val="both"/>
      </w:pPr>
    </w:p>
    <w:p w14:paraId="3BAACA36" w14:textId="77777777" w:rsidR="00BE7D79" w:rsidRPr="00E757B9" w:rsidRDefault="00BE7D79" w:rsidP="00BE7D79">
      <w:pPr>
        <w:jc w:val="both"/>
      </w:pPr>
    </w:p>
    <w:tbl>
      <w:tblPr>
        <w:tblW w:w="10377" w:type="dxa"/>
        <w:tblInd w:w="108" w:type="dxa"/>
        <w:tblLayout w:type="fixed"/>
        <w:tblLook w:val="0000" w:firstRow="0" w:lastRow="0" w:firstColumn="0" w:lastColumn="0" w:noHBand="0" w:noVBand="0"/>
      </w:tblPr>
      <w:tblGrid>
        <w:gridCol w:w="2680"/>
        <w:gridCol w:w="1557"/>
        <w:gridCol w:w="1523"/>
        <w:gridCol w:w="2880"/>
        <w:gridCol w:w="1737"/>
      </w:tblGrid>
      <w:tr w:rsidR="00BE7D79" w:rsidRPr="00E757B9" w14:paraId="3C1966C3" w14:textId="77777777" w:rsidTr="00AB4D82">
        <w:tc>
          <w:tcPr>
            <w:tcW w:w="2680" w:type="dxa"/>
            <w:tcBorders>
              <w:top w:val="single" w:sz="4" w:space="0" w:color="000000"/>
              <w:left w:val="single" w:sz="4" w:space="0" w:color="000000"/>
              <w:bottom w:val="single" w:sz="4" w:space="0" w:color="000000"/>
            </w:tcBorders>
            <w:shd w:val="clear" w:color="auto" w:fill="D9D9D9"/>
            <w:vAlign w:val="center"/>
          </w:tcPr>
          <w:p w14:paraId="221C60B8" w14:textId="77777777" w:rsidR="00BE7D79" w:rsidRPr="00E757B9" w:rsidRDefault="00BE7D79" w:rsidP="00AB4D82">
            <w:pPr>
              <w:snapToGrid w:val="0"/>
              <w:spacing w:before="60" w:after="40"/>
              <w:jc w:val="center"/>
              <w:rPr>
                <w:b/>
              </w:rPr>
            </w:pPr>
            <w:r w:rsidRPr="00E757B9">
              <w:rPr>
                <w:b/>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5B74A49" w14:textId="77777777" w:rsidR="00BE7D79" w:rsidRPr="00E757B9" w:rsidRDefault="00BE7D79" w:rsidP="00AB4D82">
            <w:pPr>
              <w:snapToGrid w:val="0"/>
              <w:spacing w:before="60" w:after="40"/>
              <w:jc w:val="center"/>
              <w:rPr>
                <w:b/>
              </w:rPr>
            </w:pPr>
            <w:r w:rsidRPr="00E757B9">
              <w:rPr>
                <w:b/>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3A9AB62" w14:textId="77777777" w:rsidR="00BE7D79" w:rsidRPr="00E757B9" w:rsidRDefault="00BE7D79" w:rsidP="00AB4D82">
            <w:pPr>
              <w:snapToGrid w:val="0"/>
              <w:spacing w:before="60" w:after="40"/>
              <w:jc w:val="center"/>
              <w:rPr>
                <w:b/>
              </w:rPr>
            </w:pPr>
            <w:r w:rsidRPr="00E757B9">
              <w:rPr>
                <w:b/>
              </w:rPr>
              <w:t>Vrednost del in delež podizvajalca (v % od celotnega naročila)</w:t>
            </w:r>
          </w:p>
        </w:tc>
        <w:tc>
          <w:tcPr>
            <w:tcW w:w="28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0B8C7" w14:textId="77777777" w:rsidR="00BE7D79" w:rsidRPr="00E757B9" w:rsidRDefault="00BE7D79" w:rsidP="00AB4D82">
            <w:pPr>
              <w:snapToGrid w:val="0"/>
              <w:spacing w:before="60" w:after="40"/>
              <w:jc w:val="center"/>
              <w:rPr>
                <w:b/>
              </w:rPr>
            </w:pPr>
            <w:r w:rsidRPr="00E757B9">
              <w:rPr>
                <w:b/>
              </w:rPr>
              <w:t>opis del, ki jih bo izvedel podizvajalec</w:t>
            </w:r>
          </w:p>
        </w:tc>
        <w:tc>
          <w:tcPr>
            <w:tcW w:w="1737" w:type="dxa"/>
            <w:tcBorders>
              <w:top w:val="single" w:sz="4" w:space="0" w:color="000000"/>
              <w:left w:val="single" w:sz="4" w:space="0" w:color="000000"/>
              <w:bottom w:val="single" w:sz="4" w:space="0" w:color="000000"/>
              <w:right w:val="single" w:sz="4" w:space="0" w:color="000000"/>
            </w:tcBorders>
            <w:shd w:val="clear" w:color="auto" w:fill="D9D9D9"/>
          </w:tcPr>
          <w:p w14:paraId="155D6C88" w14:textId="77777777" w:rsidR="00BE7D79" w:rsidRPr="00E757B9" w:rsidRDefault="00BE7D79" w:rsidP="00AB4D82">
            <w:pPr>
              <w:snapToGrid w:val="0"/>
              <w:spacing w:before="60" w:after="40"/>
              <w:jc w:val="center"/>
              <w:rPr>
                <w:b/>
              </w:rPr>
            </w:pPr>
            <w:r>
              <w:rPr>
                <w:b/>
              </w:rPr>
              <w:t>neposredno plačilo (da/ne)</w:t>
            </w:r>
          </w:p>
        </w:tc>
      </w:tr>
      <w:tr w:rsidR="00BE7D79" w:rsidRPr="00E757B9" w14:paraId="5CBD6F86" w14:textId="77777777" w:rsidTr="00AB4D82">
        <w:tc>
          <w:tcPr>
            <w:tcW w:w="2680" w:type="dxa"/>
            <w:tcBorders>
              <w:top w:val="single" w:sz="4" w:space="0" w:color="000000"/>
              <w:left w:val="single" w:sz="4" w:space="0" w:color="000000"/>
              <w:bottom w:val="single" w:sz="4" w:space="0" w:color="000000"/>
            </w:tcBorders>
            <w:vAlign w:val="center"/>
          </w:tcPr>
          <w:p w14:paraId="35881A03" w14:textId="77777777" w:rsidR="00BE7D79" w:rsidRPr="00E757B9" w:rsidRDefault="00BE7D79" w:rsidP="00AB4D82">
            <w:pPr>
              <w:snapToGrid w:val="0"/>
              <w:spacing w:before="60" w:after="40"/>
              <w:rPr>
                <w:rFonts w:cs="Arial"/>
                <w:sz w:val="18"/>
                <w:szCs w:val="18"/>
              </w:rPr>
            </w:pPr>
          </w:p>
          <w:p w14:paraId="415AB065" w14:textId="77777777" w:rsidR="00BE7D79" w:rsidRPr="00E757B9" w:rsidRDefault="00BE7D79" w:rsidP="00AB4D82">
            <w:pPr>
              <w:snapToGrid w:val="0"/>
              <w:spacing w:before="60" w:after="40"/>
              <w:rPr>
                <w:rFonts w:cs="Arial"/>
                <w:sz w:val="18"/>
                <w:szCs w:val="18"/>
              </w:rPr>
            </w:pPr>
          </w:p>
          <w:p w14:paraId="4F2DDB3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D3FECF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08721EEA"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D18BB6B"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58DACB7D" w14:textId="77777777" w:rsidR="00BE7D79" w:rsidRPr="00E757B9" w:rsidRDefault="00BE7D79" w:rsidP="00AB4D82">
            <w:pPr>
              <w:snapToGrid w:val="0"/>
              <w:spacing w:before="60" w:after="40"/>
              <w:rPr>
                <w:sz w:val="18"/>
                <w:szCs w:val="18"/>
              </w:rPr>
            </w:pPr>
          </w:p>
        </w:tc>
      </w:tr>
      <w:tr w:rsidR="00BE7D79" w:rsidRPr="00E757B9" w14:paraId="2E897F16" w14:textId="77777777" w:rsidTr="00AB4D82">
        <w:tc>
          <w:tcPr>
            <w:tcW w:w="2680" w:type="dxa"/>
            <w:tcBorders>
              <w:top w:val="single" w:sz="4" w:space="0" w:color="000000"/>
              <w:left w:val="single" w:sz="4" w:space="0" w:color="000000"/>
              <w:bottom w:val="single" w:sz="4" w:space="0" w:color="000000"/>
            </w:tcBorders>
            <w:vAlign w:val="center"/>
          </w:tcPr>
          <w:p w14:paraId="6A6C3DD8" w14:textId="77777777" w:rsidR="00BE7D79" w:rsidRPr="00E757B9" w:rsidRDefault="00BE7D79" w:rsidP="00AB4D82">
            <w:pPr>
              <w:snapToGrid w:val="0"/>
              <w:spacing w:before="60" w:after="40"/>
              <w:rPr>
                <w:rFonts w:cs="Arial"/>
                <w:sz w:val="18"/>
                <w:szCs w:val="18"/>
              </w:rPr>
            </w:pPr>
          </w:p>
          <w:p w14:paraId="558D8353" w14:textId="77777777" w:rsidR="00BE7D79" w:rsidRPr="00E757B9" w:rsidRDefault="00BE7D79" w:rsidP="00AB4D82">
            <w:pPr>
              <w:snapToGrid w:val="0"/>
              <w:spacing w:before="60" w:after="40"/>
              <w:rPr>
                <w:rFonts w:cs="Arial"/>
                <w:sz w:val="18"/>
                <w:szCs w:val="18"/>
              </w:rPr>
            </w:pPr>
          </w:p>
          <w:p w14:paraId="30F3EAA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187E114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37691633"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55857AB8"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7CC1B6A9" w14:textId="77777777" w:rsidR="00BE7D79" w:rsidRPr="00E757B9" w:rsidRDefault="00BE7D79" w:rsidP="00AB4D82">
            <w:pPr>
              <w:snapToGrid w:val="0"/>
              <w:spacing w:before="60" w:after="40"/>
              <w:rPr>
                <w:sz w:val="18"/>
                <w:szCs w:val="18"/>
              </w:rPr>
            </w:pPr>
          </w:p>
        </w:tc>
      </w:tr>
      <w:tr w:rsidR="00BE7D79" w:rsidRPr="00E757B9" w14:paraId="32239AE1" w14:textId="77777777" w:rsidTr="00AB4D82">
        <w:tc>
          <w:tcPr>
            <w:tcW w:w="2680" w:type="dxa"/>
            <w:tcBorders>
              <w:top w:val="single" w:sz="4" w:space="0" w:color="000000"/>
              <w:left w:val="single" w:sz="4" w:space="0" w:color="000000"/>
              <w:bottom w:val="single" w:sz="4" w:space="0" w:color="000000"/>
            </w:tcBorders>
            <w:vAlign w:val="center"/>
          </w:tcPr>
          <w:p w14:paraId="6BDD350C" w14:textId="77777777" w:rsidR="00BE7D79" w:rsidRPr="00E757B9" w:rsidRDefault="00BE7D79" w:rsidP="00AB4D82">
            <w:pPr>
              <w:snapToGrid w:val="0"/>
              <w:spacing w:before="60" w:after="40"/>
              <w:rPr>
                <w:rFonts w:cs="Arial"/>
                <w:sz w:val="18"/>
                <w:szCs w:val="18"/>
              </w:rPr>
            </w:pPr>
          </w:p>
          <w:p w14:paraId="20490732"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CA5CA21"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6F4819F8"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3C1931F6"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2D9E6F61" w14:textId="77777777" w:rsidR="00BE7D79" w:rsidRPr="00E757B9" w:rsidRDefault="00BE7D79" w:rsidP="00AB4D82">
            <w:pPr>
              <w:snapToGrid w:val="0"/>
              <w:spacing w:before="60" w:after="40"/>
              <w:rPr>
                <w:sz w:val="18"/>
                <w:szCs w:val="18"/>
              </w:rPr>
            </w:pPr>
          </w:p>
        </w:tc>
      </w:tr>
    </w:tbl>
    <w:p w14:paraId="1AF97DE3" w14:textId="77777777" w:rsidR="00BE7D79" w:rsidRPr="00E757B9" w:rsidRDefault="00BE7D79" w:rsidP="00BE7D79">
      <w:pPr>
        <w:jc w:val="both"/>
      </w:pPr>
    </w:p>
    <w:p w14:paraId="705F2043" w14:textId="77777777" w:rsidR="00BE7D79" w:rsidRPr="00E757B9" w:rsidRDefault="00BE7D79" w:rsidP="00BE7D79">
      <w:pPr>
        <w:jc w:val="both"/>
      </w:pPr>
      <w:r w:rsidRPr="00E757B9">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C65B064" w14:textId="77777777" w:rsidR="00BE7D79" w:rsidRPr="00E757B9" w:rsidRDefault="00BE7D79" w:rsidP="00BE7D79">
      <w:pPr>
        <w:autoSpaceDE w:val="0"/>
        <w:autoSpaceDN w:val="0"/>
        <w:adjustRightInd w:val="0"/>
        <w:jc w:val="both"/>
        <w:rPr>
          <w:rFonts w:eastAsia="Times New Roman"/>
          <w:lang w:eastAsia="sl-SI"/>
        </w:rPr>
      </w:pPr>
    </w:p>
    <w:p w14:paraId="342C9E28" w14:textId="77777777" w:rsidR="00BE7D79" w:rsidRPr="00E757B9" w:rsidRDefault="00BE7D79" w:rsidP="00BE7D79">
      <w:pPr>
        <w:autoSpaceDE w:val="0"/>
        <w:autoSpaceDN w:val="0"/>
        <w:adjustRightInd w:val="0"/>
        <w:jc w:val="both"/>
        <w:rPr>
          <w:rFonts w:eastAsia="Times New Roman"/>
          <w:lang w:eastAsia="sl-SI"/>
        </w:rPr>
      </w:pPr>
      <w:r w:rsidRPr="00E757B9">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w:t>
      </w:r>
      <w:r>
        <w:rPr>
          <w:rFonts w:eastAsia="Times New Roman"/>
          <w:lang w:eastAsia="sl-SI"/>
        </w:rPr>
        <w:t xml:space="preserve"> </w:t>
      </w:r>
      <w:r w:rsidRPr="00E757B9">
        <w:rPr>
          <w:rFonts w:eastAsia="Times New Roman"/>
          <w:lang w:eastAsia="sl-SI"/>
        </w:rPr>
        <w:t>izvedel.</w:t>
      </w:r>
    </w:p>
    <w:p w14:paraId="2EBC365B" w14:textId="77777777" w:rsidR="00BE7D79" w:rsidRPr="00E757B9" w:rsidRDefault="00BE7D79" w:rsidP="00BE7D79">
      <w:pPr>
        <w:jc w:val="both"/>
      </w:pPr>
    </w:p>
    <w:p w14:paraId="057E0206" w14:textId="77777777" w:rsidR="00BE7D79" w:rsidRPr="00E757B9" w:rsidRDefault="00BE7D79" w:rsidP="00BE7D79">
      <w:pPr>
        <w:jc w:val="both"/>
      </w:pPr>
      <w:r w:rsidRPr="00E757B9">
        <w:t>Izvajalec, mora računu oziroma situaciji obvezno priložiti predhodno potrjene račune oziroma situacije podizvajalca/</w:t>
      </w:r>
      <w:proofErr w:type="spellStart"/>
      <w:r w:rsidRPr="00E757B9">
        <w:t>ev</w:t>
      </w:r>
      <w:proofErr w:type="spellEnd"/>
      <w:r w:rsidRPr="00E757B9">
        <w:t>, ki so opravljali dela po tej pogodbi.</w:t>
      </w:r>
    </w:p>
    <w:p w14:paraId="4E20662A" w14:textId="77777777" w:rsidR="00BE7D79" w:rsidRPr="00E757B9" w:rsidRDefault="00BE7D79" w:rsidP="00BE7D79">
      <w:pPr>
        <w:jc w:val="both"/>
      </w:pPr>
    </w:p>
    <w:p w14:paraId="4BFC25C2" w14:textId="77777777" w:rsidR="00BE7D79" w:rsidRPr="00E757B9" w:rsidRDefault="00BE7D79" w:rsidP="00BE7D79">
      <w:pPr>
        <w:jc w:val="both"/>
      </w:pPr>
      <w:r w:rsidRPr="00E757B9">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3416EC7" w14:textId="77777777" w:rsidR="00BE7D79" w:rsidRPr="00E757B9" w:rsidRDefault="00BE7D79" w:rsidP="00BE7D79">
      <w:pPr>
        <w:jc w:val="both"/>
      </w:pPr>
    </w:p>
    <w:p w14:paraId="20437FF8" w14:textId="77777777" w:rsidR="00BE7D79" w:rsidRPr="00E757B9" w:rsidRDefault="00BE7D79" w:rsidP="00BE7D79">
      <w:pPr>
        <w:jc w:val="both"/>
      </w:pPr>
      <w:r w:rsidRPr="00E757B9">
        <w:t>Izvajalec mora imeti ob sklenitvi te pogodbe na dan začetka izvajanje te pogodbe in v času njenega izvajanja, sklenjene pogodbe s podizvajalci.</w:t>
      </w:r>
    </w:p>
    <w:p w14:paraId="5890FEFF" w14:textId="77777777" w:rsidR="00BE7D79" w:rsidRPr="00E757B9" w:rsidRDefault="00BE7D79" w:rsidP="00BE7D79">
      <w:pPr>
        <w:jc w:val="both"/>
      </w:pPr>
    </w:p>
    <w:p w14:paraId="4D93556D" w14:textId="77777777" w:rsidR="00BE7D79" w:rsidRPr="00E757B9" w:rsidRDefault="00BE7D79" w:rsidP="00BE7D79">
      <w:pPr>
        <w:jc w:val="both"/>
      </w:pPr>
      <w:r w:rsidRPr="00E757B9">
        <w:t>Ob morebitni zamenjavi podizvajalcev mora izvajalec o tem pisno obvestiti naročnika v petih (5) dneh po spremembi in mu predložiti:</w:t>
      </w:r>
    </w:p>
    <w:p w14:paraId="284119CE" w14:textId="77777777" w:rsidR="00BE7D79" w:rsidRPr="00E757B9" w:rsidRDefault="00BE7D79" w:rsidP="00BE7D79">
      <w:pPr>
        <w:jc w:val="both"/>
      </w:pPr>
      <w:r w:rsidRPr="00E757B9">
        <w:t>- sklenjene pogodbe z novimi podizvajalci</w:t>
      </w:r>
    </w:p>
    <w:p w14:paraId="6487BA31" w14:textId="77777777" w:rsidR="00BE7D79" w:rsidRPr="00E757B9" w:rsidRDefault="00BE7D79" w:rsidP="00BE7D79">
      <w:pPr>
        <w:jc w:val="both"/>
      </w:pPr>
      <w:r w:rsidRPr="00E757B9">
        <w:t>- svojo izjavo, da je poravnal vse nesporne obveznosti prvotnemu podizvajalcu,</w:t>
      </w:r>
    </w:p>
    <w:p w14:paraId="45FED925" w14:textId="77777777" w:rsidR="00BE7D79" w:rsidRPr="00E757B9" w:rsidRDefault="00BE7D79" w:rsidP="00BE7D79">
      <w:pPr>
        <w:jc w:val="both"/>
      </w:pPr>
      <w:r w:rsidRPr="00E757B9">
        <w:t xml:space="preserve">- pooblastilo za plačilo opravljenih in prevzetih del neposredno novemu podizvajalcu, </w:t>
      </w:r>
    </w:p>
    <w:p w14:paraId="5CDD3722" w14:textId="77777777" w:rsidR="00BE7D79" w:rsidRPr="00E757B9" w:rsidRDefault="00BE7D79" w:rsidP="00BE7D79">
      <w:pPr>
        <w:jc w:val="both"/>
      </w:pPr>
      <w:r w:rsidRPr="00E757B9">
        <w:t>- soglasje novega podizvajalca za neposredno plačilo in</w:t>
      </w:r>
    </w:p>
    <w:p w14:paraId="2D98F343" w14:textId="77777777" w:rsidR="00BE7D79" w:rsidRPr="00E757B9" w:rsidRDefault="00BE7D79" w:rsidP="00BE7D79">
      <w:pPr>
        <w:jc w:val="both"/>
      </w:pPr>
      <w:r w:rsidRPr="00E757B9">
        <w:t>- vso ostalo dokumentacijo, ki jo je naročnik zahteval za podizvajalce v razpisni dokumentaciji za predmetno javno naročilo.</w:t>
      </w:r>
    </w:p>
    <w:p w14:paraId="5FB917FF" w14:textId="77777777" w:rsidR="00BE7D79" w:rsidRPr="00E757B9" w:rsidRDefault="00BE7D79" w:rsidP="00BE7D79">
      <w:pPr>
        <w:jc w:val="both"/>
      </w:pPr>
    </w:p>
    <w:p w14:paraId="5ADA767D" w14:textId="77777777" w:rsidR="00BE7D79" w:rsidRPr="00E757B9" w:rsidRDefault="00BE7D79" w:rsidP="00BE7D79">
      <w:pPr>
        <w:jc w:val="both"/>
      </w:pPr>
      <w:r w:rsidRPr="00E757B9">
        <w:t>Izvajalec v celoti odgovarja naročniku za izvedbo vseh del, ki so predmet te pogodbe.</w:t>
      </w:r>
    </w:p>
    <w:p w14:paraId="0A0085FC" w14:textId="77777777" w:rsidR="00BE7D79" w:rsidRPr="00E757B9" w:rsidRDefault="00BE7D79" w:rsidP="00BE7D79">
      <w:pPr>
        <w:jc w:val="both"/>
      </w:pPr>
    </w:p>
    <w:p w14:paraId="5120CF97" w14:textId="77777777" w:rsidR="00BE7D79" w:rsidRPr="00236EB9" w:rsidRDefault="00BE7D79" w:rsidP="00BE7D79">
      <w:pPr>
        <w:jc w:val="both"/>
      </w:pPr>
      <w:r w:rsidRPr="00E757B9">
        <w:t xml:space="preserve">Če naročnik ugotovi, da dela izvaja podizvajalec, ki ni naveden v ponudbi oziroma ni dogovorjen s to pogodbo, oziroma izvajalec ni zamenjal podizvajalca na način določen v tej pogodbi, ima </w:t>
      </w:r>
      <w:r>
        <w:t xml:space="preserve"> </w:t>
      </w:r>
      <w:r w:rsidRPr="00E757B9">
        <w:t>pravico odpovedati to pogodbo. Naročnik si pridržuje pravico, da lahko na kraju kjer se izvajajo dela, kadarkoli preveri delavce kateregakoli od podizvajalcev. Vsi delavci so naročniku dolžni dati verodostojne podatke.</w:t>
      </w:r>
    </w:p>
    <w:p w14:paraId="72C8B2C9" w14:textId="77777777" w:rsidR="00BE7D79" w:rsidRPr="00236EB9" w:rsidRDefault="00BE7D79" w:rsidP="00BE7D79">
      <w:pPr>
        <w:jc w:val="both"/>
      </w:pPr>
    </w:p>
    <w:p w14:paraId="187FCE8B" w14:textId="77777777" w:rsidR="00BE7D79" w:rsidRPr="00236EB9" w:rsidRDefault="00BE7D79" w:rsidP="00BE7D79">
      <w:pPr>
        <w:numPr>
          <w:ilvl w:val="0"/>
          <w:numId w:val="27"/>
        </w:numPr>
        <w:rPr>
          <w:b/>
          <w:i/>
        </w:rPr>
      </w:pPr>
      <w:r w:rsidRPr="00236EB9">
        <w:rPr>
          <w:b/>
          <w:i/>
        </w:rPr>
        <w:t>OBVEZNOSTI POGODBENIH STRANK</w:t>
      </w:r>
    </w:p>
    <w:p w14:paraId="7A237858" w14:textId="77777777" w:rsidR="00BE7D79" w:rsidRPr="00236EB9" w:rsidRDefault="00BE7D79" w:rsidP="00BE7D79"/>
    <w:p w14:paraId="3DCCBD9B" w14:textId="30FAD526" w:rsidR="00BE7D79" w:rsidRPr="00236EB9" w:rsidRDefault="00F43948" w:rsidP="00BE7D79">
      <w:pPr>
        <w:ind w:left="360"/>
        <w:jc w:val="center"/>
      </w:pPr>
      <w:r>
        <w:t>9</w:t>
      </w:r>
      <w:r w:rsidR="00BE7D79" w:rsidRPr="00236EB9">
        <w:t>. člen</w:t>
      </w:r>
    </w:p>
    <w:p w14:paraId="7292C40A" w14:textId="77777777" w:rsidR="00BE7D79" w:rsidRPr="00236EB9" w:rsidRDefault="00BE7D79" w:rsidP="00BE7D79">
      <w:pPr>
        <w:ind w:left="720"/>
      </w:pPr>
    </w:p>
    <w:p w14:paraId="0377A095" w14:textId="77777777" w:rsidR="00BE7D79" w:rsidRPr="00236EB9" w:rsidRDefault="00BE7D79" w:rsidP="00BE7D79">
      <w:pPr>
        <w:jc w:val="both"/>
      </w:pPr>
      <w:r w:rsidRPr="00236EB9">
        <w:t>Izvajalec s podpisom te pogodbe potrjuje:</w:t>
      </w:r>
    </w:p>
    <w:p w14:paraId="1F582BCE" w14:textId="77777777" w:rsidR="00BE7D79" w:rsidRPr="00236EB9" w:rsidRDefault="00BE7D79" w:rsidP="00BE7D79">
      <w:pPr>
        <w:numPr>
          <w:ilvl w:val="0"/>
          <w:numId w:val="29"/>
        </w:numPr>
        <w:jc w:val="both"/>
      </w:pPr>
      <w:r w:rsidRPr="00236EB9">
        <w:t>da je v celoti seznanjen z obsegom in zahtevnostjo pogodbenih del in z lokacijo objekta, kjer se bodo dela izvajala;</w:t>
      </w:r>
    </w:p>
    <w:p w14:paraId="14952FBE" w14:textId="08D58CB0" w:rsidR="00BE7D79" w:rsidRPr="00236EB9" w:rsidRDefault="00BE7D79" w:rsidP="00BE7D79">
      <w:pPr>
        <w:numPr>
          <w:ilvl w:val="0"/>
          <w:numId w:val="29"/>
        </w:numPr>
        <w:jc w:val="both"/>
      </w:pPr>
      <w:r w:rsidRPr="00236EB9">
        <w:t>da je pred oddajo ponudbe podrobno in strokovno preučil vso gradbeno dokumentacijo, zlasti</w:t>
      </w:r>
      <w:r w:rsidR="00512DD4">
        <w:t xml:space="preserve"> projektno nalogo naročnika ter</w:t>
      </w:r>
      <w:r w:rsidRPr="00236EB9">
        <w:t xml:space="preserve"> popis del ter na tej podlagi podal ponudbo za sklenitev te pogodbe in v njej na podlagi svoje strokovnosti in izkušenj upošteval vsa predvidena dela, kot tudi nepredvidena dela za popolno dokončanje predmeta pogodbe in predajo del v skladu s to pogodbo.  </w:t>
      </w:r>
    </w:p>
    <w:p w14:paraId="3A553E73" w14:textId="77777777" w:rsidR="00BE7D79" w:rsidRPr="00236EB9" w:rsidRDefault="00BE7D79" w:rsidP="00BE7D79">
      <w:pPr>
        <w:jc w:val="both"/>
      </w:pPr>
    </w:p>
    <w:p w14:paraId="7349A4FB" w14:textId="77777777" w:rsidR="00BE7D79" w:rsidRPr="00236EB9" w:rsidRDefault="00BE7D79" w:rsidP="00BE7D79">
      <w:pPr>
        <w:jc w:val="both"/>
      </w:pPr>
      <w:r w:rsidRPr="00236EB9">
        <w:t xml:space="preserve">Izvajalec je dolžan pred pričetkom del pregledati in podrobno proučiti okoliški teren ter naročnika opozoriti na morebitne pomanjkljivosti, ki bi lahko vplivale na izvedbo gradnje po tej pogodbi, ter v zvezi s tem od naročnika zahtevati pisna navodila.  </w:t>
      </w:r>
    </w:p>
    <w:p w14:paraId="6B4B1DE7" w14:textId="77777777" w:rsidR="00BE7D79" w:rsidRPr="00236EB9" w:rsidRDefault="00BE7D79" w:rsidP="00BE7D79">
      <w:pPr>
        <w:jc w:val="both"/>
      </w:pPr>
    </w:p>
    <w:p w14:paraId="3BC71656" w14:textId="77777777" w:rsidR="00BE7D79" w:rsidRPr="00236EB9" w:rsidRDefault="00BE7D79" w:rsidP="00BE7D79">
      <w:pPr>
        <w:jc w:val="both"/>
      </w:pPr>
      <w:r w:rsidRPr="00236EB9">
        <w:lastRenderedPageBreak/>
        <w:t>Izvajalec mora imeti najkasneje ob uvedbi v delo zavarovano odgovornost za dejavnost, ki je predmet javnega naročila, skladno s 14. členom Gradbenega zakona.</w:t>
      </w:r>
    </w:p>
    <w:p w14:paraId="5FB0BEFA" w14:textId="77777777" w:rsidR="00BE7D79" w:rsidRPr="00236EB9" w:rsidRDefault="00BE7D79" w:rsidP="00BE7D79">
      <w:pPr>
        <w:jc w:val="both"/>
      </w:pPr>
    </w:p>
    <w:p w14:paraId="1A9B5F94" w14:textId="77777777" w:rsidR="00BE7D79" w:rsidRPr="00236EB9" w:rsidRDefault="00BE7D79" w:rsidP="00BE7D79">
      <w:pPr>
        <w:jc w:val="both"/>
      </w:pPr>
      <w:r w:rsidRPr="00236EB9">
        <w:t xml:space="preserve">Izvajalec zagotavlja, da bo pogodbena dela izvedel pravilno in kvalitetno po pravilih stroke, v skladu z Zakonom o graditvi objektov in v skladu z veljavnimi predpisi in normativi ter po navodilih nadzora. </w:t>
      </w:r>
    </w:p>
    <w:p w14:paraId="55AE73AD" w14:textId="77777777" w:rsidR="00BE7D79" w:rsidRPr="00236EB9" w:rsidRDefault="00BE7D79" w:rsidP="00BE7D79">
      <w:pPr>
        <w:jc w:val="both"/>
      </w:pPr>
    </w:p>
    <w:p w14:paraId="2098958E" w14:textId="77777777" w:rsidR="00BE7D79" w:rsidRPr="00236EB9" w:rsidRDefault="00BE7D79" w:rsidP="00BE7D79">
      <w:pPr>
        <w:jc w:val="both"/>
      </w:pPr>
      <w:r w:rsidRPr="00236EB9">
        <w:t xml:space="preserve">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 </w:t>
      </w:r>
    </w:p>
    <w:p w14:paraId="18AE3D08" w14:textId="77777777" w:rsidR="00BE7D79" w:rsidRPr="00236EB9" w:rsidRDefault="00BE7D79" w:rsidP="00BE7D79">
      <w:pPr>
        <w:jc w:val="both"/>
      </w:pPr>
    </w:p>
    <w:p w14:paraId="6F682A94" w14:textId="77777777" w:rsidR="00BE7D79" w:rsidRPr="00236EB9" w:rsidRDefault="00BE7D79" w:rsidP="00BE7D79">
      <w:pPr>
        <w:jc w:val="both"/>
      </w:pPr>
      <w:r w:rsidRPr="00236EB9">
        <w:t>Izvajalec bo pogodbena dela izvajal s strokovno usposobljenimi delavci.</w:t>
      </w:r>
    </w:p>
    <w:p w14:paraId="0A366555" w14:textId="77777777" w:rsidR="00BE7D79" w:rsidRPr="00236EB9" w:rsidRDefault="00BE7D79" w:rsidP="00BE7D79">
      <w:pPr>
        <w:jc w:val="both"/>
      </w:pPr>
    </w:p>
    <w:p w14:paraId="63DA2134" w14:textId="77777777" w:rsidR="00BE7D79" w:rsidRPr="00236EB9" w:rsidRDefault="00BE7D79" w:rsidP="00BE7D79">
      <w:pPr>
        <w:jc w:val="both"/>
      </w:pPr>
      <w:bookmarkStart w:id="17" w:name="_Hlk201139449"/>
      <w:r w:rsidRPr="00236EB9">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bookmarkEnd w:id="17"/>
    <w:p w14:paraId="4238B1FD" w14:textId="77777777" w:rsidR="00BE7D79" w:rsidRPr="00236EB9" w:rsidRDefault="00BE7D79" w:rsidP="00BE7D79">
      <w:pPr>
        <w:jc w:val="both"/>
      </w:pPr>
    </w:p>
    <w:p w14:paraId="1411188B" w14:textId="77777777" w:rsidR="00BE7D79" w:rsidRPr="00236EB9" w:rsidRDefault="00BE7D79" w:rsidP="00BE7D79">
      <w:pPr>
        <w:jc w:val="both"/>
      </w:pPr>
    </w:p>
    <w:p w14:paraId="6EE759F8" w14:textId="788274A4" w:rsidR="00BE7D79" w:rsidRPr="00435A6C" w:rsidRDefault="00BE7D79" w:rsidP="00435A6C">
      <w:pPr>
        <w:pStyle w:val="Odstavekseznama"/>
        <w:numPr>
          <w:ilvl w:val="0"/>
          <w:numId w:val="12"/>
        </w:numPr>
        <w:jc w:val="center"/>
        <w:rPr>
          <w:rFonts w:ascii="Trebuchet MS" w:hAnsi="Trebuchet MS"/>
          <w:sz w:val="22"/>
          <w:szCs w:val="22"/>
        </w:rPr>
      </w:pPr>
      <w:r w:rsidRPr="00435A6C">
        <w:rPr>
          <w:rFonts w:ascii="Trebuchet MS" w:hAnsi="Trebuchet MS"/>
          <w:sz w:val="22"/>
          <w:szCs w:val="22"/>
        </w:rPr>
        <w:t>člen</w:t>
      </w:r>
    </w:p>
    <w:p w14:paraId="3C737841" w14:textId="77777777" w:rsidR="00BE7D79" w:rsidRPr="00236EB9" w:rsidRDefault="00BE7D79" w:rsidP="00BE7D79">
      <w:pPr>
        <w:jc w:val="both"/>
      </w:pPr>
    </w:p>
    <w:p w14:paraId="34D92484" w14:textId="77777777" w:rsidR="00BE7D79" w:rsidRPr="00236EB9" w:rsidRDefault="00BE7D79" w:rsidP="00BE7D79">
      <w:pPr>
        <w:jc w:val="both"/>
      </w:pPr>
      <w:r w:rsidRPr="00236EB9">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095A99B3" w14:textId="77777777" w:rsidR="00BE7D79" w:rsidRPr="00236EB9" w:rsidRDefault="00BE7D79" w:rsidP="00BE7D79"/>
    <w:p w14:paraId="73C70EEA" w14:textId="77777777" w:rsidR="00BE7D79" w:rsidRPr="00236EB9" w:rsidRDefault="00BE7D79" w:rsidP="00BE7D79">
      <w:pPr>
        <w:jc w:val="both"/>
      </w:pPr>
      <w:r w:rsidRPr="00236EB9">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36940B43" w14:textId="77777777" w:rsidR="00BE7D79" w:rsidRPr="00236EB9" w:rsidRDefault="00BE7D79" w:rsidP="00BE7D79">
      <w:pPr>
        <w:jc w:val="both"/>
      </w:pPr>
    </w:p>
    <w:p w14:paraId="6880E4AD" w14:textId="77777777" w:rsidR="00BE7D79" w:rsidRPr="00236EB9" w:rsidRDefault="00BE7D79" w:rsidP="00BE7D79">
      <w:pPr>
        <w:jc w:val="both"/>
      </w:pPr>
    </w:p>
    <w:p w14:paraId="33D1AACC" w14:textId="42462760" w:rsidR="00BE7D79" w:rsidRPr="00F43948" w:rsidRDefault="00BE7D79" w:rsidP="00435A6C">
      <w:pPr>
        <w:pStyle w:val="Odstavekseznama"/>
        <w:numPr>
          <w:ilvl w:val="0"/>
          <w:numId w:val="12"/>
        </w:numPr>
        <w:jc w:val="center"/>
        <w:rPr>
          <w:rFonts w:ascii="Trebuchet MS" w:hAnsi="Trebuchet MS"/>
          <w:sz w:val="22"/>
          <w:szCs w:val="22"/>
        </w:rPr>
      </w:pPr>
      <w:r w:rsidRPr="00F43948">
        <w:rPr>
          <w:rFonts w:ascii="Trebuchet MS" w:hAnsi="Trebuchet MS"/>
          <w:sz w:val="22"/>
          <w:szCs w:val="22"/>
        </w:rPr>
        <w:t>člen</w:t>
      </w:r>
    </w:p>
    <w:p w14:paraId="0D9227CF" w14:textId="77777777" w:rsidR="00BE7D79" w:rsidRPr="00236EB9" w:rsidRDefault="00BE7D79" w:rsidP="00BE7D79"/>
    <w:p w14:paraId="3B0DDF8E" w14:textId="77777777" w:rsidR="00BE7D79" w:rsidRPr="00236EB9" w:rsidRDefault="00BE7D79" w:rsidP="00BE7D79">
      <w:pPr>
        <w:jc w:val="both"/>
      </w:pPr>
      <w:r w:rsidRPr="00236EB9">
        <w:t>Izvajalec se zavezuje:</w:t>
      </w:r>
    </w:p>
    <w:p w14:paraId="1E461CA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zagotoviti naročniku vpogled v izvajanje del ter upoštevati njegova navodila;</w:t>
      </w:r>
    </w:p>
    <w:p w14:paraId="02C548B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vse poškodovane površine spraviti v prejšnje stanje,</w:t>
      </w:r>
    </w:p>
    <w:p w14:paraId="65839AD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na prvi poziv naročnika na svoje stroške odpravil morebitne poškodbe na objektih in napravah, nastale po njegovi krivdi,</w:t>
      </w:r>
    </w:p>
    <w:p w14:paraId="04D784A6"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poskrbel za varnost pri delu v skladu z veljavnimi predpisi,</w:t>
      </w:r>
    </w:p>
    <w:p w14:paraId="5B087F50"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v zavarovanje zagotovil garancijska jamstva v skladu s to pogodbo,</w:t>
      </w:r>
    </w:p>
    <w:p w14:paraId="700903F0"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napake oz. pomanjkljivosti izvedbe, ki jih naročnik zapisniško ugotovi med izvajanjem ali pri pregledu del oziroma v garancijskem roku, odpravil na svoje stroške v roku, ki ga določi naročnik. V nasprotnem primeru je napake upravičen odpraviti naročnik na stroške izvajalca s pribitkom vseh stroškov oziroma škode, ki jih je utrpel naročnik.</w:t>
      </w:r>
    </w:p>
    <w:p w14:paraId="24E9134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pravočasno opozoriti na morebitne ovire pri izvajanju del,</w:t>
      </w:r>
    </w:p>
    <w:p w14:paraId="1C94BB9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ščititi interese naročnika,</w:t>
      </w:r>
    </w:p>
    <w:p w14:paraId="10ED904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v dvojniku voditi gradbeni dnevnik in knjigo obračunskih izmer v skladu z veljavnimi predpisi ter omogočiti sprotno preverjanje in podpisovanje s strani vodje del in naročnikovega nadzornika.</w:t>
      </w:r>
    </w:p>
    <w:p w14:paraId="04C500BD" w14:textId="77777777" w:rsidR="00BE7D79" w:rsidRPr="00236EB9" w:rsidRDefault="00BE7D79" w:rsidP="00BE7D79"/>
    <w:p w14:paraId="14B9F953" w14:textId="0D959B8E" w:rsidR="00BE7D79" w:rsidRPr="00F43948" w:rsidRDefault="00BE7D79" w:rsidP="00435A6C">
      <w:pPr>
        <w:pStyle w:val="Odstavekseznama"/>
        <w:numPr>
          <w:ilvl w:val="0"/>
          <w:numId w:val="12"/>
        </w:numPr>
        <w:jc w:val="center"/>
        <w:rPr>
          <w:rFonts w:ascii="Trebuchet MS" w:hAnsi="Trebuchet MS"/>
          <w:sz w:val="22"/>
          <w:szCs w:val="22"/>
        </w:rPr>
      </w:pPr>
      <w:r w:rsidRPr="00F43948">
        <w:rPr>
          <w:rFonts w:ascii="Trebuchet MS" w:hAnsi="Trebuchet MS"/>
          <w:sz w:val="22"/>
          <w:szCs w:val="22"/>
        </w:rPr>
        <w:lastRenderedPageBreak/>
        <w:t>člen</w:t>
      </w:r>
    </w:p>
    <w:p w14:paraId="3D9EB480" w14:textId="77777777" w:rsidR="00BE7D79" w:rsidRPr="00236EB9" w:rsidRDefault="00BE7D79" w:rsidP="00BE7D79"/>
    <w:p w14:paraId="0C7F7A0E" w14:textId="77777777" w:rsidR="00BE7D79" w:rsidRPr="00236EB9" w:rsidRDefault="00BE7D79" w:rsidP="00BE7D79">
      <w:pPr>
        <w:jc w:val="both"/>
      </w:pPr>
      <w:r w:rsidRPr="00236EB9">
        <w:t xml:space="preserve">Če se po sklenitvi te pogodbe in pred začetkom gradnje bistveno spremenijo okoliščine, ki določajo pogoje gradnje, lahko vsaka pogodbena stranka zahteva, da se pravice in obveznosti strank v zvezi z izvajanjem gradnje spremenijo z aneksom k tej pogodbi. </w:t>
      </w:r>
    </w:p>
    <w:p w14:paraId="117A1F9D" w14:textId="77777777" w:rsidR="00BE7D79" w:rsidRPr="00236EB9" w:rsidRDefault="00BE7D79" w:rsidP="00BE7D79">
      <w:pPr>
        <w:tabs>
          <w:tab w:val="left" w:pos="5400"/>
        </w:tabs>
        <w:jc w:val="both"/>
      </w:pPr>
      <w:r w:rsidRPr="00236EB9">
        <w:t>Kot spremenjene okoliščine gradnje se štejejo zlasti spremembe tehničnih predpisov in standardov.</w:t>
      </w:r>
    </w:p>
    <w:p w14:paraId="151B8A2D" w14:textId="77777777" w:rsidR="00BE7D79" w:rsidRPr="00236EB9" w:rsidRDefault="00BE7D79" w:rsidP="00BE7D79">
      <w:pPr>
        <w:jc w:val="both"/>
      </w:pPr>
    </w:p>
    <w:p w14:paraId="5C90A667" w14:textId="77777777" w:rsidR="00BE7D79" w:rsidRPr="00236EB9" w:rsidRDefault="00BE7D79" w:rsidP="00BE7D79">
      <w:pPr>
        <w:jc w:val="both"/>
      </w:pPr>
      <w:r w:rsidRPr="00236EB9">
        <w:t xml:space="preserve">Stroški, ki nastanejo zaradi spremenjenih okoliščin iz prejšnjega odstavka, bremenijo v celoti izvajalca. </w:t>
      </w:r>
    </w:p>
    <w:p w14:paraId="344CB741" w14:textId="77777777" w:rsidR="00BE7D79" w:rsidRPr="00236EB9" w:rsidRDefault="00BE7D79" w:rsidP="00BE7D79"/>
    <w:p w14:paraId="7E1EF96C" w14:textId="77777777" w:rsidR="00BE7D79" w:rsidRPr="00811489" w:rsidRDefault="00BE7D79" w:rsidP="00435A6C">
      <w:pPr>
        <w:pStyle w:val="Odstavekseznama"/>
        <w:numPr>
          <w:ilvl w:val="0"/>
          <w:numId w:val="12"/>
        </w:numPr>
        <w:jc w:val="center"/>
        <w:rPr>
          <w:rFonts w:ascii="Trebuchet MS" w:hAnsi="Trebuchet MS"/>
          <w:sz w:val="22"/>
          <w:szCs w:val="22"/>
        </w:rPr>
      </w:pPr>
      <w:r w:rsidRPr="00811489">
        <w:rPr>
          <w:rFonts w:ascii="Trebuchet MS" w:hAnsi="Trebuchet MS"/>
          <w:sz w:val="22"/>
          <w:szCs w:val="22"/>
        </w:rPr>
        <w:t>člen</w:t>
      </w:r>
    </w:p>
    <w:p w14:paraId="0553A903" w14:textId="77777777" w:rsidR="00BE7D79" w:rsidRPr="00236EB9" w:rsidRDefault="00BE7D79" w:rsidP="00BE7D79">
      <w:pPr>
        <w:jc w:val="center"/>
        <w:rPr>
          <w:color w:val="FF0000"/>
        </w:rPr>
      </w:pPr>
    </w:p>
    <w:p w14:paraId="75878678" w14:textId="77777777" w:rsidR="00BE7D79" w:rsidRPr="00236EB9" w:rsidRDefault="00BE7D79" w:rsidP="00BE7D79">
      <w:r w:rsidRPr="00236EB9">
        <w:t xml:space="preserve">Naročnik se s to pogodbo zavezuje: </w:t>
      </w:r>
    </w:p>
    <w:p w14:paraId="6B3E9424" w14:textId="77777777" w:rsidR="00BE7D79" w:rsidRPr="00236EB9" w:rsidRDefault="00BE7D79" w:rsidP="00BE7D79">
      <w:pPr>
        <w:numPr>
          <w:ilvl w:val="0"/>
          <w:numId w:val="14"/>
        </w:numPr>
        <w:jc w:val="both"/>
      </w:pPr>
      <w:r w:rsidRPr="00236EB9">
        <w:t>izvajalcu pravočasno predati vse razpoložljive podatke in potrebno dokumentacijo;</w:t>
      </w:r>
    </w:p>
    <w:p w14:paraId="5AC60E4E" w14:textId="77777777" w:rsidR="00BE7D79" w:rsidRPr="00236EB9" w:rsidRDefault="00BE7D79" w:rsidP="00BE7D79">
      <w:pPr>
        <w:numPr>
          <w:ilvl w:val="0"/>
          <w:numId w:val="14"/>
        </w:numPr>
        <w:tabs>
          <w:tab w:val="left" w:pos="283"/>
        </w:tabs>
        <w:jc w:val="both"/>
      </w:pPr>
      <w:r w:rsidRPr="00236EB9">
        <w:t>da bo zagotovil nadzor z izbranim nadzornikom, ter o osebi, ki bo delo nadzorovala, pravočasno obvestiti izvajalca,</w:t>
      </w:r>
    </w:p>
    <w:p w14:paraId="7B1FAF75" w14:textId="77777777" w:rsidR="00BE7D79" w:rsidRPr="00236EB9" w:rsidRDefault="00BE7D79" w:rsidP="00BE7D79">
      <w:pPr>
        <w:numPr>
          <w:ilvl w:val="0"/>
          <w:numId w:val="14"/>
        </w:numPr>
        <w:tabs>
          <w:tab w:val="left" w:pos="283"/>
        </w:tabs>
        <w:jc w:val="both"/>
      </w:pPr>
      <w:r w:rsidRPr="00236EB9">
        <w:t>da bo sodeloval z lastniki sosednjih zemljišč pri pridobitvi pisnih soglasij za posege na sosednja zemljišča, če bo to potrebno,</w:t>
      </w:r>
    </w:p>
    <w:p w14:paraId="099B15A4" w14:textId="77777777" w:rsidR="00BE7D79" w:rsidRPr="00236EB9" w:rsidRDefault="00BE7D79" w:rsidP="00BE7D79">
      <w:pPr>
        <w:numPr>
          <w:ilvl w:val="0"/>
          <w:numId w:val="14"/>
        </w:numPr>
        <w:tabs>
          <w:tab w:val="left" w:pos="283"/>
        </w:tabs>
        <w:jc w:val="both"/>
      </w:pPr>
      <w:r w:rsidRPr="00236EB9">
        <w:t>da bo preko nadzornika sodeloval pri potrjevanju gradbenega dnevnika in brez zavlačevanja potrjeval izstavljene situacije</w:t>
      </w:r>
    </w:p>
    <w:p w14:paraId="1D99EB0E" w14:textId="77777777" w:rsidR="00BE7D79" w:rsidRPr="00236EB9" w:rsidRDefault="00BE7D79" w:rsidP="00BE7D79">
      <w:pPr>
        <w:numPr>
          <w:ilvl w:val="0"/>
          <w:numId w:val="14"/>
        </w:numPr>
        <w:jc w:val="both"/>
      </w:pPr>
      <w:r w:rsidRPr="00236EB9">
        <w:t>takoj ko je mogoče, najkasneje pa v 5 dneh odločiti o vprašanjih in predlogih izvajalca, ki so odločilni za pravilno in pravočasno izvedbo pogodbenih del.</w:t>
      </w:r>
    </w:p>
    <w:p w14:paraId="34DB2D96" w14:textId="77777777" w:rsidR="00BE7D79" w:rsidRPr="00236EB9" w:rsidRDefault="00BE7D79" w:rsidP="00BE7D79">
      <w:pPr>
        <w:jc w:val="both"/>
      </w:pPr>
    </w:p>
    <w:p w14:paraId="5770A17E" w14:textId="77777777" w:rsidR="00BE7D79" w:rsidRPr="00236EB9" w:rsidRDefault="00BE7D79" w:rsidP="00BE7D79">
      <w:pPr>
        <w:ind w:left="1080"/>
        <w:rPr>
          <w:color w:val="FF0000"/>
        </w:rPr>
      </w:pPr>
    </w:p>
    <w:p w14:paraId="16F03BFD" w14:textId="77777777" w:rsidR="00BE7D79" w:rsidRPr="00236EB9" w:rsidRDefault="00BE7D79" w:rsidP="00435A6C">
      <w:pPr>
        <w:numPr>
          <w:ilvl w:val="0"/>
          <w:numId w:val="12"/>
        </w:numPr>
        <w:jc w:val="center"/>
      </w:pPr>
      <w:r w:rsidRPr="00236EB9">
        <w:t>člen</w:t>
      </w:r>
    </w:p>
    <w:p w14:paraId="193A0AE4" w14:textId="77777777" w:rsidR="00BE7D79" w:rsidRPr="00236EB9" w:rsidRDefault="00BE7D79" w:rsidP="00BE7D79">
      <w:pPr>
        <w:rPr>
          <w:color w:val="FF0000"/>
        </w:rPr>
      </w:pPr>
    </w:p>
    <w:p w14:paraId="62C08639" w14:textId="77777777" w:rsidR="00BE7D79" w:rsidRPr="00236EB9" w:rsidRDefault="00BE7D79" w:rsidP="00BE7D79">
      <w:pPr>
        <w:spacing w:line="276" w:lineRule="auto"/>
        <w:jc w:val="both"/>
        <w:outlineLvl w:val="0"/>
      </w:pPr>
      <w:bookmarkStart w:id="18" w:name="_Toc335915464"/>
      <w:bookmarkStart w:id="19" w:name="_Toc335915538"/>
      <w:bookmarkStart w:id="20" w:name="_Toc335915575"/>
      <w:bookmarkStart w:id="21" w:name="_Toc335915804"/>
      <w:r w:rsidRPr="00236EB9">
        <w:t>Izvajalec mora o poteku gradnje dnevno obveščati naročnikovega nadzornika ter tedensko s pisnimi poročili.</w:t>
      </w:r>
    </w:p>
    <w:p w14:paraId="0EEA17CB" w14:textId="77777777" w:rsidR="00BE7D79" w:rsidRPr="00236EB9" w:rsidRDefault="00BE7D79" w:rsidP="00BE7D79">
      <w:pPr>
        <w:spacing w:line="276" w:lineRule="auto"/>
        <w:jc w:val="both"/>
        <w:outlineLvl w:val="0"/>
      </w:pPr>
    </w:p>
    <w:p w14:paraId="459F8D7A" w14:textId="77777777" w:rsidR="00BE7D79" w:rsidRPr="00236EB9" w:rsidRDefault="00BE7D79" w:rsidP="00BE7D79">
      <w:pPr>
        <w:spacing w:line="276" w:lineRule="auto"/>
        <w:jc w:val="both"/>
        <w:outlineLvl w:val="0"/>
      </w:pPr>
      <w:r w:rsidRPr="00236EB9">
        <w:t>Obveznost poročanja izvršuje izvajalec s poročili o gradnji in faznimi poročili o gradnji.</w:t>
      </w:r>
      <w:bookmarkEnd w:id="18"/>
      <w:bookmarkEnd w:id="19"/>
      <w:bookmarkEnd w:id="20"/>
      <w:bookmarkEnd w:id="21"/>
    </w:p>
    <w:p w14:paraId="15036D25" w14:textId="77777777" w:rsidR="00BE7D79" w:rsidRPr="00236EB9" w:rsidRDefault="00BE7D79" w:rsidP="00BE7D79">
      <w:pPr>
        <w:jc w:val="both"/>
      </w:pPr>
    </w:p>
    <w:p w14:paraId="3F7EE687" w14:textId="77777777" w:rsidR="00BE7D79" w:rsidRPr="00236EB9" w:rsidRDefault="00BE7D79" w:rsidP="00BE7D79">
      <w:pPr>
        <w:jc w:val="both"/>
      </w:pPr>
      <w:r w:rsidRPr="00236EB9">
        <w:t>Na zahtevo naročnika mu mora izvajalec nemudoma posredovati kopije gradbenih dnevnikov, atestov, dokazila o pregledih in meritvah ustreznosti izvedbe del ter drugo gradbeno oziroma tehnično dokumentacijo.</w:t>
      </w:r>
    </w:p>
    <w:p w14:paraId="025EAAD4" w14:textId="77777777" w:rsidR="00BE7D79" w:rsidRPr="00236EB9" w:rsidRDefault="00BE7D79" w:rsidP="00BE7D79">
      <w:pPr>
        <w:jc w:val="both"/>
      </w:pPr>
    </w:p>
    <w:p w14:paraId="04CC3C12" w14:textId="77777777" w:rsidR="00BE7D79" w:rsidRPr="00236EB9" w:rsidRDefault="00BE7D79" w:rsidP="00BE7D79">
      <w:pPr>
        <w:jc w:val="both"/>
      </w:pPr>
      <w:r w:rsidRPr="00236EB9">
        <w:t>Izvajalec mora naročnika takoj obvestiti o vsakem dogodku, ki vpliva ali bi lahko vplival na dokončanje objekta v roku, določenem s to pogodbo, oziroma o dogodkih, ki vplivajo na odstopanje od projekta gradnje.</w:t>
      </w:r>
    </w:p>
    <w:p w14:paraId="2A2922BC" w14:textId="77777777" w:rsidR="00BE7D79" w:rsidRPr="00236EB9" w:rsidRDefault="00BE7D79" w:rsidP="00BE7D79">
      <w:pPr>
        <w:rPr>
          <w:color w:val="FF0000"/>
        </w:rPr>
      </w:pPr>
    </w:p>
    <w:p w14:paraId="07264681" w14:textId="77777777" w:rsidR="00BE7D79" w:rsidRPr="00236EB9" w:rsidRDefault="00BE7D79" w:rsidP="00435A6C">
      <w:pPr>
        <w:numPr>
          <w:ilvl w:val="0"/>
          <w:numId w:val="12"/>
        </w:numPr>
        <w:jc w:val="center"/>
      </w:pPr>
      <w:r w:rsidRPr="00236EB9">
        <w:t>člen</w:t>
      </w:r>
    </w:p>
    <w:p w14:paraId="626B80A4" w14:textId="77777777" w:rsidR="00BE7D79" w:rsidRPr="00236EB9" w:rsidRDefault="00BE7D79" w:rsidP="00BE7D79">
      <w:pPr>
        <w:rPr>
          <w:color w:val="FF0000"/>
        </w:rPr>
      </w:pPr>
    </w:p>
    <w:p w14:paraId="5132F77F" w14:textId="77777777" w:rsidR="00BE7D79" w:rsidRPr="00236EB9" w:rsidRDefault="00BE7D79" w:rsidP="00BE7D79">
      <w:pPr>
        <w:jc w:val="both"/>
      </w:pPr>
      <w:r w:rsidRPr="00236EB9">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Ur.l.RS št.34/2008) pooblašča izvajalca za oddajo gradbenih odpadkov zbiralcu le-teh, pri čemer mora izvajalec ob predaji vsake pošiljke odpadkov izpolniti evidenčni list, določen s predpisom, ki ureja ravnanje z odpadki.</w:t>
      </w:r>
    </w:p>
    <w:p w14:paraId="2B4D921D" w14:textId="77777777" w:rsidR="00BE7D79" w:rsidRPr="00236EB9" w:rsidRDefault="00BE7D79" w:rsidP="00BE7D79">
      <w:pPr>
        <w:jc w:val="both"/>
        <w:rPr>
          <w:b/>
        </w:rPr>
      </w:pPr>
    </w:p>
    <w:p w14:paraId="59EB273E" w14:textId="77777777" w:rsidR="00BE7D79" w:rsidRPr="00236EB9" w:rsidRDefault="00BE7D79" w:rsidP="00BE7D79">
      <w:pPr>
        <w:jc w:val="both"/>
      </w:pPr>
      <w:r w:rsidRPr="00236EB9">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2D4D6505" w14:textId="77777777" w:rsidR="00BE7D79" w:rsidRPr="00236EB9" w:rsidRDefault="00BE7D79" w:rsidP="00BE7D79">
      <w:pPr>
        <w:tabs>
          <w:tab w:val="left" w:pos="283"/>
        </w:tabs>
        <w:jc w:val="both"/>
      </w:pPr>
    </w:p>
    <w:p w14:paraId="0D292F16" w14:textId="77777777" w:rsidR="00BE7D79" w:rsidRPr="00236EB9" w:rsidRDefault="00BE7D79" w:rsidP="00BE7D79">
      <w:pPr>
        <w:tabs>
          <w:tab w:val="left" w:pos="283"/>
        </w:tabs>
        <w:jc w:val="both"/>
      </w:pPr>
      <w:r w:rsidRPr="00236EB9">
        <w:lastRenderedPageBreak/>
        <w:t>Izvajalec mora voditi evidenco o vrsti in količini gradbenih odpadkov ter načinu njihovega deponiranja, ki jo bo naročniku dostavljal mesečno skupaj z začasnimi situacijami.</w:t>
      </w:r>
    </w:p>
    <w:p w14:paraId="0000104D" w14:textId="77777777" w:rsidR="00BE7D79" w:rsidRPr="00236EB9" w:rsidRDefault="00BE7D79" w:rsidP="00BE7D79">
      <w:pPr>
        <w:jc w:val="both"/>
      </w:pPr>
    </w:p>
    <w:p w14:paraId="1D7DFB05" w14:textId="77777777" w:rsidR="00BE7D79" w:rsidRPr="00236EB9" w:rsidRDefault="00BE7D79" w:rsidP="00435A6C">
      <w:pPr>
        <w:numPr>
          <w:ilvl w:val="0"/>
          <w:numId w:val="12"/>
        </w:numPr>
        <w:jc w:val="center"/>
      </w:pPr>
      <w:r w:rsidRPr="00236EB9">
        <w:t>člen</w:t>
      </w:r>
    </w:p>
    <w:p w14:paraId="0513A645" w14:textId="77777777" w:rsidR="00BE7D79" w:rsidRPr="00236EB9" w:rsidRDefault="00BE7D79" w:rsidP="00BE7D79">
      <w:pPr>
        <w:rPr>
          <w:color w:val="FF0000"/>
        </w:rPr>
      </w:pPr>
    </w:p>
    <w:p w14:paraId="5DDE4FD9" w14:textId="77777777" w:rsidR="00BE7D79" w:rsidRPr="00236EB9" w:rsidRDefault="00BE7D79" w:rsidP="00BE7D79">
      <w:pPr>
        <w:jc w:val="both"/>
      </w:pPr>
      <w:r w:rsidRPr="00236EB9">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34AA2D2C" w14:textId="77777777" w:rsidR="00BE7D79" w:rsidRPr="00236EB9" w:rsidRDefault="00BE7D79" w:rsidP="00BE7D79">
      <w:pPr>
        <w:jc w:val="both"/>
      </w:pPr>
    </w:p>
    <w:p w14:paraId="7F93B5B1" w14:textId="77777777" w:rsidR="00BE7D79" w:rsidRPr="00E8059E" w:rsidRDefault="00BE7D79" w:rsidP="00BE7D79">
      <w:pPr>
        <w:jc w:val="both"/>
      </w:pPr>
      <w:r w:rsidRPr="00E8059E">
        <w:t>V primeru, da bodo dela na gradbišču izvajali podizvajalci, bo moral izvajalec v skladu s predpisi iz zgornjega odstavka imenovati osebo za izvajane skupnih varnostnih ukrepov za varnost in zdravje pri delu in pred začetkom del na gradbišču zagotoviti izdelavo pisnega sporazuma izvajane skupnih varnostnih ukrepov za varnost in zdravje pri delu skladno s 39. členom Zakona o varnosti in zdravju pri delu (ZVZD-1).</w:t>
      </w:r>
    </w:p>
    <w:p w14:paraId="60AE36CB" w14:textId="77777777" w:rsidR="00BE7D79" w:rsidRPr="00236EB9" w:rsidRDefault="00BE7D79" w:rsidP="00BE7D79">
      <w:pPr>
        <w:jc w:val="both"/>
      </w:pPr>
    </w:p>
    <w:p w14:paraId="1678EE61" w14:textId="77777777" w:rsidR="00BE7D79" w:rsidRPr="00236EB9" w:rsidRDefault="00BE7D79" w:rsidP="00BE7D79">
      <w:pPr>
        <w:pStyle w:val="Default"/>
        <w:jc w:val="both"/>
        <w:rPr>
          <w:rFonts w:ascii="Trebuchet MS" w:hAnsi="Trebuchet MS" w:cs="Trebuchet MS"/>
          <w:sz w:val="22"/>
          <w:szCs w:val="22"/>
        </w:rPr>
      </w:pPr>
      <w:r w:rsidRPr="00236EB9">
        <w:rPr>
          <w:rFonts w:ascii="Trebuchet MS" w:hAnsi="Trebuchet MS"/>
          <w:sz w:val="22"/>
          <w:szCs w:val="22"/>
        </w:rPr>
        <w:t xml:space="preserve">Izvajalec je dolžan imeti </w:t>
      </w:r>
      <w:r w:rsidRPr="00236EB9">
        <w:rPr>
          <w:rFonts w:ascii="Trebuchet MS" w:hAnsi="Trebuchet MS"/>
          <w:bCs/>
          <w:sz w:val="22"/>
          <w:szCs w:val="22"/>
        </w:rPr>
        <w:t>zavarovano odgovornost za dejavnost, ki je predmet te pogodbe skladno s 1</w:t>
      </w:r>
      <w:r>
        <w:rPr>
          <w:rFonts w:ascii="Trebuchet MS" w:hAnsi="Trebuchet MS"/>
          <w:bCs/>
          <w:sz w:val="22"/>
          <w:szCs w:val="22"/>
        </w:rPr>
        <w:t>6</w:t>
      </w:r>
      <w:r w:rsidRPr="00236EB9">
        <w:rPr>
          <w:rFonts w:ascii="Trebuchet MS" w:hAnsi="Trebuchet MS"/>
          <w:bCs/>
          <w:sz w:val="22"/>
          <w:szCs w:val="22"/>
        </w:rPr>
        <w:t>. členom Gradbenega zakona</w:t>
      </w:r>
      <w:r w:rsidRPr="00236EB9">
        <w:rPr>
          <w:rFonts w:ascii="Trebuchet MS" w:hAnsi="Trebuchet MS" w:cs="Trebuchet MS"/>
          <w:sz w:val="22"/>
          <w:szCs w:val="22"/>
        </w:rPr>
        <w:t>.</w:t>
      </w:r>
    </w:p>
    <w:p w14:paraId="385DB08B" w14:textId="77777777" w:rsidR="00BE7D79" w:rsidRPr="00236EB9" w:rsidRDefault="00BE7D79" w:rsidP="00BE7D79">
      <w:pPr>
        <w:autoSpaceDE w:val="0"/>
        <w:autoSpaceDN w:val="0"/>
        <w:adjustRightInd w:val="0"/>
        <w:jc w:val="both"/>
        <w:rPr>
          <w:rFonts w:eastAsia="Times New Roman"/>
          <w:bCs/>
          <w:lang w:eastAsia="sl-SI"/>
        </w:rPr>
      </w:pPr>
    </w:p>
    <w:p w14:paraId="7D4A8BE6" w14:textId="77777777" w:rsidR="00BE7D79" w:rsidRPr="00236EB9" w:rsidRDefault="00BE7D79" w:rsidP="00BE7D79">
      <w:pPr>
        <w:rPr>
          <w:color w:val="FF0000"/>
        </w:rPr>
      </w:pPr>
    </w:p>
    <w:p w14:paraId="2FE5FABB" w14:textId="77777777" w:rsidR="00BE7D79" w:rsidRPr="00236EB9" w:rsidRDefault="00BE7D79" w:rsidP="00435A6C">
      <w:pPr>
        <w:numPr>
          <w:ilvl w:val="0"/>
          <w:numId w:val="12"/>
        </w:numPr>
        <w:jc w:val="center"/>
      </w:pPr>
      <w:r w:rsidRPr="00236EB9">
        <w:t>člen</w:t>
      </w:r>
    </w:p>
    <w:p w14:paraId="24D09B4C" w14:textId="77777777" w:rsidR="00BE7D79" w:rsidRPr="00236EB9" w:rsidRDefault="00BE7D79" w:rsidP="00BE7D79">
      <w:pPr>
        <w:rPr>
          <w:color w:val="FF0000"/>
        </w:rPr>
      </w:pPr>
    </w:p>
    <w:p w14:paraId="71E27166" w14:textId="77777777" w:rsidR="00BE7D79" w:rsidRPr="00236EB9" w:rsidRDefault="00BE7D79" w:rsidP="00BE7D79">
      <w:pPr>
        <w:jc w:val="both"/>
        <w:rPr>
          <w:i/>
        </w:rPr>
      </w:pPr>
      <w:r w:rsidRPr="00236EB9">
        <w:t>Po končani gradnji mora izvajalec zapustiti delovišče urejeno, nepoškodovano in očiščeno.</w:t>
      </w:r>
    </w:p>
    <w:p w14:paraId="17253823" w14:textId="77777777" w:rsidR="00BE7D79" w:rsidRPr="00236EB9" w:rsidRDefault="00BE7D79" w:rsidP="00BE7D79">
      <w:pPr>
        <w:jc w:val="both"/>
      </w:pPr>
    </w:p>
    <w:p w14:paraId="09E767B7" w14:textId="77777777" w:rsidR="00BE7D79" w:rsidRPr="00236EB9" w:rsidRDefault="00BE7D79" w:rsidP="00BE7D79">
      <w:pPr>
        <w:jc w:val="both"/>
      </w:pPr>
      <w:r w:rsidRPr="00236EB9">
        <w:t xml:space="preserve">Izvajalec je dolžan takoj po zaključku vsakokratnih del oziroma na poziv naročnika odstraniti z gradbene parcele ves </w:t>
      </w:r>
      <w:proofErr w:type="spellStart"/>
      <w:r w:rsidRPr="00236EB9">
        <w:t>nevgrajen</w:t>
      </w:r>
      <w:proofErr w:type="spellEnd"/>
      <w:r w:rsidRPr="00236EB9">
        <w:t xml:space="preserve">, neuporaben ali odpadni material ter zapustiti gradbišče popolnoma očiščeno. Če tega nemudoma ne stori, sme to opraviti naročnik na račun izvajalca.   </w:t>
      </w:r>
    </w:p>
    <w:p w14:paraId="0D829886" w14:textId="77777777" w:rsidR="00BE7D79" w:rsidRPr="00236EB9" w:rsidRDefault="00BE7D79" w:rsidP="00BE7D79">
      <w:pPr>
        <w:rPr>
          <w:color w:val="FF0000"/>
        </w:rPr>
      </w:pPr>
    </w:p>
    <w:p w14:paraId="6621F344" w14:textId="77777777" w:rsidR="00BE7D79" w:rsidRPr="00236EB9" w:rsidRDefault="00BE7D79" w:rsidP="00435A6C">
      <w:pPr>
        <w:numPr>
          <w:ilvl w:val="0"/>
          <w:numId w:val="12"/>
        </w:numPr>
        <w:jc w:val="center"/>
      </w:pPr>
      <w:r w:rsidRPr="00236EB9">
        <w:t>člen</w:t>
      </w:r>
    </w:p>
    <w:p w14:paraId="3F7E6673" w14:textId="77777777" w:rsidR="00BE7D79" w:rsidRPr="00236EB9" w:rsidRDefault="00BE7D79" w:rsidP="00BE7D79">
      <w:pPr>
        <w:rPr>
          <w:color w:val="FF0000"/>
        </w:rPr>
      </w:pPr>
    </w:p>
    <w:p w14:paraId="6F2D0F15" w14:textId="77777777" w:rsidR="00BE7D79" w:rsidRPr="00236EB9" w:rsidRDefault="00BE7D79" w:rsidP="00BE7D79">
      <w:pPr>
        <w:jc w:val="both"/>
      </w:pPr>
      <w:r w:rsidRPr="00236EB9">
        <w:t xml:space="preserve">Naročnik ima pravico opravljati strokovno nadzorstvo nad deli izvajalca in njegovih podizvajalcev, da preverja in zagotavlja njihovo pravilno izvajanje, zlasti glede vrste, količine in kakovosti. </w:t>
      </w:r>
    </w:p>
    <w:p w14:paraId="2EA89982" w14:textId="77777777" w:rsidR="00BE7D79" w:rsidRPr="00236EB9" w:rsidRDefault="00BE7D79" w:rsidP="00BE7D79">
      <w:pPr>
        <w:jc w:val="both"/>
      </w:pPr>
      <w:r w:rsidRPr="00236EB9">
        <w:br/>
        <w:t>Da bi mogel opravljati strokovno nadzorstvo, ima naročnik pravico dostopa na gradbišče, v delavnice, obrate in kraje za uskladiščenje materiala.</w:t>
      </w:r>
    </w:p>
    <w:p w14:paraId="1515D3E4" w14:textId="77777777" w:rsidR="00BE7D79" w:rsidRPr="00236EB9" w:rsidRDefault="00BE7D79" w:rsidP="00BE7D79">
      <w:pPr>
        <w:jc w:val="both"/>
      </w:pPr>
    </w:p>
    <w:p w14:paraId="016E8622" w14:textId="77777777" w:rsidR="00BE7D79" w:rsidRPr="00236EB9" w:rsidRDefault="00BE7D79" w:rsidP="00BE7D79">
      <w:pPr>
        <w:jc w:val="both"/>
        <w:rPr>
          <w:b/>
        </w:rPr>
      </w:pPr>
      <w:r w:rsidRPr="00236EB9">
        <w:t xml:space="preserve">Naročnik bo sporočil izvajalcu podatke o osebi, ki opravlja strokovno nadzorstvo ter po potrebi koordinatorju za varstvo in zdravje pri delu ob uvedbi v delo. Naročnik je dolžan pismeno sporočiti izvajalcu spremembo osebe, ki opravlja strokovno nadzorstvo. </w:t>
      </w:r>
    </w:p>
    <w:p w14:paraId="081C7197" w14:textId="77777777" w:rsidR="00BE7D79" w:rsidRPr="00236EB9" w:rsidRDefault="00BE7D79" w:rsidP="00BE7D79">
      <w:pPr>
        <w:jc w:val="both"/>
        <w:rPr>
          <w:b/>
        </w:rPr>
      </w:pPr>
    </w:p>
    <w:p w14:paraId="463E59EA" w14:textId="77777777" w:rsidR="00BE7D79" w:rsidRPr="00236EB9" w:rsidRDefault="00BE7D79" w:rsidP="00BE7D79">
      <w:pPr>
        <w:jc w:val="both"/>
      </w:pPr>
      <w:r w:rsidRPr="00236EB9">
        <w:t>Pripombe glede načina izvajanja del, uporabljenega materiala ali poteka izvajanja del je naročnik dolžan brez odlašanja sporočiti izvajalcu. Vse pripombe in ugotovitve naročnika se sporočajo pismeno ali vpisujejo v gradbeni dnevnik.</w:t>
      </w:r>
    </w:p>
    <w:p w14:paraId="610C43DB" w14:textId="77777777" w:rsidR="00BE7D79" w:rsidRPr="00236EB9" w:rsidRDefault="00BE7D79" w:rsidP="00BE7D79">
      <w:pPr>
        <w:rPr>
          <w:color w:val="FF0000"/>
        </w:rPr>
      </w:pPr>
    </w:p>
    <w:p w14:paraId="2E9402A0" w14:textId="77777777" w:rsidR="00BE7D79" w:rsidRPr="00236EB9" w:rsidRDefault="00BE7D79" w:rsidP="00435A6C">
      <w:pPr>
        <w:numPr>
          <w:ilvl w:val="0"/>
          <w:numId w:val="12"/>
        </w:numPr>
        <w:jc w:val="center"/>
      </w:pPr>
      <w:r w:rsidRPr="00236EB9">
        <w:t>člen</w:t>
      </w:r>
    </w:p>
    <w:p w14:paraId="7F357456" w14:textId="77777777" w:rsidR="00BE7D79" w:rsidRPr="00236EB9" w:rsidRDefault="00BE7D79" w:rsidP="00BE7D79">
      <w:pPr>
        <w:tabs>
          <w:tab w:val="left" w:pos="283"/>
        </w:tabs>
        <w:jc w:val="both"/>
      </w:pPr>
    </w:p>
    <w:p w14:paraId="40BCFAA2" w14:textId="77777777" w:rsidR="00BE7D79" w:rsidRPr="00236EB9" w:rsidRDefault="00BE7D79" w:rsidP="00BE7D79">
      <w:pPr>
        <w:tabs>
          <w:tab w:val="left" w:pos="283"/>
        </w:tabs>
        <w:jc w:val="both"/>
      </w:pPr>
      <w:r w:rsidRPr="00236EB9">
        <w:t xml:space="preserve">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 </w:t>
      </w:r>
    </w:p>
    <w:p w14:paraId="2CE7E834" w14:textId="77777777" w:rsidR="00BE7D79" w:rsidRPr="00236EB9" w:rsidRDefault="00BE7D79" w:rsidP="00BE7D79">
      <w:pPr>
        <w:jc w:val="both"/>
      </w:pPr>
    </w:p>
    <w:p w14:paraId="57C3D414" w14:textId="77777777" w:rsidR="00BE7D79" w:rsidRPr="00236EB9" w:rsidRDefault="00BE7D79" w:rsidP="00BE7D79">
      <w:pPr>
        <w:jc w:val="both"/>
      </w:pPr>
      <w:r w:rsidRPr="00236EB9">
        <w:t xml:space="preserve">Izvajalec je dolžan za vgrajene gradbene proizvode, materiale in konstrukcije pred njihovo vgradnjo pridobiti, naročnik pa potrditi, ustrezne vzorce skupaj z veljavno </w:t>
      </w:r>
      <w:proofErr w:type="spellStart"/>
      <w:r w:rsidRPr="00236EB9">
        <w:t>atestno</w:t>
      </w:r>
      <w:proofErr w:type="spellEnd"/>
      <w:r w:rsidRPr="00236EB9">
        <w:t xml:space="preserve"> dokumentacijo (seznam vzorcev naročnik in Izvajalec predhodno uskladita). </w:t>
      </w:r>
    </w:p>
    <w:p w14:paraId="0EABDE28" w14:textId="77777777" w:rsidR="00BE7D79" w:rsidRPr="00236EB9" w:rsidRDefault="00BE7D79" w:rsidP="00BE7D79"/>
    <w:p w14:paraId="727664AB" w14:textId="77777777" w:rsidR="00BE7D79" w:rsidRPr="00236EB9" w:rsidRDefault="00BE7D79" w:rsidP="00435A6C">
      <w:pPr>
        <w:numPr>
          <w:ilvl w:val="0"/>
          <w:numId w:val="12"/>
        </w:numPr>
        <w:jc w:val="center"/>
      </w:pPr>
      <w:r w:rsidRPr="00236EB9">
        <w:lastRenderedPageBreak/>
        <w:t>člen</w:t>
      </w:r>
    </w:p>
    <w:p w14:paraId="4300E08B" w14:textId="77777777" w:rsidR="00BE7D79" w:rsidRPr="00236EB9" w:rsidRDefault="00BE7D79" w:rsidP="00BE7D79">
      <w:pPr>
        <w:rPr>
          <w:color w:val="FF0000"/>
        </w:rPr>
      </w:pPr>
    </w:p>
    <w:p w14:paraId="13B3080B" w14:textId="77777777" w:rsidR="00BE7D79" w:rsidRPr="00236EB9" w:rsidRDefault="00BE7D79" w:rsidP="00BE7D79">
      <w:pPr>
        <w:jc w:val="both"/>
      </w:pPr>
      <w:r w:rsidRPr="00236EB9">
        <w:t>Napake oziroma pomanjkljivosti izvedbe, ki jih naročnik zapisniško ugotovi med izvajanjem ali pri pregledu del oziroma v garancijskem roku, mora izvajalec odpraviti takoj po prejemu zapisnika in zahteve s strani naročnika oziroma v razumnem roku, ki ga določi naročnik.</w:t>
      </w:r>
      <w:r w:rsidRPr="00236EB9">
        <w:rPr>
          <w:color w:val="FF0000"/>
        </w:rPr>
        <w:t xml:space="preserve"> </w:t>
      </w:r>
      <w:r w:rsidRPr="00236EB9">
        <w:t>V kolikor tega ne opravi, sme naročnik napake odstraniti na račun izvajalca s pribitkom vseh stroškov, ki jih je utrpel naročnik.</w:t>
      </w:r>
    </w:p>
    <w:p w14:paraId="564855C7" w14:textId="77777777" w:rsidR="00BE7D79" w:rsidRPr="00236EB9" w:rsidRDefault="00BE7D79" w:rsidP="00BE7D79">
      <w:pPr>
        <w:spacing w:line="276" w:lineRule="auto"/>
        <w:jc w:val="both"/>
      </w:pPr>
    </w:p>
    <w:p w14:paraId="300F8D95" w14:textId="77777777" w:rsidR="00BE7D79" w:rsidRPr="00236EB9" w:rsidRDefault="00BE7D79" w:rsidP="00435A6C">
      <w:pPr>
        <w:numPr>
          <w:ilvl w:val="0"/>
          <w:numId w:val="12"/>
        </w:numPr>
        <w:jc w:val="center"/>
      </w:pPr>
      <w:r w:rsidRPr="00236EB9">
        <w:t>člen</w:t>
      </w:r>
    </w:p>
    <w:p w14:paraId="5FB7623F" w14:textId="77777777" w:rsidR="00BE7D79" w:rsidRPr="00236EB9" w:rsidRDefault="00BE7D79" w:rsidP="00BE7D79">
      <w:pPr>
        <w:jc w:val="both"/>
      </w:pPr>
    </w:p>
    <w:p w14:paraId="1940F1EA" w14:textId="4B0D71AB" w:rsidR="00BE7D79" w:rsidRPr="00236EB9" w:rsidRDefault="00BE7D79" w:rsidP="00BE7D79">
      <w:pPr>
        <w:jc w:val="both"/>
      </w:pPr>
      <w:r w:rsidRPr="00236EB9">
        <w:t xml:space="preserve">Izvajalec mora takoj po dokončanju del pisno obvestiti naročnika, da so dela po pogodbi končana. Pred prevzemom se opravi komisijski pregled objekta, opravi se predaja vse potrebne dokumentacije (izvirnik gradbenega dnevnika, knjige obračunskih izmer, </w:t>
      </w:r>
      <w:proofErr w:type="spellStart"/>
      <w:r w:rsidRPr="00236EB9">
        <w:t>atestna</w:t>
      </w:r>
      <w:proofErr w:type="spellEnd"/>
      <w:r w:rsidRPr="00236EB9">
        <w:t xml:space="preserve"> dokumentacija, meritve,</w:t>
      </w:r>
      <w:r w:rsidR="00B3268F">
        <w:t xml:space="preserve"> DZO</w:t>
      </w:r>
      <w:r w:rsidRPr="00236EB9">
        <w:t xml:space="preserve"> ipd.), kot tudi vso drugo predpisano dokumentacijo. O pregledu se pripravi zapisnik o komisijskem pregledu. Naročnik prevzame od izvajalca pogodbena dela pod pogojem, da so le-ta kvalitetno izvedena in služijo svojemu namenu in po odpravi vseh morebitnih pomanjkljivosti, ugotovljenih in zapisanih v zapisniku o komisijskem pregledu. </w:t>
      </w:r>
    </w:p>
    <w:p w14:paraId="6B8D6E7A" w14:textId="77777777" w:rsidR="00BE7D79" w:rsidRPr="00236EB9" w:rsidRDefault="00BE7D79" w:rsidP="00BE7D79">
      <w:pPr>
        <w:jc w:val="both"/>
      </w:pPr>
    </w:p>
    <w:p w14:paraId="2BD441AC" w14:textId="77777777" w:rsidR="00BE7D79" w:rsidRPr="00236EB9" w:rsidRDefault="00BE7D79" w:rsidP="00BE7D79">
      <w:pPr>
        <w:jc w:val="both"/>
      </w:pPr>
      <w:r w:rsidRPr="00236EB9">
        <w:t xml:space="preserve">Izvajalec predloži s strani nadzornega organa potrjen končni obračun naročniku najkasneje v roku </w:t>
      </w:r>
      <w:r>
        <w:t>15</w:t>
      </w:r>
      <w:r w:rsidRPr="00236EB9">
        <w:t xml:space="preserve"> dni po uspešnem prevzemu del.</w:t>
      </w:r>
    </w:p>
    <w:p w14:paraId="08E82700" w14:textId="77777777" w:rsidR="00BE7D79" w:rsidRPr="00236EB9" w:rsidRDefault="00BE7D79" w:rsidP="00BE7D79">
      <w:pPr>
        <w:jc w:val="both"/>
      </w:pPr>
    </w:p>
    <w:p w14:paraId="4D2CD15D" w14:textId="77777777" w:rsidR="00BE7D79" w:rsidRPr="00236EB9" w:rsidRDefault="00BE7D79" w:rsidP="00435A6C">
      <w:pPr>
        <w:numPr>
          <w:ilvl w:val="0"/>
          <w:numId w:val="12"/>
        </w:numPr>
        <w:jc w:val="center"/>
      </w:pPr>
      <w:r w:rsidRPr="00236EB9">
        <w:t>člen</w:t>
      </w:r>
    </w:p>
    <w:p w14:paraId="4B68B6A0" w14:textId="77777777" w:rsidR="00BE7D79" w:rsidRPr="00236EB9" w:rsidRDefault="00BE7D79" w:rsidP="00BE7D79"/>
    <w:p w14:paraId="0B32E9CD" w14:textId="77777777" w:rsidR="00BE7D79" w:rsidRPr="00236EB9" w:rsidRDefault="00BE7D79" w:rsidP="00BE7D79">
      <w:pPr>
        <w:jc w:val="both"/>
      </w:pPr>
      <w:r w:rsidRPr="00236EB9">
        <w:t xml:space="preserve">Če ni v tej pogodbi drugače določeno, se uporabljajo glede odgovornosti za napake gradnje ustrezne določbe iz poglavja Obligacijskega zakonika o </w:t>
      </w:r>
      <w:proofErr w:type="spellStart"/>
      <w:r w:rsidRPr="00236EB9">
        <w:t>podjemni</w:t>
      </w:r>
      <w:proofErr w:type="spellEnd"/>
      <w:r w:rsidRPr="00236EB9">
        <w:t xml:space="preserve"> pogodbi. </w:t>
      </w:r>
    </w:p>
    <w:p w14:paraId="3B401080" w14:textId="77777777" w:rsidR="00BE7D79" w:rsidRPr="00236EB9" w:rsidRDefault="00BE7D79" w:rsidP="00BE7D79"/>
    <w:p w14:paraId="23C5CCBA" w14:textId="77777777" w:rsidR="00BE7D79" w:rsidRPr="00236EB9" w:rsidRDefault="00BE7D79" w:rsidP="00435A6C">
      <w:pPr>
        <w:numPr>
          <w:ilvl w:val="0"/>
          <w:numId w:val="12"/>
        </w:numPr>
        <w:jc w:val="center"/>
      </w:pPr>
      <w:r w:rsidRPr="00236EB9">
        <w:t>člen</w:t>
      </w:r>
    </w:p>
    <w:p w14:paraId="764BC752" w14:textId="77777777" w:rsidR="00BE7D79" w:rsidRPr="00236EB9" w:rsidRDefault="00BE7D79" w:rsidP="00BE7D79">
      <w:pPr>
        <w:jc w:val="both"/>
      </w:pPr>
    </w:p>
    <w:p w14:paraId="542A8721" w14:textId="77777777" w:rsidR="00BE7D79" w:rsidRPr="00236EB9" w:rsidRDefault="00BE7D79" w:rsidP="00BE7D79">
      <w:pPr>
        <w:jc w:val="both"/>
      </w:pPr>
      <w:r w:rsidRPr="00236EB9">
        <w:t>Vsaka stranka je dolžna takoj obvestiti drugo stranko o morebitnem zahtevku tretje osebe, ki se tiče izvrševanja pravic in obveznosti po tej pogodbi.</w:t>
      </w:r>
    </w:p>
    <w:p w14:paraId="7E8EDE04" w14:textId="77777777" w:rsidR="00BE7D79" w:rsidRPr="00236EB9" w:rsidRDefault="00BE7D79" w:rsidP="00BE7D79">
      <w:pPr>
        <w:jc w:val="both"/>
      </w:pPr>
    </w:p>
    <w:p w14:paraId="49E84846" w14:textId="77777777" w:rsidR="00BE7D79" w:rsidRPr="00236EB9" w:rsidRDefault="00BE7D79" w:rsidP="00BE7D79">
      <w:pPr>
        <w:jc w:val="both"/>
        <w:rPr>
          <w:rFonts w:eastAsia="Times New Roman" w:cs="Consolas"/>
        </w:rPr>
      </w:pPr>
      <w:r w:rsidRPr="00236EB9">
        <w:rPr>
          <w:rFonts w:eastAsia="Times New Roman" w:cs="Consolas"/>
        </w:rPr>
        <w:t>Izvajalec je v skladu z zakonom odgovoren za škodo, ki jo pri opravljanju ali v zvezi z izvrševanjem pravic in obveznosti po tej pogodbi povzročijo pri njem zaposleni ljudje ali pogodbeni izvajalci naročniku ali tretjim osebam.</w:t>
      </w:r>
    </w:p>
    <w:p w14:paraId="6F2972FA" w14:textId="77777777" w:rsidR="00BE7D79" w:rsidRPr="00236EB9" w:rsidRDefault="00BE7D79" w:rsidP="00BE7D79">
      <w:pPr>
        <w:jc w:val="both"/>
        <w:rPr>
          <w:rFonts w:eastAsia="Times New Roman" w:cs="Consolas"/>
        </w:rPr>
      </w:pPr>
    </w:p>
    <w:p w14:paraId="242CE0F3" w14:textId="77777777" w:rsidR="00BE7D79" w:rsidRPr="00236EB9" w:rsidRDefault="00BE7D79" w:rsidP="00BE7D79">
      <w:pPr>
        <w:jc w:val="both"/>
      </w:pPr>
    </w:p>
    <w:p w14:paraId="68BE9521" w14:textId="77777777" w:rsidR="00BE7D79" w:rsidRPr="00236EB9" w:rsidRDefault="00BE7D79" w:rsidP="00BE7D79">
      <w:pPr>
        <w:numPr>
          <w:ilvl w:val="0"/>
          <w:numId w:val="27"/>
        </w:numPr>
        <w:ind w:left="1080"/>
        <w:rPr>
          <w:b/>
          <w:i/>
        </w:rPr>
      </w:pPr>
      <w:r w:rsidRPr="00236EB9">
        <w:rPr>
          <w:b/>
          <w:i/>
        </w:rPr>
        <w:t>JAMSTVA</w:t>
      </w:r>
    </w:p>
    <w:p w14:paraId="726BFE6F" w14:textId="77777777" w:rsidR="00BE7D79" w:rsidRPr="00236EB9" w:rsidRDefault="00BE7D79" w:rsidP="00435A6C">
      <w:pPr>
        <w:numPr>
          <w:ilvl w:val="0"/>
          <w:numId w:val="12"/>
        </w:numPr>
        <w:jc w:val="center"/>
      </w:pPr>
      <w:r w:rsidRPr="00236EB9">
        <w:t>člen</w:t>
      </w:r>
    </w:p>
    <w:p w14:paraId="340CD44C" w14:textId="77777777" w:rsidR="00BE7D79" w:rsidRPr="00236EB9" w:rsidRDefault="00BE7D79" w:rsidP="00BE7D79">
      <w:pPr>
        <w:rPr>
          <w:b/>
        </w:rPr>
      </w:pPr>
    </w:p>
    <w:p w14:paraId="6B3937B5" w14:textId="77777777" w:rsidR="00BE7D79" w:rsidRPr="00236EB9" w:rsidRDefault="00BE7D79" w:rsidP="00BE7D79">
      <w:pPr>
        <w:jc w:val="both"/>
      </w:pPr>
    </w:p>
    <w:p w14:paraId="0D1AFB44" w14:textId="77777777" w:rsidR="00BE7D79" w:rsidRPr="00236EB9" w:rsidRDefault="00BE7D79" w:rsidP="00BE7D79">
      <w:pPr>
        <w:jc w:val="both"/>
      </w:pPr>
      <w:r w:rsidRPr="00236EB9">
        <w:t xml:space="preserve">Splošni garancijski rok za vsa izvedena dela je 5 (pet) let. Garancijski roki začnejo teči z dnem, ko bo uspešno opravljen končni prevzem vseh izvedenih del.  </w:t>
      </w:r>
    </w:p>
    <w:p w14:paraId="5F261161" w14:textId="77777777" w:rsidR="00BE7D79" w:rsidRPr="00236EB9" w:rsidRDefault="00BE7D79" w:rsidP="00BE7D79">
      <w:pPr>
        <w:jc w:val="both"/>
      </w:pPr>
    </w:p>
    <w:p w14:paraId="5275A07C" w14:textId="77777777" w:rsidR="00BE7D79" w:rsidRPr="00236EB9" w:rsidRDefault="00BE7D79" w:rsidP="00BE7D79">
      <w:pPr>
        <w:jc w:val="both"/>
      </w:pPr>
      <w:r w:rsidRPr="00236EB9">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059AA49E" w14:textId="77777777" w:rsidR="00BE7D79" w:rsidRPr="00236EB9" w:rsidRDefault="00BE7D79" w:rsidP="00BE7D79">
      <w:pPr>
        <w:jc w:val="both"/>
      </w:pPr>
    </w:p>
    <w:p w14:paraId="18AA06A3" w14:textId="77777777" w:rsidR="00BE7D79" w:rsidRPr="00236EB9" w:rsidRDefault="00BE7D79" w:rsidP="00BE7D79">
      <w:pPr>
        <w:jc w:val="both"/>
      </w:pPr>
      <w:r w:rsidRPr="00236EB9">
        <w:t>Če dobavitelji oz. proizvajalci naprav, opreme in materialov jamčijo za daljšo  dobo, ta jamstva vežejo tudi izvajalca, ki je dolžan odpraviti napake del, naprav, opreme in materialov v rokih, ki se nanašajo na posamezno napako.</w:t>
      </w:r>
    </w:p>
    <w:p w14:paraId="4DCD4865" w14:textId="77777777" w:rsidR="00BE7D79" w:rsidRPr="00236EB9" w:rsidRDefault="00BE7D79" w:rsidP="00BE7D79">
      <w:pPr>
        <w:jc w:val="both"/>
      </w:pPr>
    </w:p>
    <w:p w14:paraId="575F38D6" w14:textId="77777777" w:rsidR="00BE7D79" w:rsidRPr="00236EB9" w:rsidRDefault="00BE7D79" w:rsidP="00BE7D79">
      <w:pPr>
        <w:jc w:val="both"/>
      </w:pPr>
      <w:r w:rsidRPr="00236EB9">
        <w:t xml:space="preserve">Izvajalec zagotavlja za solidnost gradnje garancijski rok v skladi z določbami Obligacijskega zakonika (Uradni list RS, št. 67-07 – uradno prečiščeno besedilo), to je 10 let od uspešno opravljenega končnega prevzema vseh izvedenih del. Izvajalec odgovarja tudi za morebitne pomanjkljivosti zemljišča, na katerem je zgrajena gradba, ki se pokažejo v desetih letih od </w:t>
      </w:r>
      <w:r w:rsidRPr="00236EB9">
        <w:lastRenderedPageBreak/>
        <w:t xml:space="preserve">izročitve in prevzema del, razen če je specializirana organizacija dala strokovno mnenje, da je zemljišče primerno za gradnjo, in se med gradnjo niso pojavile okoliščine, ki bi bile vzbujale dvom o utemeljenosti strokovnega mnenja. </w:t>
      </w:r>
    </w:p>
    <w:p w14:paraId="7B144407" w14:textId="77777777" w:rsidR="00BE7D79" w:rsidRPr="00236EB9" w:rsidRDefault="00BE7D79" w:rsidP="00BE7D79">
      <w:pPr>
        <w:jc w:val="both"/>
      </w:pPr>
    </w:p>
    <w:p w14:paraId="5382BC06" w14:textId="77777777" w:rsidR="00BE7D79" w:rsidRPr="00236EB9" w:rsidRDefault="00BE7D79" w:rsidP="00BE7D79">
      <w:pPr>
        <w:jc w:val="both"/>
      </w:pPr>
      <w:r w:rsidRPr="00236EB9">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59741934" w14:textId="77777777" w:rsidR="00BE7D79" w:rsidRPr="00236EB9" w:rsidRDefault="00BE7D79" w:rsidP="00BE7D79">
      <w:pPr>
        <w:jc w:val="both"/>
      </w:pPr>
    </w:p>
    <w:p w14:paraId="55F7D6BA" w14:textId="77777777" w:rsidR="00BE7D79" w:rsidRPr="00236EB9" w:rsidRDefault="00BE7D79" w:rsidP="00BE7D79">
      <w:pPr>
        <w:jc w:val="both"/>
      </w:pPr>
      <w:r w:rsidRPr="00236EB9">
        <w:t xml:space="preserve">Če izvajalec na poziv naročnika ne odpravi napak, ki jih je dolžan odpraviti, lahko naročnik odpravo teh napak poveri drugemu izvajalcu ter unovči </w:t>
      </w:r>
      <w:r>
        <w:t>finančno zavarovanje</w:t>
      </w:r>
      <w:r w:rsidRPr="00236EB9">
        <w:t xml:space="preserve"> za odpravo napak v garancijski dobi.</w:t>
      </w:r>
    </w:p>
    <w:p w14:paraId="1FF57A8F" w14:textId="77777777" w:rsidR="00BE7D79" w:rsidRPr="00236EB9" w:rsidRDefault="00BE7D79" w:rsidP="00BE7D79">
      <w:pPr>
        <w:jc w:val="both"/>
      </w:pPr>
    </w:p>
    <w:p w14:paraId="276B8363" w14:textId="77777777" w:rsidR="00BE7D79" w:rsidRPr="00236EB9" w:rsidRDefault="00BE7D79" w:rsidP="00BE7D79">
      <w:pPr>
        <w:rPr>
          <w:b/>
        </w:rPr>
      </w:pPr>
    </w:p>
    <w:p w14:paraId="629C32B9" w14:textId="77777777" w:rsidR="00BE7D79" w:rsidRPr="00236EB9" w:rsidRDefault="00BE7D79" w:rsidP="00BE7D79">
      <w:pPr>
        <w:numPr>
          <w:ilvl w:val="0"/>
          <w:numId w:val="27"/>
        </w:numPr>
        <w:ind w:left="1080"/>
        <w:rPr>
          <w:b/>
        </w:rPr>
      </w:pPr>
      <w:r w:rsidRPr="00236EB9">
        <w:rPr>
          <w:b/>
        </w:rPr>
        <w:t>FINANČNA ZAVAROVANJA</w:t>
      </w:r>
    </w:p>
    <w:p w14:paraId="1D52C12B" w14:textId="77777777" w:rsidR="00BE7D79" w:rsidRPr="00236EB9" w:rsidRDefault="00BE7D79" w:rsidP="00435A6C">
      <w:pPr>
        <w:numPr>
          <w:ilvl w:val="0"/>
          <w:numId w:val="12"/>
        </w:numPr>
        <w:jc w:val="center"/>
      </w:pPr>
      <w:r w:rsidRPr="00236EB9">
        <w:t>člen</w:t>
      </w:r>
    </w:p>
    <w:p w14:paraId="0AC95FEC" w14:textId="77777777" w:rsidR="00BE7D79" w:rsidRPr="00236EB9" w:rsidRDefault="00BE7D79" w:rsidP="00BE7D79"/>
    <w:p w14:paraId="6A719748" w14:textId="77777777" w:rsidR="00BE7D79" w:rsidRPr="00236EB9" w:rsidRDefault="00BE7D79" w:rsidP="00BE7D79">
      <w:pPr>
        <w:autoSpaceDE w:val="0"/>
        <w:autoSpaceDN w:val="0"/>
        <w:adjustRightInd w:val="0"/>
        <w:jc w:val="both"/>
        <w:rPr>
          <w:rFonts w:eastAsia="Times New Roman"/>
          <w:b/>
          <w:bCs/>
          <w:lang w:eastAsia="sl-SI"/>
        </w:rPr>
      </w:pPr>
      <w:r w:rsidRPr="00236EB9">
        <w:t>Izvajalec ob sklenitvi te pogodbe kot pogoj za veljavnost te pogodbe predloži naročniku zahtevano finančno zavarovanje za dobro izvedbo pogodbenih obveznosti</w:t>
      </w:r>
      <w:r w:rsidRPr="00236EB9">
        <w:rPr>
          <w:rFonts w:eastAsia="Times New Roman"/>
          <w:lang w:eastAsia="sl-SI"/>
        </w:rPr>
        <w:t>. Zahtevana višina finančnega zavarovanja je</w:t>
      </w:r>
      <w:r w:rsidRPr="00236EB9">
        <w:rPr>
          <w:rFonts w:eastAsia="Times New Roman"/>
          <w:b/>
          <w:bCs/>
          <w:lang w:eastAsia="sl-SI"/>
        </w:rPr>
        <w:t xml:space="preserve"> 10% pogodbene vrednosti z DDV.</w:t>
      </w:r>
    </w:p>
    <w:p w14:paraId="22C587FD" w14:textId="77777777" w:rsidR="00BE7D79" w:rsidRPr="00236EB9" w:rsidRDefault="00BE7D79" w:rsidP="00BE7D79">
      <w:pPr>
        <w:autoSpaceDE w:val="0"/>
        <w:autoSpaceDN w:val="0"/>
        <w:adjustRightInd w:val="0"/>
        <w:jc w:val="both"/>
        <w:rPr>
          <w:rFonts w:eastAsia="Times New Roman"/>
          <w:lang w:eastAsia="sl-SI"/>
        </w:rPr>
      </w:pPr>
    </w:p>
    <w:p w14:paraId="0EFEBECB" w14:textId="77777777" w:rsidR="00BE7D79" w:rsidRPr="00236EB9" w:rsidRDefault="00BE7D79" w:rsidP="00BE7D79">
      <w:pPr>
        <w:autoSpaceDE w:val="0"/>
        <w:autoSpaceDN w:val="0"/>
        <w:adjustRightInd w:val="0"/>
        <w:jc w:val="both"/>
        <w:rPr>
          <w:rFonts w:eastAsia="Times New Roman"/>
          <w:lang w:eastAsia="sl-SI"/>
        </w:rPr>
      </w:pPr>
      <w:r>
        <w:rPr>
          <w:rFonts w:eastAsia="Times New Roman"/>
          <w:lang w:eastAsia="sl-SI"/>
        </w:rPr>
        <w:t xml:space="preserve">Finančno zavarovanje </w:t>
      </w:r>
      <w:r w:rsidRPr="00236EB9">
        <w:rPr>
          <w:rFonts w:eastAsia="Times New Roman"/>
          <w:lang w:eastAsia="sl-SI"/>
        </w:rPr>
        <w:t>za dobro izvedbo pogodbenih obveznosti s pooblastilom za unovčenje mora biti izstavljena v skladu z vzorcem iz razpisne dokumentacije.</w:t>
      </w:r>
    </w:p>
    <w:p w14:paraId="5DEA28F7" w14:textId="77777777" w:rsidR="00BE7D79" w:rsidRPr="00236EB9" w:rsidRDefault="00BE7D79" w:rsidP="00BE7D79">
      <w:pPr>
        <w:autoSpaceDE w:val="0"/>
        <w:autoSpaceDN w:val="0"/>
        <w:adjustRightInd w:val="0"/>
        <w:jc w:val="both"/>
        <w:rPr>
          <w:rFonts w:eastAsia="Times New Roman"/>
          <w:lang w:eastAsia="sl-SI"/>
        </w:rPr>
      </w:pPr>
    </w:p>
    <w:p w14:paraId="7B3286E9" w14:textId="4ACBC16F" w:rsidR="00BE7D79" w:rsidRPr="00811489" w:rsidRDefault="00BE7D79" w:rsidP="00BE7D79">
      <w:pPr>
        <w:jc w:val="both"/>
      </w:pPr>
      <w:r w:rsidRPr="00236EB9">
        <w:t xml:space="preserve">V roku predloženo finančno zavarovanje za dobro izvedbo pogodbene obveznosti je pogoj za veljavno sklenitev te gradbene pogodbe. V kolikor izvajalec v določenem roku ne bo predložil </w:t>
      </w:r>
      <w:r w:rsidR="006347E0">
        <w:t>ustreznega finančnega zavarovanja za dobro izvedbo pogodbenih obveznosti</w:t>
      </w:r>
      <w:r w:rsidRPr="00236EB9">
        <w:t>, bo naročnik unovčil finančno zavarovanje za resnost ponudbe.</w:t>
      </w:r>
    </w:p>
    <w:p w14:paraId="5C6E8A29" w14:textId="77777777" w:rsidR="00BE7D79" w:rsidRPr="00236EB9" w:rsidRDefault="00BE7D79" w:rsidP="00BE7D79">
      <w:pPr>
        <w:jc w:val="both"/>
      </w:pPr>
    </w:p>
    <w:p w14:paraId="17B727EE" w14:textId="77777777" w:rsidR="00BE7D79" w:rsidRPr="00236EB9" w:rsidRDefault="00BE7D79" w:rsidP="00BE7D79">
      <w:pPr>
        <w:widowControl w:val="0"/>
        <w:tabs>
          <w:tab w:val="left" w:pos="90"/>
        </w:tabs>
        <w:autoSpaceDE w:val="0"/>
        <w:autoSpaceDN w:val="0"/>
        <w:adjustRightInd w:val="0"/>
        <w:jc w:val="both"/>
      </w:pPr>
      <w:r w:rsidRPr="00236EB9">
        <w:t>Naročnik unovči finančno zavarovanje za dobro izvedbo pogodbenih obveznosti v primeru, če izvajalec svojih obveznosti ne bo izvršil pravočasno, strokovno in pravilno oziroma jih sploh ne bo izvajal, če ne bo predložil zavarovanja za odpravo napak v garancijski dobi ali če bo pogodba odpovedana zaradi razlogov na strani izvajalca, kot je to navedeno v pogodbi ali če ne bo pravočasno predložil ustreznega finančnega zavarovanja za odpravo napak v garancijski dobi.</w:t>
      </w:r>
    </w:p>
    <w:p w14:paraId="6883918D" w14:textId="77777777" w:rsidR="00BE7D79" w:rsidRPr="00236EB9" w:rsidRDefault="00BE7D79" w:rsidP="00BE7D79">
      <w:pPr>
        <w:jc w:val="both"/>
      </w:pPr>
    </w:p>
    <w:p w14:paraId="1A73C1FD" w14:textId="77777777" w:rsidR="00BE7D79" w:rsidRPr="00236EB9" w:rsidRDefault="00BE7D79" w:rsidP="00435A6C">
      <w:pPr>
        <w:numPr>
          <w:ilvl w:val="0"/>
          <w:numId w:val="12"/>
        </w:numPr>
        <w:jc w:val="center"/>
      </w:pPr>
      <w:r w:rsidRPr="00236EB9">
        <w:t>člen</w:t>
      </w:r>
    </w:p>
    <w:p w14:paraId="65E5D2BC" w14:textId="77777777" w:rsidR="00BE7D79" w:rsidRPr="00236EB9" w:rsidRDefault="00BE7D79" w:rsidP="00BE7D79">
      <w:pPr>
        <w:jc w:val="both"/>
        <w:rPr>
          <w:b/>
        </w:rPr>
      </w:pPr>
    </w:p>
    <w:p w14:paraId="3CD26F9B" w14:textId="77777777" w:rsidR="00BE7D79" w:rsidRPr="00236EB9" w:rsidRDefault="00BE7D79" w:rsidP="00BE7D79">
      <w:pPr>
        <w:jc w:val="both"/>
      </w:pPr>
      <w:r w:rsidRPr="00236EB9">
        <w:t>Izvajalec mora naročniku najkasneje v 1</w:t>
      </w:r>
      <w:r>
        <w:t>5</w:t>
      </w:r>
      <w:r w:rsidRPr="00236EB9">
        <w:t xml:space="preserve"> dneh po uspešnem končnem prevzemu del izročiti </w:t>
      </w:r>
      <w:r>
        <w:t>finančno zavarovanje</w:t>
      </w:r>
      <w:r w:rsidRPr="00236EB9">
        <w:t xml:space="preserve"> za odpravo napak v garancijski dobi v višini  5% končne pogodbene vrednosti z DDV z veljavnostjo do vključno 30. dan po preteku garancijskega (jamčevalnega) roka. </w:t>
      </w:r>
    </w:p>
    <w:p w14:paraId="70106A11" w14:textId="77777777" w:rsidR="00BE7D79" w:rsidRPr="00236EB9" w:rsidRDefault="00BE7D79" w:rsidP="00BE7D79">
      <w:pPr>
        <w:jc w:val="both"/>
      </w:pPr>
    </w:p>
    <w:p w14:paraId="40C2096F" w14:textId="77777777" w:rsidR="00BE7D79" w:rsidRPr="00236EB9" w:rsidRDefault="00BE7D79" w:rsidP="00BE7D79">
      <w:pPr>
        <w:jc w:val="both"/>
      </w:pPr>
      <w:r w:rsidRPr="00236EB9">
        <w:t>Garancija služi naročniku kot jamstvo za vestno izpolnjevanje izvajalčevih obveznosti do naročnika v času garancijskega roka. Če se garancijski rok podaljša, se mora hkrati za enak čas podaljšati tudi rok trajanja garancije.</w:t>
      </w:r>
    </w:p>
    <w:p w14:paraId="6EF0B985" w14:textId="77777777" w:rsidR="00BE7D79" w:rsidRPr="00236EB9" w:rsidRDefault="00BE7D79" w:rsidP="00BE7D79">
      <w:pPr>
        <w:jc w:val="both"/>
      </w:pPr>
    </w:p>
    <w:p w14:paraId="240A071F" w14:textId="77777777" w:rsidR="00BE7D79" w:rsidRPr="00236EB9" w:rsidRDefault="00BE7D79" w:rsidP="00BE7D79">
      <w:pPr>
        <w:jc w:val="both"/>
      </w:pPr>
      <w:r w:rsidRPr="00236EB9">
        <w:t xml:space="preserve">Besedilo </w:t>
      </w:r>
      <w:r>
        <w:t>finančnega zavarovanja</w:t>
      </w:r>
      <w:r w:rsidRPr="00236EB9">
        <w:t xml:space="preserve"> je navedeno v razpisni dokumentaciji. Izvajalec mora garancijo za odpravo napak v garancijskem roku  predložiti na priloženem obrazcu  (Obr_10) ali vsebinsko enakem obrazcu.</w:t>
      </w:r>
    </w:p>
    <w:p w14:paraId="2FC00801" w14:textId="77777777" w:rsidR="00BE7D79" w:rsidRPr="00236EB9" w:rsidRDefault="00BE7D79" w:rsidP="00BE7D79">
      <w:pPr>
        <w:jc w:val="both"/>
      </w:pPr>
    </w:p>
    <w:p w14:paraId="74FFDCBC" w14:textId="77777777" w:rsidR="00BE7D79" w:rsidRPr="00236EB9" w:rsidRDefault="00BE7D79" w:rsidP="00BE7D79">
      <w:pPr>
        <w:jc w:val="both"/>
      </w:pPr>
      <w:r w:rsidRPr="00236EB9">
        <w:t xml:space="preserve">Šteje se, da dokončen prevzem opravljenih del s strani naročnika ni opravljen, če izvajalec ne izroči naročniku </w:t>
      </w:r>
      <w:r>
        <w:t>ustreznega finančnega zavarovanja</w:t>
      </w:r>
      <w:r w:rsidRPr="00236EB9">
        <w:t xml:space="preserve"> za odpravo napak v garancijskem roku. Do predložitve</w:t>
      </w:r>
      <w:r>
        <w:t xml:space="preserve"> ustreznega</w:t>
      </w:r>
      <w:r w:rsidRPr="00236EB9">
        <w:t xml:space="preserve"> </w:t>
      </w:r>
      <w:r>
        <w:t>finančnega zavarovanja</w:t>
      </w:r>
      <w:r w:rsidRPr="00236EB9">
        <w:t xml:space="preserve"> za odpravo napak v garancijskem roku ne začne teči 30-dnevni rok za plačilo računa odpravljenih del.</w:t>
      </w:r>
    </w:p>
    <w:p w14:paraId="16C4185A" w14:textId="77777777" w:rsidR="00BE7D79" w:rsidRPr="00236EB9" w:rsidRDefault="00BE7D79" w:rsidP="00BE7D79">
      <w:pPr>
        <w:jc w:val="both"/>
      </w:pPr>
    </w:p>
    <w:p w14:paraId="7BE6F881" w14:textId="77777777" w:rsidR="00BE7D79" w:rsidRPr="00236EB9" w:rsidRDefault="00BE7D79" w:rsidP="00BE7D79">
      <w:pPr>
        <w:jc w:val="both"/>
        <w:rPr>
          <w:highlight w:val="green"/>
        </w:rPr>
      </w:pPr>
    </w:p>
    <w:p w14:paraId="66D85576" w14:textId="77777777" w:rsidR="00BE7D79" w:rsidRPr="00236EB9" w:rsidRDefault="00BE7D79" w:rsidP="00BE7D79">
      <w:pPr>
        <w:jc w:val="both"/>
      </w:pPr>
      <w:r w:rsidRPr="00236EB9">
        <w:t xml:space="preserve">      </w:t>
      </w:r>
    </w:p>
    <w:p w14:paraId="14537F97" w14:textId="77777777" w:rsidR="00BE7D79" w:rsidRPr="00236EB9" w:rsidRDefault="00BE7D79" w:rsidP="00BE7D79">
      <w:pPr>
        <w:numPr>
          <w:ilvl w:val="0"/>
          <w:numId w:val="27"/>
        </w:numPr>
        <w:ind w:left="1080"/>
        <w:rPr>
          <w:rFonts w:eastAsia="Times New Roman"/>
          <w:b/>
          <w:i/>
          <w:lang w:eastAsia="sl-SI"/>
        </w:rPr>
      </w:pPr>
      <w:r w:rsidRPr="00236EB9">
        <w:rPr>
          <w:rFonts w:eastAsia="Times New Roman"/>
          <w:b/>
          <w:i/>
          <w:lang w:eastAsia="sl-SI"/>
        </w:rPr>
        <w:t>PREDSTAVNIKI POGODBENIH STRANK</w:t>
      </w:r>
    </w:p>
    <w:p w14:paraId="625270A9" w14:textId="77777777" w:rsidR="00BE7D79" w:rsidRPr="00236EB9" w:rsidRDefault="00BE7D79" w:rsidP="00BE7D79"/>
    <w:p w14:paraId="0FB8F510" w14:textId="77777777" w:rsidR="00BE7D79" w:rsidRPr="00236EB9" w:rsidRDefault="00BE7D79" w:rsidP="00435A6C">
      <w:pPr>
        <w:numPr>
          <w:ilvl w:val="0"/>
          <w:numId w:val="12"/>
        </w:numPr>
        <w:jc w:val="center"/>
      </w:pPr>
      <w:r w:rsidRPr="00236EB9">
        <w:lastRenderedPageBreak/>
        <w:t xml:space="preserve"> člen</w:t>
      </w:r>
    </w:p>
    <w:p w14:paraId="459E2F58" w14:textId="77777777" w:rsidR="00BE7D79" w:rsidRPr="00236EB9" w:rsidRDefault="00BE7D79" w:rsidP="00BE7D79">
      <w:pPr>
        <w:ind w:left="720"/>
      </w:pPr>
    </w:p>
    <w:p w14:paraId="608B1636" w14:textId="77777777" w:rsidR="00BE7D79" w:rsidRPr="00236EB9" w:rsidRDefault="00BE7D79" w:rsidP="00BE7D79">
      <w:pPr>
        <w:jc w:val="both"/>
      </w:pPr>
      <w:r w:rsidRPr="00236EB9">
        <w:t xml:space="preserve">Odgovorna oseba na strani naročnika v po tej pogodbi je </w:t>
      </w:r>
      <w:r>
        <w:t>……………….</w:t>
      </w:r>
      <w:r w:rsidRPr="00236EB9">
        <w:t>, ki je pooblaščen, da ga zastopa glede vseh vprašanj, ki so povezana s predmetom te pogodbe. Skrbi za pravilno in celovito realizacijo te pogodbe.</w:t>
      </w:r>
    </w:p>
    <w:p w14:paraId="52E00E40" w14:textId="77777777" w:rsidR="00BE7D79" w:rsidRPr="00236EB9" w:rsidRDefault="00BE7D79" w:rsidP="00BE7D79">
      <w:pPr>
        <w:jc w:val="both"/>
      </w:pPr>
    </w:p>
    <w:p w14:paraId="788F9805" w14:textId="77777777" w:rsidR="00BE7D79" w:rsidRPr="00236EB9" w:rsidRDefault="00BE7D79" w:rsidP="00BE7D79">
      <w:pPr>
        <w:jc w:val="both"/>
      </w:pPr>
      <w:r w:rsidRPr="00236EB9">
        <w:t xml:space="preserve">Odgovorna oseba izvajalca po tej pogodbi je </w:t>
      </w:r>
      <w:r>
        <w:t>……………..</w:t>
      </w:r>
      <w:r w:rsidRPr="00236EB9">
        <w:t>, ki je pooblaščen/a, da ga zastopa glede vseh vprašanj, ki so povezana s predmetom te pogodbe.</w:t>
      </w:r>
    </w:p>
    <w:p w14:paraId="37C7F1CD" w14:textId="77777777" w:rsidR="00BE7D79" w:rsidRPr="00236EB9" w:rsidRDefault="00BE7D79" w:rsidP="00BE7D79">
      <w:pPr>
        <w:jc w:val="both"/>
      </w:pPr>
    </w:p>
    <w:p w14:paraId="0C94143A" w14:textId="77777777" w:rsidR="00BE7D79" w:rsidRPr="00236EB9" w:rsidRDefault="00BE7D79" w:rsidP="00BE7D79">
      <w:pPr>
        <w:jc w:val="both"/>
      </w:pPr>
      <w:r w:rsidRPr="00236EB9">
        <w:t>V primeru, da pride do spremembe predstavnikov, sta si pogodbeni stranki to dolžni sporočiti najkasneje tri dni pred spremembo.</w:t>
      </w:r>
    </w:p>
    <w:p w14:paraId="27D8A4E0" w14:textId="77777777" w:rsidR="00BE7D79" w:rsidRPr="00236EB9" w:rsidRDefault="00BE7D79" w:rsidP="00BE7D79">
      <w:pPr>
        <w:jc w:val="both"/>
      </w:pPr>
    </w:p>
    <w:p w14:paraId="3D39FADE" w14:textId="77777777" w:rsidR="00BE7D79" w:rsidRPr="00236EB9" w:rsidRDefault="00BE7D79" w:rsidP="00BE7D79">
      <w:pPr>
        <w:jc w:val="both"/>
      </w:pPr>
    </w:p>
    <w:p w14:paraId="7459FA26" w14:textId="77777777" w:rsidR="00BE7D79" w:rsidRPr="00236EB9" w:rsidRDefault="00BE7D79" w:rsidP="00BE7D79">
      <w:pPr>
        <w:jc w:val="both"/>
      </w:pPr>
    </w:p>
    <w:p w14:paraId="3ADE8C66" w14:textId="77777777" w:rsidR="00BE7D79" w:rsidRPr="00236EB9" w:rsidRDefault="00BE7D79" w:rsidP="00BE7D79">
      <w:pPr>
        <w:numPr>
          <w:ilvl w:val="0"/>
          <w:numId w:val="27"/>
        </w:numPr>
        <w:ind w:left="1080"/>
        <w:rPr>
          <w:b/>
          <w:i/>
        </w:rPr>
      </w:pPr>
      <w:r w:rsidRPr="00236EB9">
        <w:rPr>
          <w:b/>
          <w:i/>
        </w:rPr>
        <w:t>PROTIKORUPCIJSKA KLAVZULA</w:t>
      </w:r>
    </w:p>
    <w:p w14:paraId="06BD03FE" w14:textId="77777777" w:rsidR="00BE7D79" w:rsidRPr="00236EB9" w:rsidRDefault="00BE7D79" w:rsidP="00BE7D79">
      <w:pPr>
        <w:ind w:left="1080"/>
        <w:rPr>
          <w:b/>
          <w:i/>
        </w:rPr>
      </w:pPr>
    </w:p>
    <w:p w14:paraId="1C4EE012" w14:textId="77777777" w:rsidR="00BE7D79" w:rsidRPr="00236EB9" w:rsidRDefault="00BE7D79" w:rsidP="00435A6C">
      <w:pPr>
        <w:numPr>
          <w:ilvl w:val="0"/>
          <w:numId w:val="12"/>
        </w:numPr>
        <w:jc w:val="center"/>
      </w:pPr>
      <w:r w:rsidRPr="00236EB9">
        <w:t>člen</w:t>
      </w:r>
    </w:p>
    <w:p w14:paraId="18F6E03E" w14:textId="77777777" w:rsidR="00BE7D79" w:rsidRPr="00236EB9" w:rsidRDefault="00BE7D79" w:rsidP="00BE7D79">
      <w:pPr>
        <w:jc w:val="both"/>
      </w:pPr>
    </w:p>
    <w:p w14:paraId="52056BDC" w14:textId="77777777" w:rsidR="00BE7D79" w:rsidRPr="00236EB9" w:rsidRDefault="00BE7D79" w:rsidP="00BE7D79">
      <w:pPr>
        <w:jc w:val="both"/>
      </w:pPr>
      <w:r w:rsidRPr="00236EB9">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3507BFBF" w14:textId="77777777" w:rsidR="00BE7D79" w:rsidRPr="00236EB9" w:rsidRDefault="00BE7D79" w:rsidP="00BE7D79">
      <w:pPr>
        <w:numPr>
          <w:ilvl w:val="0"/>
          <w:numId w:val="14"/>
        </w:numPr>
        <w:jc w:val="both"/>
      </w:pPr>
      <w:r w:rsidRPr="00236EB9">
        <w:t>pridobitev posla ali</w:t>
      </w:r>
    </w:p>
    <w:p w14:paraId="0553E0A7" w14:textId="77777777" w:rsidR="00BE7D79" w:rsidRPr="00236EB9" w:rsidRDefault="00BE7D79" w:rsidP="00BE7D79">
      <w:pPr>
        <w:numPr>
          <w:ilvl w:val="0"/>
          <w:numId w:val="14"/>
        </w:numPr>
        <w:jc w:val="both"/>
      </w:pPr>
      <w:r w:rsidRPr="00236EB9">
        <w:t xml:space="preserve"> za sklenitev posla pod ugodnejšimi pogoji ali</w:t>
      </w:r>
    </w:p>
    <w:p w14:paraId="7DDE071C" w14:textId="77777777" w:rsidR="00BE7D79" w:rsidRPr="00236EB9" w:rsidRDefault="00BE7D79" w:rsidP="00BE7D79">
      <w:pPr>
        <w:numPr>
          <w:ilvl w:val="0"/>
          <w:numId w:val="14"/>
        </w:numPr>
        <w:jc w:val="both"/>
      </w:pPr>
      <w:r w:rsidRPr="00236EB9">
        <w:t xml:space="preserve"> za opustitev dolžnega nadzora nad izvajanjem pogodbenih obveznosti ali</w:t>
      </w:r>
    </w:p>
    <w:p w14:paraId="49C3AFF6" w14:textId="77777777" w:rsidR="00BE7D79" w:rsidRPr="00236EB9" w:rsidRDefault="00BE7D79" w:rsidP="00BE7D79">
      <w:pPr>
        <w:numPr>
          <w:ilvl w:val="0"/>
          <w:numId w:val="14"/>
        </w:numPr>
        <w:jc w:val="both"/>
      </w:pPr>
      <w:r w:rsidRPr="00236EB9">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34254B2" w14:textId="77777777" w:rsidR="00BE7D79" w:rsidRPr="00236EB9" w:rsidRDefault="00BE7D79" w:rsidP="00BE7D79">
      <w:pPr>
        <w:jc w:val="both"/>
      </w:pPr>
    </w:p>
    <w:p w14:paraId="52B812D2" w14:textId="77777777" w:rsidR="00BE7D79" w:rsidRPr="00236EB9" w:rsidRDefault="00BE7D79" w:rsidP="00BE7D79">
      <w:pPr>
        <w:jc w:val="both"/>
      </w:pPr>
      <w:r w:rsidRPr="00236EB9">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7AB6DA54" w14:textId="77777777" w:rsidR="00BE7D79" w:rsidRPr="00236EB9" w:rsidRDefault="00BE7D79" w:rsidP="00BE7D79">
      <w:pPr>
        <w:jc w:val="both"/>
      </w:pPr>
    </w:p>
    <w:p w14:paraId="53E2B2C3" w14:textId="77777777" w:rsidR="00BE7D79" w:rsidRPr="00236EB9" w:rsidRDefault="00BE7D79" w:rsidP="00BE7D79"/>
    <w:p w14:paraId="3AF0D28F" w14:textId="77777777" w:rsidR="00BE7D79" w:rsidRPr="00236EB9" w:rsidRDefault="00BE7D79" w:rsidP="00BE7D79">
      <w:pPr>
        <w:numPr>
          <w:ilvl w:val="0"/>
          <w:numId w:val="27"/>
        </w:numPr>
        <w:ind w:left="1080"/>
        <w:rPr>
          <w:b/>
          <w:i/>
        </w:rPr>
      </w:pPr>
      <w:r w:rsidRPr="00236EB9">
        <w:rPr>
          <w:b/>
          <w:i/>
        </w:rPr>
        <w:t>KRŠITVE POGODBE</w:t>
      </w:r>
    </w:p>
    <w:p w14:paraId="43CA8B1F" w14:textId="77777777" w:rsidR="00BE7D79" w:rsidRPr="00236EB9" w:rsidRDefault="00BE7D79" w:rsidP="00BE7D79">
      <w:pPr>
        <w:jc w:val="both"/>
        <w:rPr>
          <w:b/>
          <w:i/>
        </w:rPr>
      </w:pPr>
    </w:p>
    <w:p w14:paraId="4C47EF90" w14:textId="77777777" w:rsidR="00BE7D79" w:rsidRPr="00236EB9" w:rsidRDefault="00BE7D79" w:rsidP="00435A6C">
      <w:pPr>
        <w:keepNext/>
        <w:numPr>
          <w:ilvl w:val="0"/>
          <w:numId w:val="12"/>
        </w:numPr>
        <w:jc w:val="center"/>
      </w:pPr>
      <w:r w:rsidRPr="00236EB9">
        <w:t>člen</w:t>
      </w:r>
    </w:p>
    <w:p w14:paraId="7EBE5634" w14:textId="77777777" w:rsidR="00BE7D79" w:rsidRPr="00236EB9" w:rsidRDefault="00BE7D79" w:rsidP="00BE7D79">
      <w:pPr>
        <w:keepNext/>
        <w:jc w:val="both"/>
      </w:pPr>
    </w:p>
    <w:p w14:paraId="66FE027F" w14:textId="77777777" w:rsidR="00BE7D79" w:rsidRPr="00236EB9" w:rsidRDefault="00BE7D79" w:rsidP="00BE7D79">
      <w:pPr>
        <w:keepNext/>
        <w:jc w:val="both"/>
      </w:pPr>
      <w:r w:rsidRPr="00236EB9">
        <w:t xml:space="preserve">Za kršitev te pogodbe se šteje tako opustitev izvrševanja, nepravilno izvrševanje kot tudi nepravočasno izvrševanje obveznosti po tej pogodbi. </w:t>
      </w:r>
    </w:p>
    <w:p w14:paraId="39B2BAD9" w14:textId="77777777" w:rsidR="00BE7D79" w:rsidRPr="00236EB9" w:rsidRDefault="00BE7D79" w:rsidP="00BE7D79">
      <w:pPr>
        <w:jc w:val="both"/>
      </w:pPr>
    </w:p>
    <w:p w14:paraId="18B6E236" w14:textId="77777777" w:rsidR="00BE7D79" w:rsidRPr="00236EB9" w:rsidRDefault="00BE7D79" w:rsidP="00BE7D79">
      <w:pPr>
        <w:jc w:val="both"/>
      </w:pPr>
      <w:r w:rsidRPr="00236EB9">
        <w:t>Za kršitev te pogodbe se šteje tudi vsako ravnanje, ki je v nasprotju s pravili, ki so za tovrstne pogodbe oziroma naravo razmerij iz gradbenih pogodb predpisana ali običajna.</w:t>
      </w:r>
    </w:p>
    <w:p w14:paraId="3B11011E" w14:textId="77777777" w:rsidR="00BE7D79" w:rsidRPr="00236EB9" w:rsidRDefault="00BE7D79" w:rsidP="00BE7D79">
      <w:pPr>
        <w:jc w:val="both"/>
      </w:pPr>
    </w:p>
    <w:p w14:paraId="1664AB07" w14:textId="77777777" w:rsidR="00BE7D79" w:rsidRPr="00236EB9" w:rsidRDefault="00BE7D79" w:rsidP="00435A6C">
      <w:pPr>
        <w:numPr>
          <w:ilvl w:val="0"/>
          <w:numId w:val="12"/>
        </w:numPr>
        <w:jc w:val="center"/>
      </w:pPr>
      <w:r w:rsidRPr="00236EB9">
        <w:t>člen</w:t>
      </w:r>
    </w:p>
    <w:p w14:paraId="2F01D7D4" w14:textId="77777777" w:rsidR="00BE7D79" w:rsidRPr="00236EB9" w:rsidRDefault="00BE7D79" w:rsidP="00BE7D79">
      <w:pPr>
        <w:jc w:val="both"/>
      </w:pPr>
    </w:p>
    <w:p w14:paraId="74C1A0E7" w14:textId="77777777" w:rsidR="00BE7D79" w:rsidRPr="00236EB9" w:rsidRDefault="00BE7D79" w:rsidP="00BE7D79">
      <w:pPr>
        <w:jc w:val="both"/>
      </w:pPr>
      <w:r w:rsidRPr="00236EB9">
        <w:t xml:space="preserve">Zaradi kršitve ima vsaka pogodbena stranka pravico: </w:t>
      </w:r>
    </w:p>
    <w:p w14:paraId="4346A34C" w14:textId="77777777" w:rsidR="00BE7D79" w:rsidRPr="00236EB9" w:rsidRDefault="00BE7D79" w:rsidP="00BE7D79">
      <w:pPr>
        <w:numPr>
          <w:ilvl w:val="0"/>
          <w:numId w:val="18"/>
        </w:numPr>
        <w:jc w:val="both"/>
      </w:pPr>
      <w:r w:rsidRPr="00236EB9">
        <w:t>zahtevati izvršitev obveznosti,</w:t>
      </w:r>
    </w:p>
    <w:p w14:paraId="07F36B50" w14:textId="77777777" w:rsidR="00BE7D79" w:rsidRPr="00236EB9" w:rsidRDefault="00BE7D79" w:rsidP="00BE7D79">
      <w:pPr>
        <w:numPr>
          <w:ilvl w:val="0"/>
          <w:numId w:val="18"/>
        </w:numPr>
        <w:jc w:val="both"/>
      </w:pPr>
      <w:r w:rsidRPr="00236EB9">
        <w:t>sama  izvršiti obveznost druge stranke na njene stroške,</w:t>
      </w:r>
    </w:p>
    <w:p w14:paraId="2068813B" w14:textId="77777777" w:rsidR="00BE7D79" w:rsidRPr="00236EB9" w:rsidRDefault="00BE7D79" w:rsidP="00BE7D79">
      <w:pPr>
        <w:numPr>
          <w:ilvl w:val="0"/>
          <w:numId w:val="18"/>
        </w:numPr>
        <w:jc w:val="both"/>
      </w:pPr>
      <w:r w:rsidRPr="00236EB9">
        <w:t>zahtevati odškodnino,</w:t>
      </w:r>
    </w:p>
    <w:p w14:paraId="64326B81" w14:textId="77777777" w:rsidR="00BE7D79" w:rsidRPr="00236EB9" w:rsidRDefault="00BE7D79" w:rsidP="00BE7D79">
      <w:pPr>
        <w:numPr>
          <w:ilvl w:val="0"/>
          <w:numId w:val="18"/>
        </w:numPr>
        <w:jc w:val="both"/>
      </w:pPr>
      <w:r w:rsidRPr="00236EB9">
        <w:t>odstopiti od pogodbe,</w:t>
      </w:r>
    </w:p>
    <w:p w14:paraId="7D53211B" w14:textId="77777777" w:rsidR="00BE7D79" w:rsidRPr="00236EB9" w:rsidRDefault="00BE7D79" w:rsidP="00BE7D79">
      <w:pPr>
        <w:numPr>
          <w:ilvl w:val="0"/>
          <w:numId w:val="18"/>
        </w:numPr>
        <w:jc w:val="both"/>
      </w:pPr>
      <w:r w:rsidRPr="00236EB9">
        <w:t xml:space="preserve">uveljavljati druge zahtevke, ki jih določajo ta pogodba ali predpisi. </w:t>
      </w:r>
    </w:p>
    <w:p w14:paraId="792A0290" w14:textId="77777777" w:rsidR="00BE7D79" w:rsidRPr="00236EB9" w:rsidRDefault="00BE7D79" w:rsidP="00BE7D79">
      <w:pPr>
        <w:jc w:val="both"/>
      </w:pPr>
    </w:p>
    <w:p w14:paraId="5BB154F5" w14:textId="77777777" w:rsidR="00BE7D79" w:rsidRPr="00236EB9" w:rsidRDefault="00BE7D79" w:rsidP="00BE7D79">
      <w:pPr>
        <w:jc w:val="both"/>
      </w:pPr>
      <w:r w:rsidRPr="00236EB9">
        <w:t>Pravice iz prejšnjega odstavka se uveljavljajo v skladu z določili in namenom te pogodbe.</w:t>
      </w:r>
    </w:p>
    <w:p w14:paraId="3D152494" w14:textId="77777777" w:rsidR="00BE7D79" w:rsidRPr="00236EB9" w:rsidRDefault="00BE7D79" w:rsidP="00BE7D79">
      <w:pPr>
        <w:jc w:val="both"/>
      </w:pPr>
    </w:p>
    <w:p w14:paraId="6F2918FB" w14:textId="77777777" w:rsidR="00BE7D79" w:rsidRPr="00236EB9" w:rsidRDefault="00BE7D79" w:rsidP="00BE7D79">
      <w:pPr>
        <w:jc w:val="both"/>
      </w:pPr>
    </w:p>
    <w:p w14:paraId="16B03F82" w14:textId="77777777" w:rsidR="00BE7D79" w:rsidRPr="00236EB9" w:rsidRDefault="00BE7D79" w:rsidP="00435A6C">
      <w:pPr>
        <w:numPr>
          <w:ilvl w:val="0"/>
          <w:numId w:val="12"/>
        </w:numPr>
        <w:jc w:val="center"/>
      </w:pPr>
      <w:r w:rsidRPr="00236EB9">
        <w:t>člen</w:t>
      </w:r>
    </w:p>
    <w:p w14:paraId="02812E7B" w14:textId="77777777" w:rsidR="00BE7D79" w:rsidRPr="00236EB9" w:rsidRDefault="00BE7D79" w:rsidP="00BE7D79">
      <w:pPr>
        <w:jc w:val="both"/>
      </w:pPr>
    </w:p>
    <w:p w14:paraId="30E0C667" w14:textId="77777777" w:rsidR="00BE7D79" w:rsidRPr="00236EB9" w:rsidRDefault="00BE7D79" w:rsidP="00BE7D79">
      <w:pPr>
        <w:keepNext/>
        <w:jc w:val="both"/>
      </w:pPr>
      <w:r w:rsidRPr="00236EB9">
        <w:t xml:space="preserve">Na obstoj kršitve mora naročnik pismeno opozoriti izvajalca takoj po tem, ko jo je opazil in od izvajalca zahtevati izvršitev obveznosti, odpravo kršitev oziroma posledic kršitve. </w:t>
      </w:r>
    </w:p>
    <w:p w14:paraId="3A282D38" w14:textId="77777777" w:rsidR="00BE7D79" w:rsidRPr="00236EB9" w:rsidRDefault="00BE7D79" w:rsidP="00BE7D79">
      <w:pPr>
        <w:jc w:val="both"/>
      </w:pPr>
    </w:p>
    <w:p w14:paraId="325B98FB" w14:textId="77777777" w:rsidR="00BE7D79" w:rsidRPr="00236EB9" w:rsidRDefault="00BE7D79" w:rsidP="00BE7D79">
      <w:pPr>
        <w:jc w:val="both"/>
      </w:pPr>
      <w:r w:rsidRPr="00236EB9">
        <w:t xml:space="preserve">Glede pravice naročnika, da sam izvrši obveznost izvajalca na njegove stroške se smiselno uporabljajo zakonska določila o odgovornosti za napake v okviru </w:t>
      </w:r>
      <w:proofErr w:type="spellStart"/>
      <w:r w:rsidRPr="00236EB9">
        <w:t>podjemne</w:t>
      </w:r>
      <w:proofErr w:type="spellEnd"/>
      <w:r w:rsidRPr="00236EB9">
        <w:t xml:space="preserve"> pogodbe. Pred  izvršitvijo obveznosti na stroške izvajalca mora naročnik izvajalca o tem pisno obvestiti in mu dati okoliščinam primeren rok, da obveznost sam izvrši.</w:t>
      </w:r>
    </w:p>
    <w:p w14:paraId="7F08B4A4" w14:textId="77777777" w:rsidR="00BE7D79" w:rsidRPr="00236EB9" w:rsidRDefault="00BE7D79" w:rsidP="00BE7D79">
      <w:pPr>
        <w:jc w:val="both"/>
      </w:pPr>
    </w:p>
    <w:p w14:paraId="0C06E128" w14:textId="77777777" w:rsidR="00BE7D79" w:rsidRPr="00236EB9" w:rsidRDefault="00BE7D79" w:rsidP="00BE7D79">
      <w:pPr>
        <w:jc w:val="both"/>
      </w:pPr>
      <w:r w:rsidRPr="00236EB9">
        <w:t>Izvajalec mora naročniku povrniti škodo, ki jo je ta utrpel zaradi kršitve pogodbe.</w:t>
      </w:r>
    </w:p>
    <w:p w14:paraId="7EF86C75" w14:textId="77777777" w:rsidR="00BE7D79" w:rsidRPr="00236EB9" w:rsidRDefault="00BE7D79" w:rsidP="00BE7D79">
      <w:pPr>
        <w:jc w:val="both"/>
      </w:pPr>
    </w:p>
    <w:p w14:paraId="1B65B5CC" w14:textId="77777777" w:rsidR="00BE7D79" w:rsidRPr="00236EB9" w:rsidRDefault="00BE7D79" w:rsidP="00BE7D79">
      <w:pPr>
        <w:jc w:val="both"/>
      </w:pPr>
      <w:r w:rsidRPr="00236EB9">
        <w:t>Naročnik ima zaradi kršitev iz prvega odstavka pravico od izvajalca zahtevati povračilo škode, ki bi jo bil izvajalec lahko pričakoval ob sklenitvi pogodbe, razen če je škodo povzročil naklepno ali iz hude malomarnosti.</w:t>
      </w:r>
    </w:p>
    <w:p w14:paraId="27FC1F2A" w14:textId="77777777" w:rsidR="00BE7D79" w:rsidRPr="00236EB9" w:rsidRDefault="00BE7D79" w:rsidP="00BE7D79">
      <w:pPr>
        <w:jc w:val="both"/>
        <w:rPr>
          <w:i/>
        </w:rPr>
      </w:pPr>
    </w:p>
    <w:p w14:paraId="0E444FC0" w14:textId="77777777" w:rsidR="00BE7D79" w:rsidRPr="00236EB9" w:rsidRDefault="00BE7D79" w:rsidP="00BE7D79">
      <w:pPr>
        <w:jc w:val="both"/>
      </w:pPr>
      <w:r w:rsidRPr="00236EB9">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6DB422C8" w14:textId="77777777" w:rsidR="00BE7D79" w:rsidRPr="00236EB9" w:rsidRDefault="00BE7D79" w:rsidP="00BE7D79">
      <w:pPr>
        <w:tabs>
          <w:tab w:val="center" w:pos="4536"/>
          <w:tab w:val="right" w:pos="9072"/>
        </w:tabs>
        <w:jc w:val="both"/>
      </w:pPr>
    </w:p>
    <w:p w14:paraId="32A74F0A" w14:textId="77777777" w:rsidR="00BE7D79" w:rsidRPr="00236EB9" w:rsidRDefault="00BE7D79" w:rsidP="00BE7D79">
      <w:pPr>
        <w:jc w:val="both"/>
      </w:pPr>
      <w:r w:rsidRPr="00236EB9">
        <w:t>Odstop od pogodbe je  mogoč le, če je kršitev bistvena.</w:t>
      </w:r>
    </w:p>
    <w:p w14:paraId="578FFA30" w14:textId="77777777" w:rsidR="00BE7D79" w:rsidRPr="00236EB9" w:rsidRDefault="00BE7D79" w:rsidP="00BE7D79">
      <w:pPr>
        <w:jc w:val="both"/>
      </w:pPr>
    </w:p>
    <w:p w14:paraId="497DEF2F" w14:textId="77777777" w:rsidR="00BE7D79" w:rsidRPr="00236EB9" w:rsidRDefault="00BE7D79" w:rsidP="00BE7D79">
      <w:pPr>
        <w:jc w:val="both"/>
      </w:pPr>
      <w:r w:rsidRPr="00236EB9">
        <w:t>Za bistveno kršitev se šteje tista kršitev, ki je kot taka opredeljena v tej pogodbi, ali tista, ki resno ogrozi izvršitev namena pogodbe.</w:t>
      </w:r>
    </w:p>
    <w:p w14:paraId="7F4DBF8D" w14:textId="77777777" w:rsidR="00BE7D79" w:rsidRPr="00236EB9" w:rsidRDefault="00BE7D79" w:rsidP="00BE7D79">
      <w:pPr>
        <w:jc w:val="both"/>
      </w:pPr>
    </w:p>
    <w:p w14:paraId="64BA907D" w14:textId="77777777" w:rsidR="00BE7D79" w:rsidRPr="00236EB9" w:rsidRDefault="00BE7D79" w:rsidP="00BE7D79">
      <w:pPr>
        <w:jc w:val="both"/>
        <w:rPr>
          <w:rFonts w:eastAsia="Times New Roman" w:cs="Consolas"/>
        </w:rPr>
      </w:pPr>
      <w:r w:rsidRPr="00236EB9">
        <w:rPr>
          <w:rFonts w:eastAsia="Times New Roman" w:cs="Consolas"/>
        </w:rPr>
        <w:t>Enostranski odstop od te pogodbe ni dopusten v primeru, če je do okoliščin, ki bi takšno prenehanje utemeljevale, prišlo zaradi višje sile ali drugih nepredvidljivih in nepremagljivih okoliščin.</w:t>
      </w:r>
    </w:p>
    <w:p w14:paraId="6445E672" w14:textId="77777777" w:rsidR="00BE7D79" w:rsidRPr="00236EB9" w:rsidRDefault="00BE7D79" w:rsidP="00BE7D79">
      <w:pPr>
        <w:autoSpaceDE w:val="0"/>
        <w:autoSpaceDN w:val="0"/>
        <w:adjustRightInd w:val="0"/>
        <w:jc w:val="both"/>
      </w:pPr>
    </w:p>
    <w:p w14:paraId="68A697DA" w14:textId="77777777" w:rsidR="00BE7D79" w:rsidRPr="00236EB9" w:rsidRDefault="00BE7D79" w:rsidP="00BE7D79">
      <w:pPr>
        <w:autoSpaceDE w:val="0"/>
        <w:autoSpaceDN w:val="0"/>
        <w:adjustRightInd w:val="0"/>
        <w:jc w:val="both"/>
      </w:pPr>
      <w:r w:rsidRPr="00236EB9">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5A1C6A60" w14:textId="77777777" w:rsidR="00BE7D79" w:rsidRPr="00236EB9" w:rsidRDefault="00BE7D79" w:rsidP="00BE7D79">
      <w:pPr>
        <w:autoSpaceDE w:val="0"/>
        <w:autoSpaceDN w:val="0"/>
        <w:adjustRightInd w:val="0"/>
        <w:jc w:val="both"/>
      </w:pPr>
    </w:p>
    <w:p w14:paraId="0F29B919" w14:textId="77777777" w:rsidR="00BE7D79" w:rsidRPr="00236EB9" w:rsidRDefault="00BE7D79" w:rsidP="00BE7D79">
      <w:pPr>
        <w:autoSpaceDE w:val="0"/>
        <w:autoSpaceDN w:val="0"/>
        <w:adjustRightInd w:val="0"/>
        <w:jc w:val="both"/>
      </w:pPr>
      <w:r w:rsidRPr="00236EB9">
        <w:t xml:space="preserve">Povzročena škoda se prvenstveno poplača iz </w:t>
      </w:r>
      <w:r>
        <w:t>finančnega zavarovanja</w:t>
      </w:r>
      <w:r w:rsidRPr="00236EB9">
        <w:t xml:space="preserve"> za dobro izvedbo pogodbenih obveznosti. Če je povzročena škoda večja od le-te, je razliko do polne odškodnine izvajalec dolžan plačati iz svojih sredstev v 30 dneh od datuma prejema pisnega zahtevka naročnika.</w:t>
      </w:r>
    </w:p>
    <w:p w14:paraId="4EAEADDA" w14:textId="77777777" w:rsidR="00BE7D79" w:rsidRPr="00236EB9" w:rsidRDefault="00BE7D79" w:rsidP="00BE7D79">
      <w:pPr>
        <w:autoSpaceDE w:val="0"/>
        <w:autoSpaceDN w:val="0"/>
        <w:adjustRightInd w:val="0"/>
        <w:jc w:val="both"/>
      </w:pPr>
    </w:p>
    <w:p w14:paraId="1E505FC3" w14:textId="77777777" w:rsidR="00BE7D79" w:rsidRPr="00236EB9" w:rsidRDefault="00BE7D79" w:rsidP="00BE7D79">
      <w:pPr>
        <w:autoSpaceDE w:val="0"/>
        <w:autoSpaceDN w:val="0"/>
        <w:adjustRightInd w:val="0"/>
        <w:jc w:val="both"/>
      </w:pPr>
      <w:r w:rsidRPr="00236EB9">
        <w:t>Če v primeru prenehanja pogodbe iz razlogov na strani izvajalca škode ni mogoče ugotoviti, se obračuna pavšalna odškodnina v višini 25% pogodbene vrednosti.</w:t>
      </w:r>
    </w:p>
    <w:p w14:paraId="0C766DF8" w14:textId="77777777" w:rsidR="00BE7D79" w:rsidRPr="00236EB9" w:rsidRDefault="00BE7D79" w:rsidP="00BE7D79">
      <w:pPr>
        <w:rPr>
          <w:rFonts w:eastAsia="Times New Roman" w:cs="Consolas"/>
        </w:rPr>
      </w:pPr>
    </w:p>
    <w:p w14:paraId="36658A6D" w14:textId="77777777" w:rsidR="00BE7D79" w:rsidRPr="00236EB9" w:rsidRDefault="00BE7D79" w:rsidP="00435A6C">
      <w:pPr>
        <w:numPr>
          <w:ilvl w:val="0"/>
          <w:numId w:val="12"/>
        </w:numPr>
        <w:jc w:val="center"/>
        <w:rPr>
          <w:rFonts w:eastAsia="Times New Roman" w:cs="Consolas"/>
        </w:rPr>
      </w:pPr>
      <w:r w:rsidRPr="00236EB9">
        <w:rPr>
          <w:rFonts w:eastAsia="Times New Roman" w:cs="Consolas"/>
        </w:rPr>
        <w:t>člen</w:t>
      </w:r>
    </w:p>
    <w:p w14:paraId="707C4E70" w14:textId="77777777" w:rsidR="00BE7D79" w:rsidRPr="00236EB9" w:rsidRDefault="00BE7D79" w:rsidP="00BE7D79">
      <w:pPr>
        <w:rPr>
          <w:rFonts w:eastAsia="Times New Roman" w:cs="Consolas"/>
        </w:rPr>
      </w:pPr>
    </w:p>
    <w:p w14:paraId="6BDA0C88" w14:textId="77777777" w:rsidR="00BE7D79" w:rsidRPr="00236EB9" w:rsidRDefault="00BE7D79" w:rsidP="00BE7D79">
      <w:pPr>
        <w:jc w:val="both"/>
        <w:rPr>
          <w:rFonts w:eastAsia="Times New Roman" w:cs="Consolas"/>
        </w:rPr>
      </w:pPr>
      <w:r w:rsidRPr="00236EB9">
        <w:rPr>
          <w:rFonts w:eastAsia="Times New Roman" w:cs="Consolas"/>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271FA256"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ni pričel z deli v dogovorjenem roku;</w:t>
      </w:r>
    </w:p>
    <w:p w14:paraId="03A38A7F"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v nasprotju s to pogodbo prekorači rok gradnje;</w:t>
      </w:r>
    </w:p>
    <w:p w14:paraId="3404E807"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izvajalec tako odstopa od terminskega plana ali predvidenega obsega del, da postane gotovo, da del ne bo mogel končati v roku;</w:t>
      </w:r>
    </w:p>
    <w:p w14:paraId="3B462FBB"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krši to gradbeno pogodbo tako, da nastaja škoda naročniku;</w:t>
      </w:r>
    </w:p>
    <w:p w14:paraId="0EA1F4F3"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del ne izvaja v dogovorjeni kakovosti in tudi ne popravi kakovosti oz. ne odpravi napak v naknadnem roku, ki mu ga da naročnik;</w:t>
      </w:r>
    </w:p>
    <w:p w14:paraId="763EC3D9"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kakorkoli huje krši pogodbo;</w:t>
      </w:r>
    </w:p>
    <w:p w14:paraId="60EC572A"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 xml:space="preserve">če obstaja utemeljen dvom, da bo izvajalec izpolnil svoje obveznosti po tej pogodbi. Šteje se, da je podan utemeljen dvom, zlasti če: ni solventen; je začel likvidacijski postopek; </w:t>
      </w:r>
      <w:r w:rsidRPr="00236EB9">
        <w:rPr>
          <w:rFonts w:eastAsia="Times New Roman" w:cs="Consolas"/>
        </w:rPr>
        <w:lastRenderedPageBreak/>
        <w:t>ponavljajoče ne spoštuje rokov, ki so določeni v pogodbi; ne ohranja v veljavi zavarovanj, kot to določa ta pogodba; odtujuje sredstva, ki so nujno potrebna za izvajanje te pogodbe in teh ne nadomešča; če iz zaporednih poročil izhaja, da je izvajanje gradnje pomanjkljivo ali se pogodba izvaja s ponavljajočimi prekinitvami.</w:t>
      </w:r>
    </w:p>
    <w:p w14:paraId="65D8BF7F" w14:textId="77777777" w:rsidR="00BE7D79" w:rsidRPr="00236EB9" w:rsidRDefault="00BE7D79" w:rsidP="00BE7D79">
      <w:pPr>
        <w:rPr>
          <w:rFonts w:eastAsia="Times New Roman" w:cs="Consolas"/>
          <w:highlight w:val="yellow"/>
        </w:rPr>
      </w:pPr>
    </w:p>
    <w:p w14:paraId="473751CA" w14:textId="77777777" w:rsidR="00BE7D79" w:rsidRPr="00236EB9" w:rsidRDefault="00BE7D79" w:rsidP="00435A6C">
      <w:pPr>
        <w:numPr>
          <w:ilvl w:val="0"/>
          <w:numId w:val="12"/>
        </w:numPr>
        <w:jc w:val="center"/>
      </w:pPr>
      <w:r w:rsidRPr="00236EB9">
        <w:t>člen</w:t>
      </w:r>
    </w:p>
    <w:p w14:paraId="30498661" w14:textId="77777777" w:rsidR="00BE7D79" w:rsidRPr="00236EB9" w:rsidRDefault="00BE7D79" w:rsidP="00BE7D79">
      <w:pPr>
        <w:jc w:val="both"/>
        <w:rPr>
          <w:i/>
        </w:rPr>
      </w:pPr>
    </w:p>
    <w:p w14:paraId="0FB50278" w14:textId="77777777" w:rsidR="00BE7D79" w:rsidRPr="00236EB9" w:rsidRDefault="00BE7D79" w:rsidP="00BE7D79">
      <w:pPr>
        <w:jc w:val="both"/>
      </w:pPr>
      <w:r w:rsidRPr="00236EB9">
        <w:t xml:space="preserve">Na obstoj kršitve mora izvajalec pismeno opozoriti naročnika takoj po tem, ko jo je opazil in od naročnika zahtevati izvršitev obveznosti, odpravo kršitev oziroma posledic kršitve. </w:t>
      </w:r>
    </w:p>
    <w:p w14:paraId="2E2C7728" w14:textId="77777777" w:rsidR="00BE7D79" w:rsidRPr="00236EB9" w:rsidRDefault="00BE7D79" w:rsidP="00BE7D79">
      <w:pPr>
        <w:keepNext/>
        <w:jc w:val="both"/>
      </w:pPr>
    </w:p>
    <w:p w14:paraId="7AE410E5" w14:textId="77777777" w:rsidR="00BE7D79" w:rsidRPr="00236EB9" w:rsidRDefault="00BE7D79" w:rsidP="00BE7D79">
      <w:pPr>
        <w:keepNext/>
        <w:jc w:val="both"/>
      </w:pPr>
      <w:r w:rsidRPr="00236EB9">
        <w:t xml:space="preserve">Naročnik mora izvajalcu povrniti vso škodo, ki jo je ta utrpel zaradi kršitve pogodbe. </w:t>
      </w:r>
    </w:p>
    <w:p w14:paraId="1A691974" w14:textId="77777777" w:rsidR="00BE7D79" w:rsidRPr="00236EB9" w:rsidRDefault="00BE7D79" w:rsidP="00BE7D79">
      <w:pPr>
        <w:jc w:val="both"/>
        <w:rPr>
          <w:i/>
        </w:rPr>
      </w:pPr>
    </w:p>
    <w:p w14:paraId="4D023F25" w14:textId="77777777" w:rsidR="00BE7D79" w:rsidRPr="00236EB9" w:rsidRDefault="00BE7D79" w:rsidP="00BE7D79">
      <w:pPr>
        <w:jc w:val="both"/>
      </w:pPr>
      <w:r w:rsidRPr="00236EB9">
        <w:t xml:space="preserve">Izvajalec lahko odstopi od pogodbe, če naročnik z bistveno kršitvijo pogodbe za daljši čas onemogoči izvajanje del v skladu s to pogodbo. </w:t>
      </w:r>
    </w:p>
    <w:p w14:paraId="6A3D5DA2" w14:textId="77777777" w:rsidR="00BE7D79" w:rsidRPr="00236EB9" w:rsidRDefault="00BE7D79" w:rsidP="00BE7D79">
      <w:pPr>
        <w:jc w:val="both"/>
      </w:pPr>
    </w:p>
    <w:p w14:paraId="4F3DFEF8" w14:textId="77777777" w:rsidR="00BE7D79" w:rsidRPr="00236EB9" w:rsidRDefault="00BE7D79" w:rsidP="00BE7D79">
      <w:pPr>
        <w:jc w:val="both"/>
      </w:pPr>
      <w:r w:rsidRPr="00236EB9">
        <w:t xml:space="preserve">Odstop je dopusten le, če je izvajalec o nemožnosti izvajanja del podrobno obvestil naročnika in mu dal trideset dnevni rok za odpravo razlogov za nemožnost izvajanja del. </w:t>
      </w:r>
    </w:p>
    <w:p w14:paraId="186B583F" w14:textId="77777777" w:rsidR="00BE7D79" w:rsidRPr="00236EB9" w:rsidRDefault="00BE7D79" w:rsidP="00BE7D79">
      <w:pPr>
        <w:jc w:val="both"/>
      </w:pPr>
    </w:p>
    <w:p w14:paraId="69252ECB" w14:textId="77777777" w:rsidR="00BE7D79" w:rsidRPr="00236EB9" w:rsidRDefault="00BE7D79" w:rsidP="00435A6C">
      <w:pPr>
        <w:numPr>
          <w:ilvl w:val="0"/>
          <w:numId w:val="12"/>
        </w:numPr>
        <w:jc w:val="center"/>
        <w:rPr>
          <w:rFonts w:eastAsia="Times New Roman"/>
          <w:lang w:eastAsia="sl-SI"/>
        </w:rPr>
      </w:pPr>
      <w:r w:rsidRPr="00236EB9">
        <w:rPr>
          <w:rFonts w:eastAsia="Times New Roman"/>
          <w:lang w:eastAsia="sl-SI"/>
        </w:rPr>
        <w:t>člen</w:t>
      </w:r>
    </w:p>
    <w:p w14:paraId="52810DA4" w14:textId="77777777" w:rsidR="00BE7D79" w:rsidRPr="00236EB9" w:rsidRDefault="00BE7D79" w:rsidP="00BE7D79">
      <w:pPr>
        <w:ind w:left="360"/>
      </w:pPr>
    </w:p>
    <w:p w14:paraId="3BF53BFF" w14:textId="77777777" w:rsidR="00BE7D79" w:rsidRPr="00236EB9" w:rsidRDefault="00BE7D79" w:rsidP="00BE7D79">
      <w:pPr>
        <w:autoSpaceDE w:val="0"/>
        <w:autoSpaceDN w:val="0"/>
        <w:adjustRightInd w:val="0"/>
        <w:rPr>
          <w:rFonts w:cs="ArialMT"/>
          <w:lang w:eastAsia="sl-SI"/>
        </w:rPr>
      </w:pPr>
      <w:r w:rsidRPr="00236EB9">
        <w:rPr>
          <w:rFonts w:cs="ArialMT"/>
          <w:lang w:eastAsia="sl-SI"/>
        </w:rPr>
        <w:t>Med veljavnostjo pogodbe o izvedbi javnega naročila lahko naročnik ne glede na določbe zakona, ki ureja obligacijska razmerja, odstopi od pogodbe v naslednjih okoliščinah:</w:t>
      </w:r>
    </w:p>
    <w:p w14:paraId="4A0B834C" w14:textId="77777777" w:rsidR="00BE7D79" w:rsidRPr="00236EB9" w:rsidRDefault="00BE7D79" w:rsidP="00BE7D79">
      <w:pPr>
        <w:autoSpaceDE w:val="0"/>
        <w:autoSpaceDN w:val="0"/>
        <w:adjustRightInd w:val="0"/>
        <w:rPr>
          <w:rFonts w:cs="ArialMT"/>
          <w:lang w:eastAsia="sl-SI"/>
        </w:rPr>
      </w:pPr>
    </w:p>
    <w:p w14:paraId="36B8D66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javno naročilo je bilo bistveno spremenjeno, kar terja nov postopek javnega naročanja;</w:t>
      </w:r>
    </w:p>
    <w:p w14:paraId="6C05CE1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35C00353"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Symbol"/>
          <w:lang w:eastAsia="sl-SI"/>
        </w:rPr>
        <w:t>z</w:t>
      </w:r>
      <w:r w:rsidRPr="00236EB9">
        <w:rPr>
          <w:rFonts w:eastAsia="Times New Roman" w:cs="ArialMT"/>
          <w:lang w:eastAsia="sl-SI"/>
        </w:rPr>
        <w:t>aradi hudih kršitev obveznosti iz PEU, PDEU in tega zakona, ki jih je po postopku v skladu z 258.členom PDEU ugotovilo Sodišče Evropske unije, javno naročilo ne bi smelo biti oddano izvajalcu.</w:t>
      </w:r>
    </w:p>
    <w:p w14:paraId="224C5F32" w14:textId="77777777" w:rsidR="00BE7D79" w:rsidRPr="00236EB9" w:rsidRDefault="00BE7D79" w:rsidP="00BE7D79">
      <w:pPr>
        <w:autoSpaceDE w:val="0"/>
        <w:autoSpaceDN w:val="0"/>
        <w:adjustRightInd w:val="0"/>
        <w:ind w:left="720"/>
        <w:rPr>
          <w:rFonts w:eastAsia="Times New Roman" w:cs="ArialMT"/>
          <w:lang w:eastAsia="sl-SI"/>
        </w:rPr>
      </w:pPr>
    </w:p>
    <w:p w14:paraId="66ECC50C"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Odstop od pogodbe učinkuje z dnem, ko izvajalec prejme pisno izjavo naročnika o odstopu.</w:t>
      </w:r>
    </w:p>
    <w:p w14:paraId="24504CEE"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 xml:space="preserve">Naročnik bo istočasno z odstopom od pogodbe pričel s postopki za unovčenje zavarovanja za dobro izvedbo </w:t>
      </w:r>
      <w:r w:rsidRPr="00236EB9">
        <w:rPr>
          <w:rFonts w:cs="ArialMT"/>
        </w:rPr>
        <w:t>pogodbenih obveznosti.</w:t>
      </w:r>
    </w:p>
    <w:p w14:paraId="37A40BB2" w14:textId="77777777" w:rsidR="00BE7D79" w:rsidRPr="00236EB9" w:rsidRDefault="00BE7D79" w:rsidP="00BE7D79">
      <w:pPr>
        <w:jc w:val="both"/>
      </w:pPr>
    </w:p>
    <w:p w14:paraId="2B617F36" w14:textId="77777777" w:rsidR="00BE7D79" w:rsidRPr="00236EB9" w:rsidRDefault="00BE7D79" w:rsidP="00435A6C">
      <w:pPr>
        <w:numPr>
          <w:ilvl w:val="0"/>
          <w:numId w:val="12"/>
        </w:numPr>
        <w:jc w:val="center"/>
        <w:rPr>
          <w:rFonts w:eastAsia="Times New Roman"/>
          <w:lang w:eastAsia="sl-SI"/>
        </w:rPr>
      </w:pPr>
      <w:r w:rsidRPr="00236EB9">
        <w:rPr>
          <w:rFonts w:eastAsia="Times New Roman"/>
          <w:lang w:eastAsia="sl-SI"/>
        </w:rPr>
        <w:t>člen</w:t>
      </w:r>
    </w:p>
    <w:p w14:paraId="565A0266" w14:textId="77777777" w:rsidR="00BE7D79" w:rsidRPr="00236EB9" w:rsidRDefault="00BE7D79" w:rsidP="00BE7D79">
      <w:pPr>
        <w:jc w:val="center"/>
      </w:pPr>
    </w:p>
    <w:p w14:paraId="04FDAE13" w14:textId="77777777" w:rsidR="006347E0" w:rsidRPr="00236EB9" w:rsidRDefault="006347E0" w:rsidP="006347E0">
      <w:pPr>
        <w:tabs>
          <w:tab w:val="left" w:pos="7655"/>
        </w:tabs>
        <w:jc w:val="both"/>
        <w:rPr>
          <w:rFonts w:eastAsia="Times New Roman"/>
          <w:lang w:eastAsia="sl-SI"/>
        </w:rPr>
      </w:pPr>
      <w:r w:rsidRPr="00236EB9">
        <w:rPr>
          <w:rFonts w:eastAsia="Times New Roman"/>
          <w:lang w:eastAsia="sl-SI"/>
        </w:rPr>
        <w:t xml:space="preserve">Ta pogodba je sklenjena pod razveznim pogojem, ki se uresniči: </w:t>
      </w:r>
    </w:p>
    <w:p w14:paraId="130BCFCC" w14:textId="77777777" w:rsidR="006347E0" w:rsidRPr="00236EB9" w:rsidRDefault="006347E0" w:rsidP="006347E0">
      <w:pPr>
        <w:tabs>
          <w:tab w:val="left" w:pos="7655"/>
        </w:tabs>
        <w:jc w:val="both"/>
        <w:rPr>
          <w:rFonts w:eastAsia="Times New Roman"/>
          <w:lang w:eastAsia="sl-SI"/>
        </w:rPr>
      </w:pPr>
    </w:p>
    <w:p w14:paraId="472F74C1"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029EEECA"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63B6EEF"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11B9F77"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2BC18481"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3A050E66" w14:textId="77777777" w:rsidR="006347E0" w:rsidRPr="000B454D"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06281B"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5A3D97D5" w14:textId="77777777" w:rsidR="006347E0" w:rsidRDefault="006347E0" w:rsidP="006347E0">
      <w:pPr>
        <w:tabs>
          <w:tab w:val="left" w:pos="7655"/>
        </w:tabs>
        <w:jc w:val="both"/>
        <w:rPr>
          <w:rFonts w:cs="Arial"/>
          <w:shd w:val="clear" w:color="auto" w:fill="FFFFFF"/>
        </w:rPr>
      </w:pPr>
      <w:r w:rsidRPr="00236EB9">
        <w:rPr>
          <w:rFonts w:cs="Arial"/>
          <w:shd w:val="clear" w:color="auto" w:fill="FFFFFF"/>
        </w:rPr>
        <w:t xml:space="preserve">in za kateri mu je bila s pravnomočno odločitvijo ali več pravnomočnimi odločitvami izrečena globa za prekršek. </w:t>
      </w:r>
    </w:p>
    <w:p w14:paraId="07F6A252" w14:textId="77777777" w:rsidR="006347E0" w:rsidRDefault="006347E0" w:rsidP="006347E0">
      <w:pPr>
        <w:tabs>
          <w:tab w:val="left" w:pos="7655"/>
        </w:tabs>
        <w:jc w:val="both"/>
        <w:rPr>
          <w:rFonts w:cs="Arial"/>
          <w:shd w:val="clear" w:color="auto" w:fill="FFFFFF"/>
        </w:rPr>
      </w:pPr>
    </w:p>
    <w:p w14:paraId="1BBDD266" w14:textId="77777777" w:rsidR="006347E0" w:rsidRDefault="006347E0" w:rsidP="006347E0">
      <w:pPr>
        <w:tabs>
          <w:tab w:val="left" w:pos="7655"/>
        </w:tabs>
        <w:jc w:val="both"/>
        <w:rPr>
          <w:rFonts w:cs="Arial"/>
          <w:shd w:val="clear" w:color="auto" w:fill="FFFFFF"/>
        </w:rPr>
      </w:pPr>
      <w:r>
        <w:rPr>
          <w:rFonts w:cs="Arial"/>
          <w:shd w:val="clear" w:color="auto" w:fill="FFFFFF"/>
        </w:rPr>
        <w:t xml:space="preserve">V primeru seznanitve naročnika s kršitvijo mora ta o tem obvestiti izvajalca v 10 dneh. Izvajalec lahko v roku, ki ga določi naročnik, ki pa ne sme biti daljši od 15 dni, predložiti dokaze , da je sprejel zadostne ukrepe, s katerimi lahko dokaže svojo zanesljivost kljub obstoju kršitev. </w:t>
      </w:r>
    </w:p>
    <w:p w14:paraId="5C3D45C8" w14:textId="77777777" w:rsidR="006347E0" w:rsidRDefault="006347E0" w:rsidP="006347E0">
      <w:pPr>
        <w:tabs>
          <w:tab w:val="left" w:pos="7655"/>
        </w:tabs>
        <w:jc w:val="both"/>
        <w:rPr>
          <w:rFonts w:cs="Arial"/>
          <w:shd w:val="clear" w:color="auto" w:fill="FFFFFF"/>
        </w:rPr>
      </w:pPr>
    </w:p>
    <w:p w14:paraId="35AAE25F" w14:textId="77777777" w:rsidR="006347E0" w:rsidRPr="00236EB9" w:rsidRDefault="006347E0" w:rsidP="006347E0">
      <w:pPr>
        <w:tabs>
          <w:tab w:val="left" w:pos="7655"/>
        </w:tabs>
        <w:jc w:val="both"/>
        <w:rPr>
          <w:rFonts w:cs="Arial"/>
          <w:shd w:val="clear" w:color="auto" w:fill="FFFFFF"/>
        </w:rPr>
      </w:pPr>
      <w:r>
        <w:rPr>
          <w:rFonts w:cs="Arial"/>
          <w:shd w:val="clear" w:color="auto" w:fill="FFFFFF"/>
        </w:rPr>
        <w:lastRenderedPageBreak/>
        <w:t xml:space="preserve">Če obstaja kršitev pri podizvajalcu, lahko izvajalec v istem roku predloži dokaze, da je podizvajalec sprejel zadostne ukrepe, s katerimi lahko dokaže svojo zanesljivost kljub obstoju kršitev. Če izvajalec ni predložil dokazil za podizvajalca ali če jih je, pa naročnik oceni, da ti ukrepi ne zadoščajo, lahko izvajalec zamenja podizvajalca v roku, ki ga določi naročnik in ne sme biti daljši od 15 dni v skladu s 94. čl. ZJN-3, ali sam prevzame del, ki ga je oddal v </w:t>
      </w:r>
      <w:proofErr w:type="spellStart"/>
      <w:r>
        <w:rPr>
          <w:rFonts w:cs="Arial"/>
          <w:shd w:val="clear" w:color="auto" w:fill="FFFFFF"/>
        </w:rPr>
        <w:t>podizvajanje</w:t>
      </w:r>
      <w:proofErr w:type="spellEnd"/>
      <w:r>
        <w:rPr>
          <w:rFonts w:cs="Arial"/>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 ZJN-3 pravočasno predlaganega novega podizvajalca zavrne, se razvezni pogoj uresniči pod pogojem, da je od seznanitve naročnika s kršitvijo in do izteka veljavnosti pogodbe še najmanj 6 mesece.</w:t>
      </w:r>
    </w:p>
    <w:p w14:paraId="77BB32BF" w14:textId="77777777" w:rsidR="006347E0" w:rsidRPr="00236EB9" w:rsidRDefault="006347E0" w:rsidP="006347E0">
      <w:pPr>
        <w:tabs>
          <w:tab w:val="left" w:pos="7655"/>
        </w:tabs>
        <w:jc w:val="both"/>
        <w:rPr>
          <w:rFonts w:cs="Arial"/>
          <w:shd w:val="clear" w:color="auto" w:fill="FFFFFF"/>
        </w:rPr>
      </w:pPr>
    </w:p>
    <w:p w14:paraId="6396BA3A" w14:textId="77777777" w:rsidR="006347E0" w:rsidRDefault="006347E0" w:rsidP="006347E0">
      <w:pPr>
        <w:jc w:val="both"/>
        <w:rPr>
          <w:rFonts w:cs="Arial"/>
          <w:shd w:val="clear" w:color="auto" w:fill="FFFFFF"/>
        </w:rPr>
      </w:pPr>
      <w:r w:rsidRPr="00236EB9">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6</w:t>
      </w:r>
      <w:r w:rsidRPr="00236EB9">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60.</w:t>
      </w:r>
      <w:r w:rsidRPr="00236EB9">
        <w:rPr>
          <w:rFonts w:cs="Arial"/>
          <w:shd w:val="clear" w:color="auto" w:fill="FFFFFF"/>
        </w:rPr>
        <w:t xml:space="preserve"> dan od seznanitve s kršitvijo.</w:t>
      </w:r>
    </w:p>
    <w:p w14:paraId="28733231" w14:textId="77777777" w:rsidR="006347E0" w:rsidRDefault="006347E0" w:rsidP="006347E0">
      <w:pPr>
        <w:jc w:val="both"/>
        <w:rPr>
          <w:rFonts w:cs="Arial"/>
          <w:shd w:val="clear" w:color="auto" w:fill="FFFFFF"/>
        </w:rPr>
      </w:pPr>
    </w:p>
    <w:p w14:paraId="66594396" w14:textId="77777777" w:rsidR="006347E0" w:rsidRPr="00236EB9" w:rsidRDefault="006347E0" w:rsidP="006347E0">
      <w:pPr>
        <w:jc w:val="both"/>
      </w:pPr>
      <w:r>
        <w:rPr>
          <w:rFonts w:cs="Arial"/>
          <w:shd w:val="clear" w:color="auto" w:fill="FFFFFF"/>
        </w:rPr>
        <w:t xml:space="preserve">Pogodba se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867ADDC" w14:textId="77777777" w:rsidR="00BE7D79" w:rsidRPr="00236EB9" w:rsidRDefault="00BE7D79" w:rsidP="00BE7D79">
      <w:pPr>
        <w:jc w:val="both"/>
      </w:pPr>
    </w:p>
    <w:p w14:paraId="3C85C6DC" w14:textId="77777777" w:rsidR="00BE7D79" w:rsidRPr="00236EB9" w:rsidRDefault="00BE7D79" w:rsidP="00BE7D79">
      <w:pPr>
        <w:numPr>
          <w:ilvl w:val="0"/>
          <w:numId w:val="27"/>
        </w:numPr>
        <w:ind w:left="1080"/>
        <w:rPr>
          <w:b/>
          <w:i/>
        </w:rPr>
      </w:pPr>
      <w:r w:rsidRPr="00236EB9">
        <w:rPr>
          <w:b/>
          <w:i/>
        </w:rPr>
        <w:t>VIŠJA SILA</w:t>
      </w:r>
    </w:p>
    <w:p w14:paraId="732ABC29" w14:textId="77777777" w:rsidR="00BE7D79" w:rsidRPr="00236EB9" w:rsidRDefault="00BE7D79" w:rsidP="00BE7D79">
      <w:pPr>
        <w:rPr>
          <w:rFonts w:eastAsia="Times New Roman" w:cs="Consolas"/>
        </w:rPr>
      </w:pPr>
    </w:p>
    <w:p w14:paraId="498173B8" w14:textId="77777777" w:rsidR="00BE7D79" w:rsidRPr="00236EB9" w:rsidRDefault="00BE7D79" w:rsidP="00435A6C">
      <w:pPr>
        <w:numPr>
          <w:ilvl w:val="0"/>
          <w:numId w:val="12"/>
        </w:numPr>
        <w:jc w:val="center"/>
      </w:pPr>
      <w:r w:rsidRPr="00236EB9">
        <w:t>člen</w:t>
      </w:r>
    </w:p>
    <w:p w14:paraId="06413962" w14:textId="77777777" w:rsidR="00BE7D79" w:rsidRPr="00236EB9" w:rsidRDefault="00BE7D79" w:rsidP="00BE7D79">
      <w:pPr>
        <w:jc w:val="both"/>
      </w:pPr>
    </w:p>
    <w:p w14:paraId="0F43086C" w14:textId="77777777" w:rsidR="00BE7D79" w:rsidRPr="00236EB9" w:rsidRDefault="00BE7D79" w:rsidP="00BE7D79">
      <w:pPr>
        <w:jc w:val="both"/>
      </w:pPr>
      <w:r w:rsidRPr="00236EB9">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19A6C3F8" w14:textId="77777777" w:rsidR="00BE7D79" w:rsidRPr="00236EB9" w:rsidRDefault="00BE7D79" w:rsidP="00BE7D79">
      <w:pPr>
        <w:jc w:val="both"/>
      </w:pPr>
    </w:p>
    <w:p w14:paraId="2DB8C56E" w14:textId="77777777" w:rsidR="00BE7D79" w:rsidRPr="00236EB9" w:rsidRDefault="00BE7D79" w:rsidP="00BE7D79">
      <w:pPr>
        <w:jc w:val="both"/>
      </w:pPr>
      <w:r w:rsidRPr="00236EB9">
        <w:t>Za višjo silo štejejo tudi predpisi, posamični akti in dejanja ter drugi ukrepi organov Republike Slovenije ali organov Evropske skupnosti ter druge države, ki izpolnjujejo pogoje iz prejšnjega stavka.</w:t>
      </w:r>
    </w:p>
    <w:p w14:paraId="247AD99D" w14:textId="77777777" w:rsidR="00BE7D79" w:rsidRPr="00236EB9" w:rsidRDefault="00BE7D79" w:rsidP="00BE7D79">
      <w:pPr>
        <w:jc w:val="both"/>
      </w:pPr>
    </w:p>
    <w:p w14:paraId="17FB2EE9" w14:textId="77777777" w:rsidR="00BE7D79" w:rsidRPr="00236EB9" w:rsidRDefault="00BE7D79" w:rsidP="00435A6C">
      <w:pPr>
        <w:keepNext/>
        <w:numPr>
          <w:ilvl w:val="0"/>
          <w:numId w:val="12"/>
        </w:numPr>
        <w:jc w:val="center"/>
      </w:pPr>
      <w:r w:rsidRPr="00236EB9">
        <w:t>člen</w:t>
      </w:r>
    </w:p>
    <w:p w14:paraId="1A435014" w14:textId="77777777" w:rsidR="00BE7D79" w:rsidRPr="00236EB9" w:rsidRDefault="00BE7D79" w:rsidP="00BE7D79">
      <w:pPr>
        <w:keepNext/>
        <w:jc w:val="both"/>
      </w:pPr>
    </w:p>
    <w:p w14:paraId="2363C1EB" w14:textId="77777777" w:rsidR="00BE7D79" w:rsidRPr="00236EB9" w:rsidRDefault="00BE7D79" w:rsidP="00BE7D79">
      <w:pPr>
        <w:jc w:val="both"/>
      </w:pPr>
      <w:r w:rsidRPr="00236EB9">
        <w:t>Nobena stranka ne more uveljavljati zahtevkov, ki ji po tej pogodbi ali po zakonu pripadajo zaradi kršitve druge stranke, če je kršitev nastala zaradi dogodka višje sile.</w:t>
      </w:r>
    </w:p>
    <w:p w14:paraId="4513261E" w14:textId="77777777" w:rsidR="00BE7D79" w:rsidRPr="00236EB9" w:rsidRDefault="00BE7D79" w:rsidP="00BE7D79">
      <w:pPr>
        <w:tabs>
          <w:tab w:val="center" w:pos="4536"/>
          <w:tab w:val="right" w:pos="9072"/>
        </w:tabs>
        <w:jc w:val="both"/>
      </w:pPr>
    </w:p>
    <w:p w14:paraId="0AAA2D43" w14:textId="77777777" w:rsidR="00BE7D79" w:rsidRPr="00236EB9" w:rsidRDefault="00BE7D79" w:rsidP="00BE7D79">
      <w:pPr>
        <w:jc w:val="both"/>
      </w:pPr>
      <w:r w:rsidRPr="00236EB9">
        <w:t>Če je zaradi višje sile začasno onemogočeno izvrševanje kakšne obveznosti po tej pogodbi, se rok za izpolnitev obveznosti ustrezno podaljša in sicer najmanj za čas trajanja višje sile.</w:t>
      </w:r>
    </w:p>
    <w:p w14:paraId="3D970715" w14:textId="77777777" w:rsidR="00BE7D79" w:rsidRPr="00236EB9" w:rsidRDefault="00BE7D79" w:rsidP="00BE7D79">
      <w:pPr>
        <w:jc w:val="both"/>
      </w:pPr>
    </w:p>
    <w:p w14:paraId="65F77CC1" w14:textId="77777777" w:rsidR="00BE7D79" w:rsidRPr="00236EB9" w:rsidRDefault="00BE7D79" w:rsidP="00BE7D79">
      <w:pPr>
        <w:jc w:val="both"/>
      </w:pPr>
      <w:r w:rsidRPr="00236EB9">
        <w:t xml:space="preserve">Če dogodek višje sile traja več kot 1 leto in je take narave, da ogroža finančno izvedljivost projekta, ima izvajalec pravico odstopiti od pogodbe s pismenim obvestilom drugi stranki.  </w:t>
      </w:r>
    </w:p>
    <w:p w14:paraId="6279E6EE" w14:textId="77777777" w:rsidR="00BE7D79" w:rsidRPr="00236EB9" w:rsidRDefault="00BE7D79" w:rsidP="00BE7D79">
      <w:pPr>
        <w:jc w:val="both"/>
      </w:pPr>
    </w:p>
    <w:p w14:paraId="799D2B19" w14:textId="77777777" w:rsidR="00BE7D79" w:rsidRPr="00236EB9" w:rsidRDefault="00BE7D79" w:rsidP="00435A6C">
      <w:pPr>
        <w:numPr>
          <w:ilvl w:val="0"/>
          <w:numId w:val="12"/>
        </w:numPr>
        <w:jc w:val="center"/>
      </w:pPr>
      <w:r w:rsidRPr="00236EB9">
        <w:t>člen</w:t>
      </w:r>
    </w:p>
    <w:p w14:paraId="1D8B5AD7" w14:textId="77777777" w:rsidR="00BE7D79" w:rsidRPr="00236EB9" w:rsidRDefault="00BE7D79" w:rsidP="00BE7D79">
      <w:pPr>
        <w:jc w:val="both"/>
      </w:pPr>
    </w:p>
    <w:p w14:paraId="0628AE38" w14:textId="77777777" w:rsidR="00BE7D79" w:rsidRPr="00236EB9" w:rsidRDefault="00BE7D79" w:rsidP="00BE7D79">
      <w:pPr>
        <w:jc w:val="both"/>
      </w:pPr>
      <w:r w:rsidRPr="00236E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61B05217" w14:textId="77777777" w:rsidR="00BE7D79" w:rsidRPr="00236EB9" w:rsidRDefault="00BE7D79" w:rsidP="00BE7D79">
      <w:pPr>
        <w:jc w:val="both"/>
      </w:pPr>
    </w:p>
    <w:p w14:paraId="444A1B97" w14:textId="77777777" w:rsidR="00BE7D79" w:rsidRPr="00236EB9" w:rsidRDefault="00BE7D79" w:rsidP="00BE7D79">
      <w:pPr>
        <w:jc w:val="both"/>
      </w:pPr>
      <w:r w:rsidRPr="00236EB9">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6A114486" w14:textId="77777777" w:rsidR="00BE7D79" w:rsidRPr="00236EB9" w:rsidRDefault="00BE7D79" w:rsidP="00BE7D79">
      <w:pPr>
        <w:jc w:val="both"/>
      </w:pPr>
    </w:p>
    <w:p w14:paraId="337EAC43" w14:textId="77777777" w:rsidR="00BE7D79" w:rsidRPr="00236EB9" w:rsidRDefault="00BE7D79" w:rsidP="00BE7D79">
      <w:pPr>
        <w:jc w:val="both"/>
      </w:pPr>
      <w:r w:rsidRPr="00236EB9">
        <w:lastRenderedPageBreak/>
        <w:t>Med trajanjem dogodka višje sile se bosta pogodbeni stranki po najboljših močeh trudili zmanjšati vso škodo, izgube, zamude ali motnje, ki izvirajo iz takega dogodka.</w:t>
      </w:r>
    </w:p>
    <w:p w14:paraId="1DA3492E" w14:textId="77777777" w:rsidR="00BE7D79" w:rsidRPr="00236EB9" w:rsidRDefault="00BE7D79" w:rsidP="00BE7D79">
      <w:pPr>
        <w:jc w:val="both"/>
      </w:pPr>
    </w:p>
    <w:p w14:paraId="1C3B1E17" w14:textId="77777777" w:rsidR="00BE7D79" w:rsidRPr="00236EB9" w:rsidRDefault="00BE7D79" w:rsidP="00BE7D79">
      <w:pPr>
        <w:jc w:val="both"/>
        <w:rPr>
          <w:b/>
        </w:rPr>
      </w:pPr>
    </w:p>
    <w:p w14:paraId="22FE0A8F" w14:textId="77777777" w:rsidR="00BE7D79" w:rsidRPr="00236EB9" w:rsidRDefault="00BE7D79" w:rsidP="00BE7D79">
      <w:pPr>
        <w:numPr>
          <w:ilvl w:val="0"/>
          <w:numId w:val="27"/>
        </w:numPr>
        <w:ind w:left="1080"/>
        <w:rPr>
          <w:b/>
          <w:i/>
        </w:rPr>
      </w:pPr>
      <w:r w:rsidRPr="00236EB9">
        <w:rPr>
          <w:b/>
          <w:i/>
        </w:rPr>
        <w:t>SPREMENJENE OKOLIŠČINE</w:t>
      </w:r>
    </w:p>
    <w:p w14:paraId="06E7DE41" w14:textId="77777777" w:rsidR="00BE7D79" w:rsidRPr="00236EB9" w:rsidRDefault="00BE7D79" w:rsidP="00BE7D79">
      <w:pPr>
        <w:jc w:val="both"/>
        <w:rPr>
          <w:b/>
          <w:i/>
        </w:rPr>
      </w:pPr>
    </w:p>
    <w:p w14:paraId="08460FF9" w14:textId="77777777" w:rsidR="00BE7D79" w:rsidRPr="00236EB9" w:rsidRDefault="00BE7D79" w:rsidP="00435A6C">
      <w:pPr>
        <w:numPr>
          <w:ilvl w:val="0"/>
          <w:numId w:val="12"/>
        </w:numPr>
        <w:jc w:val="center"/>
      </w:pPr>
      <w:r w:rsidRPr="00236EB9">
        <w:t>člen</w:t>
      </w:r>
    </w:p>
    <w:p w14:paraId="02DF8B51" w14:textId="77777777" w:rsidR="00BE7D79" w:rsidRPr="00236EB9" w:rsidRDefault="00BE7D79" w:rsidP="00BE7D79">
      <w:pPr>
        <w:jc w:val="both"/>
      </w:pPr>
    </w:p>
    <w:p w14:paraId="54F05D52" w14:textId="77777777" w:rsidR="00BE7D79" w:rsidRPr="00236EB9" w:rsidRDefault="00BE7D79" w:rsidP="00BE7D79">
      <w:pPr>
        <w:jc w:val="both"/>
      </w:pPr>
      <w:r w:rsidRPr="00236E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2438E3CA" w14:textId="77777777" w:rsidR="00BE7D79" w:rsidRPr="00236EB9" w:rsidRDefault="00BE7D79" w:rsidP="00BE7D79">
      <w:pPr>
        <w:jc w:val="both"/>
      </w:pPr>
    </w:p>
    <w:p w14:paraId="3587946D" w14:textId="77777777" w:rsidR="00BE7D79" w:rsidRPr="00236EB9" w:rsidRDefault="00BE7D79" w:rsidP="00BE7D79">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236EB9">
        <w:rPr>
          <w:rFonts w:eastAsia="Times New Roman" w:cs="Courier New"/>
          <w:lang w:eastAsia="sl-SI"/>
        </w:rPr>
        <w:t>O nastopu spremenjenih okoliščin se morata stranki nemudoma medsebojno obvestiti in dogovoriti o izvajanju te pogodbe v takih pogojih.</w:t>
      </w:r>
    </w:p>
    <w:p w14:paraId="2D55DD7C" w14:textId="77777777" w:rsidR="00BE7D79" w:rsidRPr="00236EB9" w:rsidRDefault="00BE7D79" w:rsidP="00BE7D79">
      <w:pPr>
        <w:jc w:val="both"/>
      </w:pPr>
    </w:p>
    <w:p w14:paraId="521EA740" w14:textId="77777777" w:rsidR="00BE7D79" w:rsidRPr="00236EB9" w:rsidRDefault="00BE7D79" w:rsidP="00BE7D79">
      <w:pPr>
        <w:jc w:val="both"/>
      </w:pPr>
      <w:r w:rsidRPr="00236E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D032DD8" w14:textId="77777777" w:rsidR="00BE7D79" w:rsidRPr="00236EB9" w:rsidRDefault="00BE7D79" w:rsidP="00BE7D79">
      <w:pPr>
        <w:jc w:val="both"/>
      </w:pPr>
    </w:p>
    <w:p w14:paraId="7E02B160" w14:textId="77777777" w:rsidR="00BE7D79" w:rsidRDefault="00BE7D79" w:rsidP="00BE7D79">
      <w:pPr>
        <w:jc w:val="both"/>
      </w:pPr>
      <w:r w:rsidRPr="00236EB9">
        <w:t>Določbe te točke ne posegajo v določbe te pogodbe o prenehanju ali podaljšanju pogodbe zaradi višje sile.</w:t>
      </w:r>
    </w:p>
    <w:p w14:paraId="485B9E18" w14:textId="77777777" w:rsidR="00BE7D79" w:rsidRPr="00236EB9" w:rsidRDefault="00BE7D79" w:rsidP="00BE7D79">
      <w:pPr>
        <w:jc w:val="both"/>
      </w:pPr>
    </w:p>
    <w:p w14:paraId="7DCCE00C" w14:textId="77777777" w:rsidR="00BE7D79" w:rsidRPr="00236EB9" w:rsidRDefault="00BE7D79" w:rsidP="00435A6C">
      <w:pPr>
        <w:numPr>
          <w:ilvl w:val="0"/>
          <w:numId w:val="12"/>
        </w:numPr>
        <w:jc w:val="center"/>
      </w:pPr>
      <w:r w:rsidRPr="00236EB9">
        <w:t>člen</w:t>
      </w:r>
    </w:p>
    <w:p w14:paraId="37BC2AB0" w14:textId="77777777" w:rsidR="00BE7D79" w:rsidRPr="00236EB9" w:rsidRDefault="00BE7D79" w:rsidP="00BE7D79">
      <w:pPr>
        <w:jc w:val="both"/>
      </w:pPr>
    </w:p>
    <w:p w14:paraId="48BE855E" w14:textId="77777777" w:rsidR="00BE7D79" w:rsidRPr="00236EB9" w:rsidRDefault="00BE7D79" w:rsidP="00BE7D79">
      <w:pPr>
        <w:jc w:val="both"/>
      </w:pPr>
      <w:r w:rsidRPr="00236EB9">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500F4269" w14:textId="77777777" w:rsidR="00BE7D79" w:rsidRPr="00236EB9" w:rsidRDefault="00BE7D79" w:rsidP="00BE7D79">
      <w:pPr>
        <w:jc w:val="both"/>
      </w:pPr>
    </w:p>
    <w:p w14:paraId="7473991F" w14:textId="77777777" w:rsidR="00BE7D79" w:rsidRPr="00236EB9" w:rsidRDefault="00BE7D79" w:rsidP="00BE7D79">
      <w:pPr>
        <w:jc w:val="both"/>
      </w:pPr>
      <w:r w:rsidRPr="00236E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11C63872" w14:textId="77777777" w:rsidR="00BE7D79" w:rsidRPr="00236EB9" w:rsidRDefault="00BE7D79" w:rsidP="00BE7D79">
      <w:pPr>
        <w:jc w:val="both"/>
      </w:pPr>
    </w:p>
    <w:p w14:paraId="7C701C64" w14:textId="77777777" w:rsidR="00BE7D79" w:rsidRPr="00236EB9" w:rsidRDefault="00BE7D79" w:rsidP="00BE7D79">
      <w:pPr>
        <w:keepNext/>
        <w:numPr>
          <w:ilvl w:val="0"/>
          <w:numId w:val="27"/>
        </w:numPr>
        <w:spacing w:before="240" w:after="60"/>
        <w:ind w:left="1080"/>
        <w:outlineLvl w:val="1"/>
        <w:rPr>
          <w:b/>
          <w:bCs/>
          <w:i/>
          <w:iCs/>
        </w:rPr>
      </w:pPr>
      <w:bookmarkStart w:id="22" w:name="_Toc335915465"/>
      <w:bookmarkStart w:id="23" w:name="_Toc335915539"/>
      <w:bookmarkStart w:id="24" w:name="_Toc335915576"/>
      <w:bookmarkStart w:id="25" w:name="_Toc335915805"/>
      <w:r w:rsidRPr="00236EB9">
        <w:rPr>
          <w:b/>
          <w:bCs/>
          <w:i/>
          <w:iCs/>
        </w:rPr>
        <w:t>KONČNE DOLOČBE</w:t>
      </w:r>
      <w:bookmarkEnd w:id="22"/>
      <w:bookmarkEnd w:id="23"/>
      <w:bookmarkEnd w:id="24"/>
      <w:bookmarkEnd w:id="25"/>
    </w:p>
    <w:p w14:paraId="73FE2442" w14:textId="77777777" w:rsidR="00BE7D79" w:rsidRPr="00236EB9" w:rsidRDefault="00BE7D79" w:rsidP="00435A6C">
      <w:pPr>
        <w:numPr>
          <w:ilvl w:val="0"/>
          <w:numId w:val="12"/>
        </w:numPr>
        <w:jc w:val="center"/>
      </w:pPr>
      <w:r w:rsidRPr="00236EB9">
        <w:t>člen</w:t>
      </w:r>
    </w:p>
    <w:p w14:paraId="77C1E299" w14:textId="77777777" w:rsidR="00BE7D79" w:rsidRPr="00236EB9" w:rsidRDefault="00BE7D79" w:rsidP="00BE7D79">
      <w:pPr>
        <w:spacing w:line="276" w:lineRule="auto"/>
        <w:jc w:val="both"/>
      </w:pPr>
    </w:p>
    <w:p w14:paraId="641EF3B4" w14:textId="77777777" w:rsidR="00BE7D79" w:rsidRPr="00236EB9" w:rsidRDefault="00BE7D79" w:rsidP="00BE7D79">
      <w:pPr>
        <w:spacing w:line="276" w:lineRule="auto"/>
        <w:jc w:val="both"/>
      </w:pPr>
      <w:r w:rsidRPr="00236EB9">
        <w:t>Za razmerja iz te pogodbe oziroma v zvezi njo se izključno uporablja pravo, ki se uporablja v Republiki Sloveniji.</w:t>
      </w:r>
    </w:p>
    <w:p w14:paraId="12781E6E" w14:textId="77777777" w:rsidR="00BE7D79" w:rsidRPr="00236EB9" w:rsidRDefault="00BE7D79" w:rsidP="00435A6C">
      <w:pPr>
        <w:numPr>
          <w:ilvl w:val="0"/>
          <w:numId w:val="12"/>
        </w:numPr>
        <w:jc w:val="center"/>
      </w:pPr>
      <w:r w:rsidRPr="00236EB9">
        <w:t>člen</w:t>
      </w:r>
    </w:p>
    <w:p w14:paraId="253413DD" w14:textId="77777777" w:rsidR="00BE7D79" w:rsidRPr="00236EB9" w:rsidRDefault="00BE7D79" w:rsidP="00BE7D79"/>
    <w:p w14:paraId="59EADE13" w14:textId="77777777" w:rsidR="00BE7D79" w:rsidRPr="00236EB9" w:rsidRDefault="00BE7D79" w:rsidP="00BE7D79">
      <w:pPr>
        <w:jc w:val="both"/>
      </w:pPr>
      <w:r w:rsidRPr="00236EB9">
        <w:t xml:space="preserve">Pri razlagi pogodbe je treba upoštevati skupni namen pogodbenih strank in pomen izrazov, kot so ga ti imeli v času sklenitve pogodbe. </w:t>
      </w:r>
    </w:p>
    <w:p w14:paraId="2256621C" w14:textId="77777777" w:rsidR="00BE7D79" w:rsidRPr="00236EB9" w:rsidRDefault="00BE7D79" w:rsidP="00BE7D79">
      <w:pPr>
        <w:jc w:val="both"/>
      </w:pPr>
    </w:p>
    <w:p w14:paraId="66FE9287" w14:textId="77777777" w:rsidR="00BE7D79" w:rsidRPr="00236EB9" w:rsidRDefault="00BE7D79" w:rsidP="00BE7D79">
      <w:pPr>
        <w:jc w:val="both"/>
      </w:pPr>
      <w:r w:rsidRPr="00236EB9">
        <w:t xml:space="preserve">Morebitna nejasna določila pogodbe je potrebno razlagati v takem smislu, da so vzajemne dajatve v pravičnem razmerju. </w:t>
      </w:r>
    </w:p>
    <w:p w14:paraId="4F483463" w14:textId="77777777" w:rsidR="00BE7D79" w:rsidRPr="00236EB9" w:rsidRDefault="00BE7D79" w:rsidP="00BE7D79">
      <w:pPr>
        <w:jc w:val="both"/>
      </w:pPr>
    </w:p>
    <w:p w14:paraId="200E90A9" w14:textId="35D0F051" w:rsidR="00BE7D79" w:rsidRPr="00236EB9" w:rsidRDefault="00BE7D79" w:rsidP="00BE7D79">
      <w:pPr>
        <w:pStyle w:val="Default"/>
        <w:jc w:val="both"/>
        <w:rPr>
          <w:rFonts w:ascii="Trebuchet MS" w:hAnsi="Trebuchet MS"/>
          <w:sz w:val="22"/>
          <w:szCs w:val="22"/>
        </w:rPr>
      </w:pPr>
      <w:r w:rsidRPr="00236EB9">
        <w:rPr>
          <w:rFonts w:ascii="Trebuchet MS" w:hAnsi="Trebuchet MS"/>
          <w:sz w:val="22"/>
          <w:szCs w:val="22"/>
        </w:rPr>
        <w:t>Pogodbena določila se v dvomu razlagajo na podlagi Obligacijskega zakonika (OZ) in Gradbenega zakona</w:t>
      </w:r>
      <w:r w:rsidRPr="00236EB9">
        <w:rPr>
          <w:rFonts w:ascii="Trebuchet MS" w:hAnsi="Trebuchet MS" w:cs="Trebuchet MS"/>
          <w:sz w:val="22"/>
          <w:szCs w:val="22"/>
        </w:rPr>
        <w:t xml:space="preserve">  (Uradni list RS št. </w:t>
      </w:r>
      <w:r w:rsidR="00960085" w:rsidRPr="00960085">
        <w:rPr>
          <w:rFonts w:ascii="Trebuchet MS" w:hAnsi="Trebuchet MS" w:cs="Arial"/>
          <w:color w:val="auto"/>
          <w:sz w:val="22"/>
          <w:szCs w:val="22"/>
          <w:shd w:val="clear" w:color="auto" w:fill="FFFFFF"/>
        </w:rPr>
        <w:t>199/21, 105/22 - ZZNŠPP</w:t>
      </w:r>
      <w:r w:rsidRPr="00236EB9">
        <w:rPr>
          <w:rFonts w:ascii="Trebuchet MS" w:hAnsi="Trebuchet MS" w:cs="Trebuchet MS"/>
          <w:sz w:val="22"/>
          <w:szCs w:val="22"/>
        </w:rPr>
        <w:t xml:space="preserve">). </w:t>
      </w:r>
      <w:r w:rsidRPr="00236EB9">
        <w:rPr>
          <w:rFonts w:ascii="Trebuchet MS" w:hAnsi="Trebuchet MS"/>
          <w:sz w:val="22"/>
          <w:szCs w:val="22"/>
        </w:rPr>
        <w:t>Posebne gradbene uzance se uporabljajo le, če niso v nasprotju z določili te pogodbe.</w:t>
      </w:r>
    </w:p>
    <w:p w14:paraId="69D05CF0" w14:textId="77777777" w:rsidR="00BE7D79" w:rsidRPr="00236EB9" w:rsidRDefault="00BE7D79" w:rsidP="00BE7D79">
      <w:pPr>
        <w:jc w:val="both"/>
      </w:pPr>
    </w:p>
    <w:p w14:paraId="798A5034" w14:textId="77777777" w:rsidR="00BE7D79" w:rsidRPr="00236EB9" w:rsidRDefault="00BE7D79" w:rsidP="00BE7D79">
      <w:pPr>
        <w:jc w:val="both"/>
      </w:pPr>
      <w:r w:rsidRPr="00236EB9">
        <w:t xml:space="preserve">Neveljavnost dela te pogodbe ne vpliva na veljavnost ostalih delov, razen če gre za takšen del pogodbe, katerega neveljavnost ima za posledico, da skupni namen pogodbe ni dosežen. </w:t>
      </w:r>
    </w:p>
    <w:p w14:paraId="4A33E61B" w14:textId="77777777" w:rsidR="00BE7D79" w:rsidRPr="00236EB9" w:rsidRDefault="00BE7D79" w:rsidP="00BE7D79">
      <w:pPr>
        <w:jc w:val="both"/>
      </w:pPr>
    </w:p>
    <w:p w14:paraId="440F8688" w14:textId="77777777" w:rsidR="00BE7D79" w:rsidRPr="00236EB9" w:rsidRDefault="00BE7D79" w:rsidP="00435A6C">
      <w:pPr>
        <w:numPr>
          <w:ilvl w:val="0"/>
          <w:numId w:val="12"/>
        </w:numPr>
        <w:jc w:val="center"/>
      </w:pPr>
      <w:r w:rsidRPr="00236EB9">
        <w:lastRenderedPageBreak/>
        <w:t>člen</w:t>
      </w:r>
    </w:p>
    <w:p w14:paraId="22A8D863" w14:textId="77777777" w:rsidR="00BE7D79" w:rsidRPr="00236EB9" w:rsidRDefault="00BE7D79" w:rsidP="00BE7D79">
      <w:pPr>
        <w:spacing w:line="276" w:lineRule="auto"/>
        <w:jc w:val="both"/>
      </w:pPr>
    </w:p>
    <w:p w14:paraId="428224A8" w14:textId="77777777" w:rsidR="00BE7D79" w:rsidRPr="00236EB9" w:rsidRDefault="00BE7D79" w:rsidP="00BE7D79">
      <w:pPr>
        <w:jc w:val="both"/>
      </w:pPr>
      <w:r w:rsidRPr="00236EB9">
        <w:t>Kadar je v tej pogodbi določeno, da mora ena stranka kaj storiti v določenem roku po sporočilu druge stranke, začne ta rok teči naslednji dan po prejemu sporočila, če ni v tej pogodbi izrecno določeno drugače.</w:t>
      </w:r>
    </w:p>
    <w:p w14:paraId="15C520F1" w14:textId="77777777" w:rsidR="00BE7D79" w:rsidRPr="00236EB9" w:rsidRDefault="00BE7D79" w:rsidP="00BE7D79">
      <w:pPr>
        <w:jc w:val="both"/>
      </w:pPr>
    </w:p>
    <w:p w14:paraId="468D8435" w14:textId="77777777" w:rsidR="00BE7D79" w:rsidRPr="00236EB9" w:rsidRDefault="00BE7D79" w:rsidP="00BE7D79">
      <w:pPr>
        <w:jc w:val="both"/>
      </w:pPr>
      <w:r w:rsidRPr="00236EB9">
        <w:t>Odgovor na sporočilo je pravočasen, če je s priporočeno pošto odposlan zadnji dan roka.</w:t>
      </w:r>
    </w:p>
    <w:p w14:paraId="3E15CA1C" w14:textId="77777777" w:rsidR="00BE7D79" w:rsidRPr="00236EB9" w:rsidRDefault="00BE7D79" w:rsidP="00BE7D79">
      <w:pPr>
        <w:jc w:val="both"/>
      </w:pPr>
    </w:p>
    <w:p w14:paraId="64F75A61" w14:textId="77777777" w:rsidR="00BE7D79" w:rsidRPr="00236EB9" w:rsidRDefault="00BE7D79" w:rsidP="00435A6C">
      <w:pPr>
        <w:numPr>
          <w:ilvl w:val="0"/>
          <w:numId w:val="12"/>
        </w:numPr>
        <w:jc w:val="center"/>
      </w:pPr>
      <w:r w:rsidRPr="00236EB9">
        <w:t>člen</w:t>
      </w:r>
    </w:p>
    <w:p w14:paraId="00531CA6" w14:textId="77777777" w:rsidR="00BE7D79" w:rsidRPr="00236EB9" w:rsidRDefault="00BE7D79" w:rsidP="00BE7D79"/>
    <w:p w14:paraId="0F7EC4E1" w14:textId="77777777" w:rsidR="00BE7D79" w:rsidRPr="00236EB9" w:rsidRDefault="00BE7D79" w:rsidP="00BE7D79">
      <w:pPr>
        <w:jc w:val="both"/>
      </w:pPr>
      <w:r w:rsidRPr="00236EB9">
        <w:t>Pogodbeni stranki si bosta prizadevali vse morebitne spore rešiti sporazumno, s konstruktivnim dogovarjanjem, izhajajoč iz načela vestnosti in poštenja.</w:t>
      </w:r>
    </w:p>
    <w:p w14:paraId="0D53A48A" w14:textId="77777777" w:rsidR="00BE7D79" w:rsidRPr="00236EB9" w:rsidRDefault="00BE7D79" w:rsidP="00BE7D79">
      <w:pPr>
        <w:jc w:val="both"/>
        <w:rPr>
          <w:b/>
          <w:i/>
        </w:rPr>
      </w:pPr>
    </w:p>
    <w:p w14:paraId="5CDBF7D6" w14:textId="77777777" w:rsidR="00BE7D79" w:rsidRPr="00236EB9" w:rsidRDefault="00BE7D79" w:rsidP="00BE7D79">
      <w:pPr>
        <w:jc w:val="both"/>
      </w:pPr>
      <w:r w:rsidRPr="00236EB9">
        <w:t xml:space="preserve">V primeru spora, ki bi nastal v zvezi s to, bo vsaka stranka pisno obvestila o sporu drugo stranko v 8 dneh od nastanka spora. Obvestilo mora vsebovati opis narave in posledic spora, opis kršitve, ki je povzročila spor ter, če je to mogoče, škodo, ki je morda že nastala ali je pričakovati, da bo nastala. </w:t>
      </w:r>
    </w:p>
    <w:p w14:paraId="7DBFB77E" w14:textId="77777777" w:rsidR="00BE7D79" w:rsidRPr="00236EB9" w:rsidRDefault="00BE7D79" w:rsidP="00BE7D79">
      <w:pPr>
        <w:jc w:val="both"/>
        <w:rPr>
          <w:b/>
          <w:i/>
        </w:rPr>
      </w:pPr>
    </w:p>
    <w:p w14:paraId="3EEF5EA0" w14:textId="77777777" w:rsidR="00BE7D79" w:rsidRPr="00236EB9" w:rsidRDefault="00BE7D79" w:rsidP="00BE7D79">
      <w:pPr>
        <w:jc w:val="both"/>
      </w:pPr>
      <w:r w:rsidRPr="00236EB9">
        <w:t xml:space="preserve">Pogodbeni stranki si bosta prizadevali, da vsak spor čim prej razrešita s pogajanji na temelju dobre vere in poštenja. </w:t>
      </w:r>
    </w:p>
    <w:p w14:paraId="000DF1BA" w14:textId="77777777" w:rsidR="00BE7D79" w:rsidRPr="00236EB9" w:rsidRDefault="00BE7D79" w:rsidP="00BE7D79">
      <w:pPr>
        <w:jc w:val="both"/>
      </w:pPr>
    </w:p>
    <w:p w14:paraId="31FF18A1" w14:textId="77777777" w:rsidR="00BE7D79" w:rsidRPr="00236EB9" w:rsidRDefault="00BE7D79" w:rsidP="00BE7D79">
      <w:pPr>
        <w:jc w:val="both"/>
      </w:pPr>
      <w:r w:rsidRPr="00236EB9">
        <w:t>Če do sporazumne rešitve spora ne pride ali se katera koli od strank pogajanjem izmika, je za vse morebitne spore in nesoglasja iz te pogodbe ali v zvezi z njo,  stvarno pristojno sodišče v Celju.</w:t>
      </w:r>
    </w:p>
    <w:p w14:paraId="2260AAD7" w14:textId="77777777" w:rsidR="00BE7D79" w:rsidRPr="00236EB9" w:rsidRDefault="00BE7D79" w:rsidP="00BE7D79">
      <w:pPr>
        <w:jc w:val="both"/>
      </w:pPr>
    </w:p>
    <w:p w14:paraId="7186ACC1" w14:textId="77777777" w:rsidR="00BE7D79" w:rsidRPr="00236EB9" w:rsidRDefault="00BE7D79" w:rsidP="00435A6C">
      <w:pPr>
        <w:numPr>
          <w:ilvl w:val="0"/>
          <w:numId w:val="12"/>
        </w:numPr>
        <w:jc w:val="center"/>
      </w:pPr>
      <w:r w:rsidRPr="00236EB9">
        <w:t>člen</w:t>
      </w:r>
    </w:p>
    <w:p w14:paraId="569E6039" w14:textId="77777777" w:rsidR="00BE7D79" w:rsidRPr="00236EB9" w:rsidRDefault="00BE7D79" w:rsidP="00BE7D79"/>
    <w:p w14:paraId="14DE4B25" w14:textId="77777777" w:rsidR="00BE7D79" w:rsidRPr="00236EB9" w:rsidRDefault="00BE7D79" w:rsidP="00BE7D79">
      <w:pPr>
        <w:spacing w:line="276" w:lineRule="auto"/>
        <w:jc w:val="both"/>
      </w:pPr>
      <w:r w:rsidRPr="00236EB9">
        <w:t>Ta pogodba se lahko sporazumno spremeni le v pisni obliki.</w:t>
      </w:r>
    </w:p>
    <w:p w14:paraId="2EF57527" w14:textId="77777777" w:rsidR="00BE7D79" w:rsidRPr="00236EB9" w:rsidRDefault="00BE7D79" w:rsidP="00BE7D79"/>
    <w:p w14:paraId="199C212D" w14:textId="77777777" w:rsidR="00BE7D79" w:rsidRPr="00236EB9" w:rsidRDefault="00BE7D79" w:rsidP="00435A6C">
      <w:pPr>
        <w:numPr>
          <w:ilvl w:val="0"/>
          <w:numId w:val="12"/>
        </w:numPr>
        <w:jc w:val="center"/>
      </w:pPr>
      <w:r w:rsidRPr="00236EB9">
        <w:t>člen</w:t>
      </w:r>
    </w:p>
    <w:p w14:paraId="15B1842E" w14:textId="77777777" w:rsidR="00BE7D79" w:rsidRPr="00236EB9" w:rsidRDefault="00BE7D79" w:rsidP="00BE7D79"/>
    <w:p w14:paraId="5628A177" w14:textId="77777777" w:rsidR="00BE7D79" w:rsidRPr="00236EB9" w:rsidRDefault="00BE7D79" w:rsidP="00BE7D79">
      <w:r w:rsidRPr="00236EB9">
        <w:t>Sestavni del te pogodbe so naslednje priloge:</w:t>
      </w:r>
    </w:p>
    <w:p w14:paraId="6FC73A61" w14:textId="795CE8A4" w:rsidR="00BE7D79" w:rsidRPr="00236EB9" w:rsidRDefault="00BE7D79" w:rsidP="00BE7D79">
      <w:pPr>
        <w:numPr>
          <w:ilvl w:val="0"/>
          <w:numId w:val="15"/>
        </w:numPr>
        <w:tabs>
          <w:tab w:val="left" w:pos="283"/>
        </w:tabs>
      </w:pPr>
      <w:r w:rsidRPr="00236EB9">
        <w:t>razpisna dokumentacija naročnika št.</w:t>
      </w:r>
      <w:r>
        <w:t xml:space="preserve"> 4305-</w:t>
      </w:r>
      <w:r w:rsidR="00B01068">
        <w:t>___</w:t>
      </w:r>
      <w:r>
        <w:t>/202</w:t>
      </w:r>
      <w:r w:rsidR="00B01068">
        <w:t>6</w:t>
      </w:r>
      <w:r w:rsidRPr="00236EB9">
        <w:t>;</w:t>
      </w:r>
    </w:p>
    <w:p w14:paraId="49178782" w14:textId="77777777" w:rsidR="00BE7D79" w:rsidRPr="00236EB9" w:rsidRDefault="00BE7D79" w:rsidP="00BE7D79">
      <w:pPr>
        <w:numPr>
          <w:ilvl w:val="0"/>
          <w:numId w:val="15"/>
        </w:numPr>
        <w:tabs>
          <w:tab w:val="left" w:pos="283"/>
        </w:tabs>
      </w:pPr>
      <w:r w:rsidRPr="00236EB9">
        <w:t xml:space="preserve">ponudbena dokumentacija izvajalca št. </w:t>
      </w:r>
      <w:r>
        <w:t>…………………</w:t>
      </w:r>
      <w:r w:rsidRPr="00236EB9">
        <w:t xml:space="preserve"> z dne </w:t>
      </w:r>
      <w:r>
        <w:t>……………..</w:t>
      </w:r>
      <w:r w:rsidRPr="00236EB9">
        <w:t>;</w:t>
      </w:r>
    </w:p>
    <w:p w14:paraId="26B67233" w14:textId="77777777" w:rsidR="00BE7D79" w:rsidRPr="00236EB9" w:rsidRDefault="00BE7D79" w:rsidP="00BE7D79">
      <w:pPr>
        <w:numPr>
          <w:ilvl w:val="0"/>
          <w:numId w:val="15"/>
        </w:numPr>
        <w:tabs>
          <w:tab w:val="left" w:pos="283"/>
        </w:tabs>
        <w:jc w:val="both"/>
      </w:pPr>
      <w:r w:rsidRPr="00236EB9">
        <w:t xml:space="preserve">finančno zavarovanje za dobro izvedbo pogodbenih obveznosti </w:t>
      </w:r>
    </w:p>
    <w:p w14:paraId="4047DE8D" w14:textId="7EBE7C37" w:rsidR="00BE7D79" w:rsidRPr="00236EB9" w:rsidRDefault="00BE7D79" w:rsidP="00BE7D79">
      <w:pPr>
        <w:numPr>
          <w:ilvl w:val="0"/>
          <w:numId w:val="15"/>
        </w:numPr>
        <w:tabs>
          <w:tab w:val="left" w:pos="283"/>
        </w:tabs>
        <w:jc w:val="both"/>
      </w:pPr>
      <w:r w:rsidRPr="00236EB9">
        <w:t xml:space="preserve">kopija </w:t>
      </w:r>
      <w:proofErr w:type="spellStart"/>
      <w:r w:rsidRPr="00236EB9">
        <w:t>zav</w:t>
      </w:r>
      <w:proofErr w:type="spellEnd"/>
      <w:r w:rsidRPr="00236EB9">
        <w:t>. police skladno z določbo 1</w:t>
      </w:r>
      <w:r>
        <w:t>6</w:t>
      </w:r>
      <w:r w:rsidRPr="00236EB9">
        <w:t>.čl. GZ</w:t>
      </w:r>
      <w:r>
        <w:t>-1 in določili dokumentacije v zvezi s predmetnim javnim naročilom</w:t>
      </w:r>
      <w:r w:rsidRPr="00236EB9">
        <w:t>.</w:t>
      </w:r>
    </w:p>
    <w:p w14:paraId="2031A0C4" w14:textId="77777777" w:rsidR="00BE7D79" w:rsidRPr="00236EB9" w:rsidRDefault="00BE7D79" w:rsidP="00BE7D79"/>
    <w:p w14:paraId="2AF13501" w14:textId="77777777" w:rsidR="00BE7D79" w:rsidRPr="00236EB9" w:rsidRDefault="00BE7D79" w:rsidP="00435A6C">
      <w:pPr>
        <w:numPr>
          <w:ilvl w:val="0"/>
          <w:numId w:val="12"/>
        </w:numPr>
        <w:jc w:val="center"/>
      </w:pPr>
      <w:r w:rsidRPr="00236EB9">
        <w:t>člen</w:t>
      </w:r>
    </w:p>
    <w:p w14:paraId="028B2AE1" w14:textId="77777777" w:rsidR="00BE7D79" w:rsidRPr="00236EB9" w:rsidRDefault="00BE7D79" w:rsidP="00BE7D79"/>
    <w:p w14:paraId="2FF8A01A" w14:textId="22618A74" w:rsidR="00BE7D79" w:rsidRPr="00236EB9" w:rsidRDefault="00BE7D79" w:rsidP="00BE7D79">
      <w:pPr>
        <w:jc w:val="both"/>
      </w:pPr>
      <w:r w:rsidRPr="00236EB9">
        <w:t>Ta pogodba je sklenjena, ko jo podpišeta obe pogodbeni stranki, veljati pa začne, ko je izpolnjen pogoj iz 2</w:t>
      </w:r>
      <w:r w:rsidR="00BD69FD">
        <w:t>6</w:t>
      </w:r>
      <w:r w:rsidRPr="00236EB9">
        <w:t xml:space="preserve">. člena te pogodbe. </w:t>
      </w:r>
    </w:p>
    <w:p w14:paraId="7022DF49" w14:textId="77777777" w:rsidR="00BE7D79" w:rsidRPr="00236EB9" w:rsidRDefault="00BE7D79" w:rsidP="00BE7D79"/>
    <w:p w14:paraId="04DCDC33" w14:textId="77777777" w:rsidR="00BE7D79" w:rsidRPr="00236EB9" w:rsidRDefault="00BE7D79" w:rsidP="00435A6C">
      <w:pPr>
        <w:numPr>
          <w:ilvl w:val="0"/>
          <w:numId w:val="12"/>
        </w:numPr>
        <w:jc w:val="center"/>
      </w:pPr>
      <w:r w:rsidRPr="00236EB9">
        <w:t>člen</w:t>
      </w:r>
    </w:p>
    <w:p w14:paraId="27F83A90" w14:textId="77777777" w:rsidR="00BE7D79" w:rsidRPr="00236EB9" w:rsidRDefault="00BE7D79" w:rsidP="00BE7D79">
      <w:pPr>
        <w:spacing w:line="276" w:lineRule="auto"/>
        <w:jc w:val="both"/>
        <w:rPr>
          <w:b/>
        </w:rPr>
      </w:pPr>
    </w:p>
    <w:p w14:paraId="78EB7C54" w14:textId="77777777" w:rsidR="00BE7D79" w:rsidRPr="00236EB9" w:rsidRDefault="00BE7D79" w:rsidP="00BE7D79">
      <w:pPr>
        <w:jc w:val="both"/>
      </w:pPr>
      <w:r w:rsidRPr="00236EB9">
        <w:t>Ta pogodba je sestavljena v štirih enakovrednih izvirnikih, od katerih prejme vsaka od pogodbenih strank po dva.</w:t>
      </w:r>
    </w:p>
    <w:p w14:paraId="7D0D906F" w14:textId="77777777" w:rsidR="00BE7D79" w:rsidRPr="00236EB9" w:rsidRDefault="00BE7D79" w:rsidP="00BE7D79">
      <w:pPr>
        <w:autoSpaceDE w:val="0"/>
        <w:autoSpaceDN w:val="0"/>
        <w:adjustRightInd w:val="0"/>
        <w:jc w:val="both"/>
      </w:pPr>
    </w:p>
    <w:p w14:paraId="0C6ADE26" w14:textId="77777777" w:rsidR="00BE7D79" w:rsidRPr="00236EB9" w:rsidRDefault="00BE7D79" w:rsidP="00BE7D79">
      <w:pPr>
        <w:autoSpaceDE w:val="0"/>
        <w:autoSpaceDN w:val="0"/>
        <w:adjustRightInd w:val="0"/>
        <w:jc w:val="both"/>
      </w:pPr>
    </w:p>
    <w:p w14:paraId="7AD919F7" w14:textId="77777777" w:rsidR="00BE7D79" w:rsidRPr="00236EB9" w:rsidRDefault="00BE7D79" w:rsidP="00BE7D79">
      <w:pPr>
        <w:jc w:val="both"/>
      </w:pPr>
      <w:r w:rsidRPr="00236EB9">
        <w:t>V Celju, _______________</w:t>
      </w:r>
      <w:r w:rsidRPr="00236EB9">
        <w:tab/>
      </w:r>
      <w:r w:rsidRPr="00236EB9">
        <w:tab/>
      </w:r>
      <w:r w:rsidRPr="00236EB9">
        <w:tab/>
      </w:r>
      <w:r w:rsidRPr="00236EB9">
        <w:tab/>
      </w:r>
    </w:p>
    <w:p w14:paraId="75C6017A" w14:textId="77777777" w:rsidR="00BE7D79" w:rsidRPr="00236EB9" w:rsidRDefault="00BE7D79" w:rsidP="00BE7D79">
      <w:pPr>
        <w:jc w:val="both"/>
      </w:pPr>
    </w:p>
    <w:p w14:paraId="4833A320" w14:textId="77777777" w:rsidR="00BE7D79" w:rsidRPr="00236EB9" w:rsidRDefault="00BE7D79" w:rsidP="00BE7D79">
      <w:pPr>
        <w:jc w:val="both"/>
      </w:pPr>
    </w:p>
    <w:p w14:paraId="0005DB92" w14:textId="403517F3" w:rsidR="00BE7D79" w:rsidRPr="00236EB9" w:rsidRDefault="00BE7D79" w:rsidP="00BE7D79">
      <w:pPr>
        <w:jc w:val="both"/>
      </w:pPr>
      <w:r w:rsidRPr="00236EB9">
        <w:t xml:space="preserve">št. zadeve: </w:t>
      </w:r>
      <w:r>
        <w:t>4305</w:t>
      </w:r>
      <w:r w:rsidR="0057410E">
        <w:t>-___</w:t>
      </w:r>
      <w:r>
        <w:t>/202</w:t>
      </w:r>
      <w:r w:rsidR="0057410E">
        <w:t>6</w:t>
      </w:r>
    </w:p>
    <w:p w14:paraId="7BC51473" w14:textId="77777777" w:rsidR="00BE7D79" w:rsidRPr="00236EB9" w:rsidRDefault="00BE7D79" w:rsidP="00BE7D79">
      <w:pPr>
        <w:jc w:val="both"/>
      </w:pPr>
      <w:r w:rsidRPr="00236EB9">
        <w:t>št. pogodbe: _____</w:t>
      </w:r>
      <w:r>
        <w:t>_____</w:t>
      </w:r>
    </w:p>
    <w:p w14:paraId="243F1DC4" w14:textId="77777777" w:rsidR="001D3C0E" w:rsidRPr="00236EB9" w:rsidRDefault="001D3C0E" w:rsidP="001D3C0E">
      <w:pPr>
        <w:jc w:val="both"/>
      </w:pPr>
    </w:p>
    <w:p w14:paraId="24659E61" w14:textId="77777777" w:rsidR="001D3C0E" w:rsidRPr="00236EB9" w:rsidRDefault="001D3C0E" w:rsidP="001D3C0E">
      <w:pPr>
        <w:jc w:val="both"/>
      </w:pPr>
    </w:p>
    <w:p w14:paraId="6979AF3A" w14:textId="77777777" w:rsidR="001D3C0E" w:rsidRPr="00236EB9" w:rsidRDefault="001D3C0E" w:rsidP="001D3C0E">
      <w:pPr>
        <w:jc w:val="both"/>
        <w:rPr>
          <w:b/>
        </w:rPr>
      </w:pPr>
      <w:r w:rsidRPr="00236EB9">
        <w:rPr>
          <w:b/>
        </w:rPr>
        <w:t>NAROČNIK:</w:t>
      </w:r>
      <w:r w:rsidRPr="00236EB9">
        <w:rPr>
          <w:b/>
        </w:rPr>
        <w:tab/>
      </w:r>
      <w:r w:rsidRPr="00236EB9">
        <w:rPr>
          <w:b/>
        </w:rPr>
        <w:tab/>
      </w:r>
      <w:r w:rsidRPr="00236EB9">
        <w:rPr>
          <w:b/>
        </w:rPr>
        <w:tab/>
      </w:r>
      <w:r w:rsidRPr="00236EB9">
        <w:rPr>
          <w:b/>
        </w:rPr>
        <w:tab/>
      </w:r>
      <w:r w:rsidRPr="00236EB9">
        <w:rPr>
          <w:b/>
        </w:rPr>
        <w:tab/>
      </w:r>
      <w:r w:rsidRPr="00236EB9">
        <w:rPr>
          <w:b/>
        </w:rPr>
        <w:tab/>
        <w:t>IZVAJALEC:</w:t>
      </w:r>
    </w:p>
    <w:p w14:paraId="7C44228D" w14:textId="54AD89BE" w:rsidR="001D3C0E" w:rsidRPr="00236EB9" w:rsidRDefault="001D3C0E" w:rsidP="001D3C0E">
      <w:pPr>
        <w:rPr>
          <w:b/>
        </w:rPr>
      </w:pPr>
      <w:r w:rsidRPr="00236EB9">
        <w:rPr>
          <w:b/>
        </w:rPr>
        <w:lastRenderedPageBreak/>
        <w:t xml:space="preserve">Mestna občina Celje </w:t>
      </w:r>
      <w:r w:rsidRPr="00236EB9">
        <w:rPr>
          <w:b/>
        </w:rPr>
        <w:tab/>
      </w:r>
      <w:r w:rsidRPr="00236EB9">
        <w:rPr>
          <w:b/>
        </w:rPr>
        <w:tab/>
      </w:r>
      <w:r w:rsidRPr="00236EB9">
        <w:rPr>
          <w:b/>
        </w:rPr>
        <w:tab/>
      </w:r>
      <w:r w:rsidRPr="00236EB9">
        <w:rPr>
          <w:b/>
        </w:rPr>
        <w:tab/>
      </w:r>
      <w:r w:rsidRPr="006720B6">
        <w:rPr>
          <w:b/>
          <w:bCs/>
        </w:rPr>
        <w:t xml:space="preserve"> </w:t>
      </w:r>
    </w:p>
    <w:p w14:paraId="2011C15E" w14:textId="595A6E6D" w:rsidR="00A9052D" w:rsidRDefault="00BA2730" w:rsidP="001D3C0E">
      <w:pPr>
        <w:jc w:val="both"/>
      </w:pPr>
      <w:r>
        <w:t>Matija KOVAČ</w:t>
      </w:r>
      <w:r w:rsidR="001D3C0E" w:rsidRPr="00236EB9">
        <w:t>, župan</w:t>
      </w:r>
    </w:p>
    <w:p w14:paraId="01C5827A" w14:textId="112B45C2" w:rsidR="00FF65D0" w:rsidRDefault="00FF65D0" w:rsidP="001D3C0E">
      <w:pPr>
        <w:jc w:val="both"/>
      </w:pPr>
    </w:p>
    <w:p w14:paraId="441FE93D" w14:textId="34B1913D" w:rsidR="00FF65D0" w:rsidRDefault="00FF65D0" w:rsidP="001D3C0E">
      <w:pPr>
        <w:jc w:val="both"/>
        <w:rPr>
          <w:b/>
          <w:bCs/>
        </w:rPr>
      </w:pPr>
    </w:p>
    <w:p w14:paraId="1B1DAF0C" w14:textId="5CD129B0" w:rsidR="00020ECB" w:rsidRDefault="00020ECB" w:rsidP="001D3C0E">
      <w:pPr>
        <w:jc w:val="both"/>
        <w:rPr>
          <w:b/>
          <w:bCs/>
        </w:rPr>
      </w:pPr>
    </w:p>
    <w:p w14:paraId="6FE9D504" w14:textId="1D331262" w:rsidR="00A9052D" w:rsidRDefault="00A9052D" w:rsidP="001D3C0E">
      <w:pPr>
        <w:jc w:val="both"/>
      </w:pPr>
    </w:p>
    <w:p w14:paraId="4B54F611" w14:textId="1570DA6C" w:rsidR="00A9052D" w:rsidRDefault="00A9052D" w:rsidP="001D3C0E">
      <w:pPr>
        <w:jc w:val="both"/>
      </w:pPr>
    </w:p>
    <w:p w14:paraId="06F63856" w14:textId="7C8E1F24" w:rsidR="001D3C0E" w:rsidRDefault="00A9052D" w:rsidP="000C6029">
      <w:pPr>
        <w:jc w:val="both"/>
      </w:pPr>
      <w:r>
        <w:t xml:space="preserve"> </w:t>
      </w:r>
    </w:p>
    <w:sectPr w:rsidR="001D3C0E" w:rsidSect="00534ADB">
      <w:footerReference w:type="default" r:id="rId45"/>
      <w:pgSz w:w="11906" w:h="16838"/>
      <w:pgMar w:top="1134"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4C8B2" w14:textId="77777777" w:rsidR="00ED7ED0" w:rsidRDefault="00ED7ED0" w:rsidP="005F0F7C">
      <w:r>
        <w:separator/>
      </w:r>
    </w:p>
  </w:endnote>
  <w:endnote w:type="continuationSeparator" w:id="0">
    <w:p w14:paraId="74520300" w14:textId="77777777" w:rsidR="00ED7ED0" w:rsidRDefault="00ED7ED0"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551FA9F9" w:rsidR="00AA0F01" w:rsidRDefault="00AA0F01">
    <w:pPr>
      <w:pStyle w:val="Noga"/>
      <w:jc w:val="center"/>
    </w:pPr>
    <w:r>
      <w:fldChar w:fldCharType="begin"/>
    </w:r>
    <w:r>
      <w:instrText>PAGE   \* MERGEFORMAT</w:instrText>
    </w:r>
    <w:r>
      <w:fldChar w:fldCharType="separate"/>
    </w:r>
    <w:r>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040B" w14:textId="77777777" w:rsidR="00ED7ED0" w:rsidRDefault="00ED7ED0" w:rsidP="005F0F7C">
      <w:r>
        <w:separator/>
      </w:r>
    </w:p>
  </w:footnote>
  <w:footnote w:type="continuationSeparator" w:id="0">
    <w:p w14:paraId="11DBEE4C" w14:textId="77777777" w:rsidR="00ED7ED0" w:rsidRDefault="00ED7ED0" w:rsidP="005F0F7C">
      <w:r>
        <w:continuationSeparator/>
      </w:r>
    </w:p>
  </w:footnote>
  <w:footnote w:id="1">
    <w:p w14:paraId="5242D653" w14:textId="7978B3C5" w:rsidR="00D41FD0" w:rsidRDefault="00D41FD0">
      <w:pPr>
        <w:pStyle w:val="Sprotnaopomba-besedilo"/>
      </w:pPr>
      <w:r>
        <w:rPr>
          <w:rStyle w:val="Sprotnaopomba-sklic"/>
        </w:rPr>
        <w:footnoteRef/>
      </w:r>
      <w:r>
        <w:t xml:space="preserve"> Ne velja za variantno ponudbo. </w:t>
      </w:r>
    </w:p>
  </w:footnote>
  <w:footnote w:id="2">
    <w:p w14:paraId="6DC96ECE" w14:textId="28750CA5" w:rsidR="00EA1327" w:rsidRPr="00900982" w:rsidRDefault="00EA1327" w:rsidP="00EA1327">
      <w:pPr>
        <w:pStyle w:val="Sprotnaopomba-besedilo"/>
        <w:rPr>
          <w:rFonts w:ascii="Trebuchet MS" w:hAnsi="Trebuchet MS"/>
        </w:rPr>
      </w:pPr>
      <w:r w:rsidRPr="00900982">
        <w:rPr>
          <w:rStyle w:val="Sprotnaopomba-sklic"/>
          <w:rFonts w:ascii="Trebuchet MS" w:hAnsi="Trebuchet MS"/>
        </w:rPr>
        <w:footnoteRef/>
      </w:r>
      <w:r w:rsidRPr="00900982">
        <w:rPr>
          <w:rFonts w:ascii="Trebuchet MS" w:hAnsi="Trebuchet MS"/>
        </w:rPr>
        <w:t xml:space="preserve"> </w:t>
      </w:r>
      <w:r w:rsidRPr="00900982">
        <w:rPr>
          <w:rFonts w:ascii="Trebuchet MS" w:hAnsi="Trebuchet MS"/>
        </w:rPr>
        <w:t>ali drugo enakovredno zavarovanje (</w:t>
      </w:r>
      <w:r>
        <w:rPr>
          <w:rFonts w:ascii="Trebuchet MS" w:hAnsi="Trebuchet MS"/>
        </w:rPr>
        <w:t xml:space="preserve">brezobrestni </w:t>
      </w:r>
      <w:r w:rsidRPr="00900982">
        <w:rPr>
          <w:rFonts w:ascii="Trebuchet MS" w:hAnsi="Trebuchet MS"/>
        </w:rPr>
        <w:t>depozit, kavcijsko zavarovanje ipd.)</w:t>
      </w:r>
    </w:p>
  </w:footnote>
  <w:footnote w:id="3">
    <w:p w14:paraId="1D914E54" w14:textId="329EAC92" w:rsidR="00AA0F01" w:rsidRPr="001F0E26" w:rsidRDefault="00AA0F01" w:rsidP="001F0E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w:t>
      </w:r>
      <w:r w:rsidRPr="001F0E26">
        <w:rPr>
          <w:rFonts w:ascii="Trebuchet MS" w:hAnsi="Trebuchet MS"/>
        </w:rPr>
        <w:t xml:space="preserve">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4">
    <w:p w14:paraId="75BA7585" w14:textId="2F3076EE" w:rsidR="00AA0F01" w:rsidRPr="00864B0F" w:rsidRDefault="00AA0F01" w:rsidP="00382BCE">
      <w:pPr>
        <w:pStyle w:val="Sprotnaopomba-besedilo"/>
        <w:rPr>
          <w:rFonts w:ascii="Trebuchet MS" w:hAnsi="Trebuchet MS"/>
        </w:rPr>
      </w:pPr>
      <w:r w:rsidRPr="00864B0F">
        <w:rPr>
          <w:rStyle w:val="Sprotnaopomba-sklic"/>
          <w:rFonts w:ascii="Trebuchet MS" w:hAnsi="Trebuchet MS"/>
        </w:rPr>
        <w:footnoteRef/>
      </w:r>
      <w:r w:rsidRPr="00864B0F">
        <w:rPr>
          <w:rFonts w:ascii="Trebuchet MS" w:hAnsi="Trebuchet MS"/>
        </w:rPr>
        <w:t xml:space="preserve"> </w:t>
      </w:r>
      <w:r w:rsidRPr="00864B0F">
        <w:rPr>
          <w:rFonts w:ascii="Trebuchet MS" w:hAnsi="Trebuchet MS"/>
        </w:rPr>
        <w:t>Referenčni naročnik je le investitor.</w:t>
      </w:r>
    </w:p>
  </w:footnote>
  <w:footnote w:id="5">
    <w:p w14:paraId="7D50F245" w14:textId="6D8CBF13" w:rsidR="005A1F3D" w:rsidRDefault="005A1F3D">
      <w:pPr>
        <w:pStyle w:val="Sprotnaopomba-besedilo"/>
      </w:pPr>
      <w:r>
        <w:rPr>
          <w:rStyle w:val="Sprotnaopomba-sklic"/>
        </w:rPr>
        <w:footnoteRef/>
      </w:r>
      <w:r>
        <w:t xml:space="preserve"> </w:t>
      </w:r>
      <w:r>
        <w:t>Beseda »original« se lahko črta, če gre za zavarovanje, izdano v elektronski obliki.</w:t>
      </w:r>
    </w:p>
  </w:footnote>
  <w:footnote w:id="6">
    <w:p w14:paraId="76860852" w14:textId="03904857" w:rsidR="005A1F3D" w:rsidRDefault="005A1F3D">
      <w:pPr>
        <w:pStyle w:val="Sprotnaopomba-besedilo"/>
      </w:pPr>
      <w:r>
        <w:rPr>
          <w:rStyle w:val="Sprotnaopomba-sklic"/>
        </w:rPr>
        <w:footnoteRef/>
      </w:r>
      <w:r>
        <w:t xml:space="preserve"> </w:t>
      </w:r>
      <w:r>
        <w:t xml:space="preserve">Beseda »original« se lahko črta, če gre za zavarovanje, izdano v elektronski obliki. </w:t>
      </w:r>
    </w:p>
  </w:footnote>
  <w:footnote w:id="7">
    <w:p w14:paraId="1E410BD8" w14:textId="635FF261" w:rsidR="00482551" w:rsidRDefault="00482551" w:rsidP="00482551">
      <w:pPr>
        <w:pStyle w:val="Sprotnaopomba-besedilo"/>
        <w:jc w:val="both"/>
      </w:pPr>
      <w:r>
        <w:rPr>
          <w:rStyle w:val="Sprotnaopomba-sklic"/>
        </w:rPr>
        <w:footnoteRef/>
      </w:r>
      <w:r>
        <w:t xml:space="preserve"> </w:t>
      </w:r>
      <w:r>
        <w:t>V primeru variantne ponudbe je v ceno zajeta tudi priprava</w:t>
      </w:r>
      <w:r w:rsidR="00062678">
        <w:t xml:space="preserve"> spremembe PZI</w:t>
      </w:r>
      <w:r>
        <w:t xml:space="preserve"> ter morebitni drugi stroški za celovito izvedbo gradnje. </w:t>
      </w:r>
    </w:p>
  </w:footnote>
  <w:footnote w:id="8">
    <w:p w14:paraId="7F1EB33B" w14:textId="3F489DB0" w:rsidR="00062678" w:rsidRDefault="00062678" w:rsidP="0057410E">
      <w:pPr>
        <w:pStyle w:val="Sprotnaopomba-besedilo"/>
        <w:jc w:val="both"/>
      </w:pPr>
      <w:r>
        <w:rPr>
          <w:rStyle w:val="Sprotnaopomba-sklic"/>
        </w:rPr>
        <w:footnoteRef/>
      </w:r>
      <w:r>
        <w:t xml:space="preserve"> </w:t>
      </w:r>
      <w:r>
        <w:t xml:space="preserve">V primeru, da popis v okviru podaje variantne ponudbe pripravi ponudnik/izvajalec, se morebitna odstopanja količin navzgor (v smislu </w:t>
      </w:r>
      <w:proofErr w:type="spellStart"/>
      <w:r>
        <w:t>manjajočih</w:t>
      </w:r>
      <w:proofErr w:type="spellEnd"/>
      <w:r>
        <w:t xml:space="preserve">) količin ne upoštevajo, temveč gre ta </w:t>
      </w:r>
      <w:proofErr w:type="spellStart"/>
      <w:r>
        <w:t>manjko</w:t>
      </w:r>
      <w:proofErr w:type="spellEnd"/>
      <w:r>
        <w:t xml:space="preserve"> v breme izvajalca. Smiselno enako velja tudi glede manjkajočih del.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C2B4C8"/>
    <w:multiLevelType w:val="hybridMultilevel"/>
    <w:tmpl w:val="863DEB8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7"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8"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0" w15:restartNumberingAfterBreak="0">
    <w:nsid w:val="006F55AB"/>
    <w:multiLevelType w:val="hybridMultilevel"/>
    <w:tmpl w:val="B4327FE6"/>
    <w:lvl w:ilvl="0" w:tplc="52CE1AE4">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56D5839"/>
    <w:multiLevelType w:val="multilevel"/>
    <w:tmpl w:val="891A3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282F69"/>
    <w:multiLevelType w:val="hybridMultilevel"/>
    <w:tmpl w:val="658AF4B0"/>
    <w:lvl w:ilvl="0" w:tplc="8EA251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335B61"/>
    <w:multiLevelType w:val="multilevel"/>
    <w:tmpl w:val="A40852E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19"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0"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21"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1E4C7D88"/>
    <w:multiLevelType w:val="hybridMultilevel"/>
    <w:tmpl w:val="963276E0"/>
    <w:lvl w:ilvl="0" w:tplc="BFB2C73A">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2D9C6FDB"/>
    <w:multiLevelType w:val="hybridMultilevel"/>
    <w:tmpl w:val="DA765AE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04A4609"/>
    <w:multiLevelType w:val="hybridMultilevel"/>
    <w:tmpl w:val="2BEC5A66"/>
    <w:lvl w:ilvl="0" w:tplc="04240001">
      <w:start w:val="1"/>
      <w:numFmt w:val="bullet"/>
      <w:lvlText w:val=""/>
      <w:lvlJc w:val="left"/>
      <w:pPr>
        <w:ind w:left="108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4722AA1"/>
    <w:multiLevelType w:val="hybridMultilevel"/>
    <w:tmpl w:val="D952C62E"/>
    <w:lvl w:ilvl="0" w:tplc="64E28F42">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2D11416"/>
    <w:multiLevelType w:val="hybridMultilevel"/>
    <w:tmpl w:val="075A7EA0"/>
    <w:lvl w:ilvl="0" w:tplc="23526D06">
      <w:start w:val="70"/>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272C7E"/>
    <w:multiLevelType w:val="hybridMultilevel"/>
    <w:tmpl w:val="476C45DC"/>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78527C"/>
    <w:multiLevelType w:val="hybridMultilevel"/>
    <w:tmpl w:val="B088EB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E9056B"/>
    <w:multiLevelType w:val="multilevel"/>
    <w:tmpl w:val="2C0E9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26172EE"/>
    <w:multiLevelType w:val="multilevel"/>
    <w:tmpl w:val="731C870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2" w15:restartNumberingAfterBreak="0">
    <w:nsid w:val="64073DE4"/>
    <w:multiLevelType w:val="multilevel"/>
    <w:tmpl w:val="0ADC0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325682"/>
    <w:multiLevelType w:val="hybridMultilevel"/>
    <w:tmpl w:val="8A1CC584"/>
    <w:lvl w:ilvl="0" w:tplc="5EBCAD1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E80C9B"/>
    <w:multiLevelType w:val="hybridMultilevel"/>
    <w:tmpl w:val="DA765AE0"/>
    <w:lvl w:ilvl="0" w:tplc="9A042D4E">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DAF2B43"/>
    <w:multiLevelType w:val="hybridMultilevel"/>
    <w:tmpl w:val="DA765AE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12358F5"/>
    <w:multiLevelType w:val="hybridMultilevel"/>
    <w:tmpl w:val="A130C4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51"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21688999">
    <w:abstractNumId w:val="21"/>
  </w:num>
  <w:num w:numId="2" w16cid:durableId="466438266">
    <w:abstractNumId w:val="25"/>
  </w:num>
  <w:num w:numId="3" w16cid:durableId="685981185">
    <w:abstractNumId w:val="32"/>
  </w:num>
  <w:num w:numId="4" w16cid:durableId="1160274002">
    <w:abstractNumId w:val="41"/>
  </w:num>
  <w:num w:numId="5" w16cid:durableId="1471627168">
    <w:abstractNumId w:val="10"/>
  </w:num>
  <w:num w:numId="6" w16cid:durableId="1992370391">
    <w:abstractNumId w:val="45"/>
  </w:num>
  <w:num w:numId="7" w16cid:durableId="616987081">
    <w:abstractNumId w:val="16"/>
  </w:num>
  <w:num w:numId="8" w16cid:durableId="857963223">
    <w:abstractNumId w:val="11"/>
  </w:num>
  <w:num w:numId="9" w16cid:durableId="1831090864">
    <w:abstractNumId w:val="23"/>
  </w:num>
  <w:num w:numId="10" w16cid:durableId="1837767491">
    <w:abstractNumId w:val="15"/>
  </w:num>
  <w:num w:numId="11" w16cid:durableId="1412584593">
    <w:abstractNumId w:val="20"/>
  </w:num>
  <w:num w:numId="12" w16cid:durableId="1940681007">
    <w:abstractNumId w:val="17"/>
  </w:num>
  <w:num w:numId="13" w16cid:durableId="1122656332">
    <w:abstractNumId w:val="3"/>
  </w:num>
  <w:num w:numId="14" w16cid:durableId="1082721290">
    <w:abstractNumId w:val="12"/>
  </w:num>
  <w:num w:numId="15" w16cid:durableId="528758547">
    <w:abstractNumId w:val="7"/>
  </w:num>
  <w:num w:numId="16" w16cid:durableId="407701058">
    <w:abstractNumId w:val="47"/>
  </w:num>
  <w:num w:numId="17" w16cid:durableId="212080620">
    <w:abstractNumId w:val="33"/>
  </w:num>
  <w:num w:numId="18" w16cid:durableId="1126895199">
    <w:abstractNumId w:val="50"/>
  </w:num>
  <w:num w:numId="19" w16cid:durableId="1120226748">
    <w:abstractNumId w:val="37"/>
  </w:num>
  <w:num w:numId="20" w16cid:durableId="405229170">
    <w:abstractNumId w:val="27"/>
  </w:num>
  <w:num w:numId="21" w16cid:durableId="1399980323">
    <w:abstractNumId w:val="49"/>
  </w:num>
  <w:num w:numId="22" w16cid:durableId="1554998244">
    <w:abstractNumId w:val="0"/>
  </w:num>
  <w:num w:numId="23" w16cid:durableId="1830056145">
    <w:abstractNumId w:val="48"/>
  </w:num>
  <w:num w:numId="24" w16cid:durableId="1681082921">
    <w:abstractNumId w:val="19"/>
  </w:num>
  <w:num w:numId="25" w16cid:durableId="11773065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0425799">
    <w:abstractNumId w:val="2"/>
  </w:num>
  <w:num w:numId="27" w16cid:durableId="1696079499">
    <w:abstractNumId w:val="35"/>
  </w:num>
  <w:num w:numId="28" w16cid:durableId="721438950">
    <w:abstractNumId w:val="30"/>
  </w:num>
  <w:num w:numId="29" w16cid:durableId="309290032">
    <w:abstractNumId w:val="24"/>
  </w:num>
  <w:num w:numId="30" w16cid:durableId="528643306">
    <w:abstractNumId w:val="29"/>
  </w:num>
  <w:num w:numId="31" w16cid:durableId="75175982">
    <w:abstractNumId w:val="34"/>
  </w:num>
  <w:num w:numId="32" w16cid:durableId="9256497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6032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7634219">
    <w:abstractNumId w:val="36"/>
  </w:num>
  <w:num w:numId="35" w16cid:durableId="541596109">
    <w:abstractNumId w:val="1"/>
  </w:num>
  <w:num w:numId="36" w16cid:durableId="20030466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6555061">
    <w:abstractNumId w:val="26"/>
  </w:num>
  <w:num w:numId="38" w16cid:durableId="1765345325">
    <w:abstractNumId w:val="46"/>
  </w:num>
  <w:num w:numId="39" w16cid:durableId="1456607605">
    <w:abstractNumId w:val="22"/>
  </w:num>
  <w:num w:numId="40" w16cid:durableId="861633125">
    <w:abstractNumId w:val="38"/>
  </w:num>
  <w:num w:numId="41" w16cid:durableId="1423648361">
    <w:abstractNumId w:val="14"/>
  </w:num>
  <w:num w:numId="42" w16cid:durableId="1023627800">
    <w:abstractNumId w:val="43"/>
  </w:num>
  <w:num w:numId="43" w16cid:durableId="1473526255">
    <w:abstractNumId w:val="18"/>
  </w:num>
  <w:num w:numId="44" w16cid:durableId="1696806962">
    <w:abstractNumId w:val="39"/>
  </w:num>
  <w:num w:numId="45" w16cid:durableId="653685467">
    <w:abstractNumId w:val="42"/>
  </w:num>
  <w:num w:numId="46" w16cid:durableId="1350834770">
    <w:abstractNumId w:val="13"/>
  </w:num>
  <w:num w:numId="47" w16cid:durableId="1627737069">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59D"/>
    <w:rsid w:val="00002935"/>
    <w:rsid w:val="00003B71"/>
    <w:rsid w:val="00004A30"/>
    <w:rsid w:val="00004FF4"/>
    <w:rsid w:val="0000528F"/>
    <w:rsid w:val="000077CC"/>
    <w:rsid w:val="000126FC"/>
    <w:rsid w:val="00015A5B"/>
    <w:rsid w:val="000169BE"/>
    <w:rsid w:val="00016DCE"/>
    <w:rsid w:val="00020ECB"/>
    <w:rsid w:val="00022266"/>
    <w:rsid w:val="00022B9C"/>
    <w:rsid w:val="00024DB4"/>
    <w:rsid w:val="00026A45"/>
    <w:rsid w:val="00027B5B"/>
    <w:rsid w:val="000311F6"/>
    <w:rsid w:val="0003247D"/>
    <w:rsid w:val="000340D8"/>
    <w:rsid w:val="000341F2"/>
    <w:rsid w:val="0003693F"/>
    <w:rsid w:val="00040D25"/>
    <w:rsid w:val="00050606"/>
    <w:rsid w:val="00055B53"/>
    <w:rsid w:val="00055BE1"/>
    <w:rsid w:val="000614AA"/>
    <w:rsid w:val="00062678"/>
    <w:rsid w:val="00065228"/>
    <w:rsid w:val="00066D11"/>
    <w:rsid w:val="00070C78"/>
    <w:rsid w:val="00072624"/>
    <w:rsid w:val="00075A4B"/>
    <w:rsid w:val="0007764D"/>
    <w:rsid w:val="000812F2"/>
    <w:rsid w:val="000832FE"/>
    <w:rsid w:val="00085294"/>
    <w:rsid w:val="000867EB"/>
    <w:rsid w:val="000919D0"/>
    <w:rsid w:val="0009289C"/>
    <w:rsid w:val="0009408B"/>
    <w:rsid w:val="000978FC"/>
    <w:rsid w:val="000A4C5F"/>
    <w:rsid w:val="000A65B2"/>
    <w:rsid w:val="000B4E84"/>
    <w:rsid w:val="000B50D0"/>
    <w:rsid w:val="000B5D76"/>
    <w:rsid w:val="000B6E02"/>
    <w:rsid w:val="000B724B"/>
    <w:rsid w:val="000B79F0"/>
    <w:rsid w:val="000C184F"/>
    <w:rsid w:val="000C1D62"/>
    <w:rsid w:val="000C40FD"/>
    <w:rsid w:val="000C5E15"/>
    <w:rsid w:val="000C6029"/>
    <w:rsid w:val="000C602D"/>
    <w:rsid w:val="000D1B99"/>
    <w:rsid w:val="000D48CA"/>
    <w:rsid w:val="000E198B"/>
    <w:rsid w:val="000E1D9D"/>
    <w:rsid w:val="000E40D1"/>
    <w:rsid w:val="000E43EA"/>
    <w:rsid w:val="000E6F90"/>
    <w:rsid w:val="000E7E44"/>
    <w:rsid w:val="000F150C"/>
    <w:rsid w:val="000F6129"/>
    <w:rsid w:val="000F6EB1"/>
    <w:rsid w:val="00100A18"/>
    <w:rsid w:val="00101823"/>
    <w:rsid w:val="00106BB6"/>
    <w:rsid w:val="00112551"/>
    <w:rsid w:val="0011389E"/>
    <w:rsid w:val="00114E07"/>
    <w:rsid w:val="001268B8"/>
    <w:rsid w:val="00130ABC"/>
    <w:rsid w:val="00132459"/>
    <w:rsid w:val="001327E0"/>
    <w:rsid w:val="00135C8F"/>
    <w:rsid w:val="00136EA9"/>
    <w:rsid w:val="00140604"/>
    <w:rsid w:val="001419B4"/>
    <w:rsid w:val="001439AC"/>
    <w:rsid w:val="00143A63"/>
    <w:rsid w:val="00146D94"/>
    <w:rsid w:val="00147DC7"/>
    <w:rsid w:val="00152DC1"/>
    <w:rsid w:val="0015535F"/>
    <w:rsid w:val="00156A04"/>
    <w:rsid w:val="00160A51"/>
    <w:rsid w:val="00167035"/>
    <w:rsid w:val="001710E7"/>
    <w:rsid w:val="0017134C"/>
    <w:rsid w:val="001740A0"/>
    <w:rsid w:val="00176EEC"/>
    <w:rsid w:val="00190361"/>
    <w:rsid w:val="00192993"/>
    <w:rsid w:val="00194024"/>
    <w:rsid w:val="00194F6C"/>
    <w:rsid w:val="00195D24"/>
    <w:rsid w:val="001970F9"/>
    <w:rsid w:val="001A0BFC"/>
    <w:rsid w:val="001A208A"/>
    <w:rsid w:val="001A228B"/>
    <w:rsid w:val="001A5981"/>
    <w:rsid w:val="001A6A61"/>
    <w:rsid w:val="001A6A78"/>
    <w:rsid w:val="001A6F4E"/>
    <w:rsid w:val="001B1D55"/>
    <w:rsid w:val="001B2944"/>
    <w:rsid w:val="001B352E"/>
    <w:rsid w:val="001B729F"/>
    <w:rsid w:val="001B76DA"/>
    <w:rsid w:val="001C0F5E"/>
    <w:rsid w:val="001C4A54"/>
    <w:rsid w:val="001C6160"/>
    <w:rsid w:val="001C75D7"/>
    <w:rsid w:val="001D166D"/>
    <w:rsid w:val="001D277A"/>
    <w:rsid w:val="001D3C0E"/>
    <w:rsid w:val="001D7DB5"/>
    <w:rsid w:val="001D7F2A"/>
    <w:rsid w:val="001E3EAA"/>
    <w:rsid w:val="001E4285"/>
    <w:rsid w:val="001E563C"/>
    <w:rsid w:val="001E6209"/>
    <w:rsid w:val="001E620C"/>
    <w:rsid w:val="001F0012"/>
    <w:rsid w:val="001F0E26"/>
    <w:rsid w:val="001F20AC"/>
    <w:rsid w:val="001F2430"/>
    <w:rsid w:val="001F3694"/>
    <w:rsid w:val="001F3F45"/>
    <w:rsid w:val="001F5AAA"/>
    <w:rsid w:val="00207F95"/>
    <w:rsid w:val="00212ECE"/>
    <w:rsid w:val="00213264"/>
    <w:rsid w:val="00216EE0"/>
    <w:rsid w:val="00217586"/>
    <w:rsid w:val="002245AA"/>
    <w:rsid w:val="00232D44"/>
    <w:rsid w:val="002331CD"/>
    <w:rsid w:val="002348C5"/>
    <w:rsid w:val="00242748"/>
    <w:rsid w:val="00243A0A"/>
    <w:rsid w:val="00252794"/>
    <w:rsid w:val="00253E57"/>
    <w:rsid w:val="00254CD5"/>
    <w:rsid w:val="0025513E"/>
    <w:rsid w:val="00255277"/>
    <w:rsid w:val="00255B89"/>
    <w:rsid w:val="00256459"/>
    <w:rsid w:val="00257A67"/>
    <w:rsid w:val="00257E0E"/>
    <w:rsid w:val="00261F26"/>
    <w:rsid w:val="00262A14"/>
    <w:rsid w:val="002631C7"/>
    <w:rsid w:val="00264492"/>
    <w:rsid w:val="0026595A"/>
    <w:rsid w:val="00270D09"/>
    <w:rsid w:val="00273A5B"/>
    <w:rsid w:val="00274EA6"/>
    <w:rsid w:val="00275245"/>
    <w:rsid w:val="002766D3"/>
    <w:rsid w:val="002810E9"/>
    <w:rsid w:val="0028455E"/>
    <w:rsid w:val="00285EA2"/>
    <w:rsid w:val="002931D3"/>
    <w:rsid w:val="00295642"/>
    <w:rsid w:val="00295C24"/>
    <w:rsid w:val="002A0ED9"/>
    <w:rsid w:val="002A0F17"/>
    <w:rsid w:val="002A3C93"/>
    <w:rsid w:val="002A60A6"/>
    <w:rsid w:val="002B4299"/>
    <w:rsid w:val="002B5753"/>
    <w:rsid w:val="002B611A"/>
    <w:rsid w:val="002B75EE"/>
    <w:rsid w:val="002C0B42"/>
    <w:rsid w:val="002C3B55"/>
    <w:rsid w:val="002C3D83"/>
    <w:rsid w:val="002C5719"/>
    <w:rsid w:val="002C6F02"/>
    <w:rsid w:val="002D05A8"/>
    <w:rsid w:val="002D110B"/>
    <w:rsid w:val="002D549C"/>
    <w:rsid w:val="002D71E8"/>
    <w:rsid w:val="002E2866"/>
    <w:rsid w:val="002E46A2"/>
    <w:rsid w:val="002E5973"/>
    <w:rsid w:val="002F1D29"/>
    <w:rsid w:val="002F3FBE"/>
    <w:rsid w:val="002F4969"/>
    <w:rsid w:val="002F58EE"/>
    <w:rsid w:val="002F69E0"/>
    <w:rsid w:val="002F6B43"/>
    <w:rsid w:val="003053FC"/>
    <w:rsid w:val="00307E08"/>
    <w:rsid w:val="00311EDC"/>
    <w:rsid w:val="003204DC"/>
    <w:rsid w:val="00322685"/>
    <w:rsid w:val="00327451"/>
    <w:rsid w:val="003432D8"/>
    <w:rsid w:val="00345DE4"/>
    <w:rsid w:val="003508AB"/>
    <w:rsid w:val="00352567"/>
    <w:rsid w:val="00353D16"/>
    <w:rsid w:val="00353F9C"/>
    <w:rsid w:val="00354AE2"/>
    <w:rsid w:val="00356974"/>
    <w:rsid w:val="0036035A"/>
    <w:rsid w:val="00360B2C"/>
    <w:rsid w:val="003643E3"/>
    <w:rsid w:val="0037011E"/>
    <w:rsid w:val="0037184B"/>
    <w:rsid w:val="003720E3"/>
    <w:rsid w:val="00376946"/>
    <w:rsid w:val="003774B0"/>
    <w:rsid w:val="00377AF1"/>
    <w:rsid w:val="003804D4"/>
    <w:rsid w:val="003805DD"/>
    <w:rsid w:val="00382BCE"/>
    <w:rsid w:val="0038335D"/>
    <w:rsid w:val="00383BF9"/>
    <w:rsid w:val="003850F3"/>
    <w:rsid w:val="00385CD5"/>
    <w:rsid w:val="003861C9"/>
    <w:rsid w:val="00390F03"/>
    <w:rsid w:val="0039104D"/>
    <w:rsid w:val="003A0C4F"/>
    <w:rsid w:val="003A11C0"/>
    <w:rsid w:val="003A1B3D"/>
    <w:rsid w:val="003A20D4"/>
    <w:rsid w:val="003A4A2F"/>
    <w:rsid w:val="003A57F3"/>
    <w:rsid w:val="003A66D6"/>
    <w:rsid w:val="003A79A9"/>
    <w:rsid w:val="003B1513"/>
    <w:rsid w:val="003C0DD2"/>
    <w:rsid w:val="003C59A5"/>
    <w:rsid w:val="003C6971"/>
    <w:rsid w:val="003D13BC"/>
    <w:rsid w:val="003D2201"/>
    <w:rsid w:val="003D5110"/>
    <w:rsid w:val="003D5EDA"/>
    <w:rsid w:val="003E3562"/>
    <w:rsid w:val="003F2E27"/>
    <w:rsid w:val="003F74C4"/>
    <w:rsid w:val="00400268"/>
    <w:rsid w:val="004007E3"/>
    <w:rsid w:val="00402038"/>
    <w:rsid w:val="00402A32"/>
    <w:rsid w:val="00403407"/>
    <w:rsid w:val="00403678"/>
    <w:rsid w:val="004063B2"/>
    <w:rsid w:val="00407572"/>
    <w:rsid w:val="00410856"/>
    <w:rsid w:val="0041631F"/>
    <w:rsid w:val="00416FFD"/>
    <w:rsid w:val="004170CE"/>
    <w:rsid w:val="00417D62"/>
    <w:rsid w:val="0042228D"/>
    <w:rsid w:val="004269F1"/>
    <w:rsid w:val="00426FD0"/>
    <w:rsid w:val="004278A3"/>
    <w:rsid w:val="004309BB"/>
    <w:rsid w:val="00431998"/>
    <w:rsid w:val="0043334E"/>
    <w:rsid w:val="004345F2"/>
    <w:rsid w:val="00434CD0"/>
    <w:rsid w:val="004351B7"/>
    <w:rsid w:val="00435A6C"/>
    <w:rsid w:val="00437813"/>
    <w:rsid w:val="004425CA"/>
    <w:rsid w:val="004431FA"/>
    <w:rsid w:val="00445553"/>
    <w:rsid w:val="00450BB4"/>
    <w:rsid w:val="00451D9B"/>
    <w:rsid w:val="004550FB"/>
    <w:rsid w:val="00455E94"/>
    <w:rsid w:val="0046521D"/>
    <w:rsid w:val="00473391"/>
    <w:rsid w:val="004752E7"/>
    <w:rsid w:val="004805AC"/>
    <w:rsid w:val="00480E24"/>
    <w:rsid w:val="00482551"/>
    <w:rsid w:val="004862DD"/>
    <w:rsid w:val="00487B40"/>
    <w:rsid w:val="0049401E"/>
    <w:rsid w:val="00494510"/>
    <w:rsid w:val="004979F3"/>
    <w:rsid w:val="004A024C"/>
    <w:rsid w:val="004B0075"/>
    <w:rsid w:val="004B1E29"/>
    <w:rsid w:val="004B2BC7"/>
    <w:rsid w:val="004B46F8"/>
    <w:rsid w:val="004B4DF9"/>
    <w:rsid w:val="004B7357"/>
    <w:rsid w:val="004C0E10"/>
    <w:rsid w:val="004C1AA4"/>
    <w:rsid w:val="004C2FAE"/>
    <w:rsid w:val="004C620F"/>
    <w:rsid w:val="004C65E5"/>
    <w:rsid w:val="004D032E"/>
    <w:rsid w:val="004D18C3"/>
    <w:rsid w:val="004D3118"/>
    <w:rsid w:val="004E1FD3"/>
    <w:rsid w:val="004E52C3"/>
    <w:rsid w:val="004E6BC3"/>
    <w:rsid w:val="004F03D7"/>
    <w:rsid w:val="004F594D"/>
    <w:rsid w:val="004F5A5B"/>
    <w:rsid w:val="004F6519"/>
    <w:rsid w:val="004F7153"/>
    <w:rsid w:val="004F736B"/>
    <w:rsid w:val="004F79D7"/>
    <w:rsid w:val="00504DE4"/>
    <w:rsid w:val="00507161"/>
    <w:rsid w:val="00507B20"/>
    <w:rsid w:val="00511A11"/>
    <w:rsid w:val="00512706"/>
    <w:rsid w:val="00512DD4"/>
    <w:rsid w:val="00514168"/>
    <w:rsid w:val="00516EC8"/>
    <w:rsid w:val="005217D0"/>
    <w:rsid w:val="00521F3B"/>
    <w:rsid w:val="00524781"/>
    <w:rsid w:val="00524C46"/>
    <w:rsid w:val="005259EE"/>
    <w:rsid w:val="00526360"/>
    <w:rsid w:val="00533530"/>
    <w:rsid w:val="0053362D"/>
    <w:rsid w:val="00534ADB"/>
    <w:rsid w:val="0053581C"/>
    <w:rsid w:val="00535A76"/>
    <w:rsid w:val="00536A13"/>
    <w:rsid w:val="00537B43"/>
    <w:rsid w:val="00540DF6"/>
    <w:rsid w:val="0054135E"/>
    <w:rsid w:val="00541AB2"/>
    <w:rsid w:val="005518B6"/>
    <w:rsid w:val="005523E7"/>
    <w:rsid w:val="005533FC"/>
    <w:rsid w:val="00553563"/>
    <w:rsid w:val="00563588"/>
    <w:rsid w:val="00564A18"/>
    <w:rsid w:val="00564FD5"/>
    <w:rsid w:val="00566E79"/>
    <w:rsid w:val="00570312"/>
    <w:rsid w:val="00570979"/>
    <w:rsid w:val="00571AD4"/>
    <w:rsid w:val="00572C2B"/>
    <w:rsid w:val="0057410E"/>
    <w:rsid w:val="00574CD2"/>
    <w:rsid w:val="00576CA7"/>
    <w:rsid w:val="005822C9"/>
    <w:rsid w:val="0058512D"/>
    <w:rsid w:val="005903B2"/>
    <w:rsid w:val="00590757"/>
    <w:rsid w:val="005950E3"/>
    <w:rsid w:val="005954A6"/>
    <w:rsid w:val="005A00BD"/>
    <w:rsid w:val="005A0308"/>
    <w:rsid w:val="005A1917"/>
    <w:rsid w:val="005A1A1F"/>
    <w:rsid w:val="005A1BCB"/>
    <w:rsid w:val="005A1F3D"/>
    <w:rsid w:val="005A66B0"/>
    <w:rsid w:val="005B0DC1"/>
    <w:rsid w:val="005B1B4D"/>
    <w:rsid w:val="005B2724"/>
    <w:rsid w:val="005B2D26"/>
    <w:rsid w:val="005B631F"/>
    <w:rsid w:val="005B637A"/>
    <w:rsid w:val="005B728C"/>
    <w:rsid w:val="005B7FA9"/>
    <w:rsid w:val="005C1E5B"/>
    <w:rsid w:val="005C3099"/>
    <w:rsid w:val="005C6F1F"/>
    <w:rsid w:val="005C7C51"/>
    <w:rsid w:val="005D0595"/>
    <w:rsid w:val="005D5F0B"/>
    <w:rsid w:val="005D7A63"/>
    <w:rsid w:val="005E1097"/>
    <w:rsid w:val="005E3CE4"/>
    <w:rsid w:val="005E3FAF"/>
    <w:rsid w:val="005E4EB4"/>
    <w:rsid w:val="005F03D9"/>
    <w:rsid w:val="005F0F7C"/>
    <w:rsid w:val="005F2D17"/>
    <w:rsid w:val="005F3706"/>
    <w:rsid w:val="00602F39"/>
    <w:rsid w:val="00603BA6"/>
    <w:rsid w:val="006042AD"/>
    <w:rsid w:val="00605F34"/>
    <w:rsid w:val="00612C3B"/>
    <w:rsid w:val="006163FE"/>
    <w:rsid w:val="00616F7C"/>
    <w:rsid w:val="00621240"/>
    <w:rsid w:val="006218EE"/>
    <w:rsid w:val="00621C91"/>
    <w:rsid w:val="006262BA"/>
    <w:rsid w:val="00626C54"/>
    <w:rsid w:val="0063024C"/>
    <w:rsid w:val="00631D19"/>
    <w:rsid w:val="00632072"/>
    <w:rsid w:val="00633873"/>
    <w:rsid w:val="006347E0"/>
    <w:rsid w:val="00635C9A"/>
    <w:rsid w:val="0063719A"/>
    <w:rsid w:val="006407A0"/>
    <w:rsid w:val="006433E7"/>
    <w:rsid w:val="00645F55"/>
    <w:rsid w:val="00650B5E"/>
    <w:rsid w:val="00651EF4"/>
    <w:rsid w:val="00652E2E"/>
    <w:rsid w:val="0065339C"/>
    <w:rsid w:val="00654184"/>
    <w:rsid w:val="00654679"/>
    <w:rsid w:val="00656414"/>
    <w:rsid w:val="006565B9"/>
    <w:rsid w:val="00657825"/>
    <w:rsid w:val="00657AE2"/>
    <w:rsid w:val="00657E58"/>
    <w:rsid w:val="0066140E"/>
    <w:rsid w:val="00665C28"/>
    <w:rsid w:val="006663D7"/>
    <w:rsid w:val="00666676"/>
    <w:rsid w:val="00670473"/>
    <w:rsid w:val="00670496"/>
    <w:rsid w:val="00670DAF"/>
    <w:rsid w:val="00676154"/>
    <w:rsid w:val="006803BC"/>
    <w:rsid w:val="0068164D"/>
    <w:rsid w:val="00681886"/>
    <w:rsid w:val="00683FFD"/>
    <w:rsid w:val="00684D8E"/>
    <w:rsid w:val="00690296"/>
    <w:rsid w:val="006903F8"/>
    <w:rsid w:val="00692064"/>
    <w:rsid w:val="0069635F"/>
    <w:rsid w:val="00697504"/>
    <w:rsid w:val="006A597D"/>
    <w:rsid w:val="006A66DD"/>
    <w:rsid w:val="006A7A27"/>
    <w:rsid w:val="006B4C3C"/>
    <w:rsid w:val="006B5B27"/>
    <w:rsid w:val="006B7048"/>
    <w:rsid w:val="006C2F34"/>
    <w:rsid w:val="006C2FEA"/>
    <w:rsid w:val="006C5F74"/>
    <w:rsid w:val="006C6983"/>
    <w:rsid w:val="006D0D94"/>
    <w:rsid w:val="006D28FF"/>
    <w:rsid w:val="006D6504"/>
    <w:rsid w:val="006D6873"/>
    <w:rsid w:val="006D731E"/>
    <w:rsid w:val="006D7A2F"/>
    <w:rsid w:val="006D7E28"/>
    <w:rsid w:val="006E5703"/>
    <w:rsid w:val="006E5E75"/>
    <w:rsid w:val="006E7A68"/>
    <w:rsid w:val="006E7C92"/>
    <w:rsid w:val="006F08FF"/>
    <w:rsid w:val="006F4998"/>
    <w:rsid w:val="006F5DFB"/>
    <w:rsid w:val="006F6095"/>
    <w:rsid w:val="006F74AC"/>
    <w:rsid w:val="006F7D28"/>
    <w:rsid w:val="0070323F"/>
    <w:rsid w:val="007052B9"/>
    <w:rsid w:val="00711BA9"/>
    <w:rsid w:val="007120E7"/>
    <w:rsid w:val="007141BB"/>
    <w:rsid w:val="007170D3"/>
    <w:rsid w:val="007174A4"/>
    <w:rsid w:val="007235EE"/>
    <w:rsid w:val="00723B43"/>
    <w:rsid w:val="00724BBF"/>
    <w:rsid w:val="007270FE"/>
    <w:rsid w:val="00727B13"/>
    <w:rsid w:val="00730CD4"/>
    <w:rsid w:val="00732981"/>
    <w:rsid w:val="00733A91"/>
    <w:rsid w:val="00741CD4"/>
    <w:rsid w:val="00741E82"/>
    <w:rsid w:val="00741FFD"/>
    <w:rsid w:val="0074319F"/>
    <w:rsid w:val="00743826"/>
    <w:rsid w:val="0075424F"/>
    <w:rsid w:val="007610B9"/>
    <w:rsid w:val="0076346A"/>
    <w:rsid w:val="00763DD2"/>
    <w:rsid w:val="00767327"/>
    <w:rsid w:val="00771EF3"/>
    <w:rsid w:val="00775AE3"/>
    <w:rsid w:val="00777B80"/>
    <w:rsid w:val="00777E22"/>
    <w:rsid w:val="007820E8"/>
    <w:rsid w:val="00782F58"/>
    <w:rsid w:val="00784C55"/>
    <w:rsid w:val="00786300"/>
    <w:rsid w:val="00794C75"/>
    <w:rsid w:val="00794FBE"/>
    <w:rsid w:val="0079537E"/>
    <w:rsid w:val="00795559"/>
    <w:rsid w:val="00797704"/>
    <w:rsid w:val="00797899"/>
    <w:rsid w:val="007A6E9C"/>
    <w:rsid w:val="007C0BDF"/>
    <w:rsid w:val="007C0FF2"/>
    <w:rsid w:val="007C339F"/>
    <w:rsid w:val="007C4E3D"/>
    <w:rsid w:val="007C7252"/>
    <w:rsid w:val="007C750A"/>
    <w:rsid w:val="007D01BA"/>
    <w:rsid w:val="007D03E6"/>
    <w:rsid w:val="007D37E8"/>
    <w:rsid w:val="007D4397"/>
    <w:rsid w:val="007D50EA"/>
    <w:rsid w:val="007D6033"/>
    <w:rsid w:val="007D6EF6"/>
    <w:rsid w:val="007E20C6"/>
    <w:rsid w:val="007E3C01"/>
    <w:rsid w:val="007F029A"/>
    <w:rsid w:val="007F059D"/>
    <w:rsid w:val="007F18C5"/>
    <w:rsid w:val="007F2A58"/>
    <w:rsid w:val="007F2AEC"/>
    <w:rsid w:val="007F7AA0"/>
    <w:rsid w:val="008007CF"/>
    <w:rsid w:val="00801BA9"/>
    <w:rsid w:val="00807DD3"/>
    <w:rsid w:val="00811489"/>
    <w:rsid w:val="00812EBA"/>
    <w:rsid w:val="00815C13"/>
    <w:rsid w:val="0081643F"/>
    <w:rsid w:val="00816A8B"/>
    <w:rsid w:val="00822B9B"/>
    <w:rsid w:val="008233BC"/>
    <w:rsid w:val="0082589D"/>
    <w:rsid w:val="00826B10"/>
    <w:rsid w:val="008276F6"/>
    <w:rsid w:val="008326E4"/>
    <w:rsid w:val="00832EA4"/>
    <w:rsid w:val="0083338D"/>
    <w:rsid w:val="00840C7E"/>
    <w:rsid w:val="0084411B"/>
    <w:rsid w:val="00844830"/>
    <w:rsid w:val="00845CAB"/>
    <w:rsid w:val="00846024"/>
    <w:rsid w:val="00852895"/>
    <w:rsid w:val="008538E4"/>
    <w:rsid w:val="00855008"/>
    <w:rsid w:val="008550E9"/>
    <w:rsid w:val="008570B6"/>
    <w:rsid w:val="00862FD0"/>
    <w:rsid w:val="00864B0F"/>
    <w:rsid w:val="00865766"/>
    <w:rsid w:val="00867757"/>
    <w:rsid w:val="00870588"/>
    <w:rsid w:val="0087217F"/>
    <w:rsid w:val="00875206"/>
    <w:rsid w:val="008752AA"/>
    <w:rsid w:val="00876245"/>
    <w:rsid w:val="00880F97"/>
    <w:rsid w:val="008813EF"/>
    <w:rsid w:val="0088179C"/>
    <w:rsid w:val="00881C6D"/>
    <w:rsid w:val="008831F6"/>
    <w:rsid w:val="0088681F"/>
    <w:rsid w:val="00887DE8"/>
    <w:rsid w:val="008907B1"/>
    <w:rsid w:val="0089605C"/>
    <w:rsid w:val="008975B1"/>
    <w:rsid w:val="008A016E"/>
    <w:rsid w:val="008A0265"/>
    <w:rsid w:val="008A0FD0"/>
    <w:rsid w:val="008A2A12"/>
    <w:rsid w:val="008A3F5F"/>
    <w:rsid w:val="008A42A7"/>
    <w:rsid w:val="008A471A"/>
    <w:rsid w:val="008A53B0"/>
    <w:rsid w:val="008A7179"/>
    <w:rsid w:val="008A7335"/>
    <w:rsid w:val="008A73CF"/>
    <w:rsid w:val="008B04F7"/>
    <w:rsid w:val="008B0E75"/>
    <w:rsid w:val="008B38E1"/>
    <w:rsid w:val="008C0664"/>
    <w:rsid w:val="008C09B0"/>
    <w:rsid w:val="008C2CD9"/>
    <w:rsid w:val="008D221A"/>
    <w:rsid w:val="008D4380"/>
    <w:rsid w:val="008D48E0"/>
    <w:rsid w:val="008D51F4"/>
    <w:rsid w:val="008E2C51"/>
    <w:rsid w:val="008E3EBF"/>
    <w:rsid w:val="008E518A"/>
    <w:rsid w:val="008E6F4C"/>
    <w:rsid w:val="008F2604"/>
    <w:rsid w:val="008F557F"/>
    <w:rsid w:val="008F6850"/>
    <w:rsid w:val="008F7095"/>
    <w:rsid w:val="008F7C62"/>
    <w:rsid w:val="00900982"/>
    <w:rsid w:val="00904AF6"/>
    <w:rsid w:val="009052AC"/>
    <w:rsid w:val="00906D63"/>
    <w:rsid w:val="00907014"/>
    <w:rsid w:val="00911CA8"/>
    <w:rsid w:val="0091238F"/>
    <w:rsid w:val="00914778"/>
    <w:rsid w:val="0092036B"/>
    <w:rsid w:val="00924E7A"/>
    <w:rsid w:val="00927B39"/>
    <w:rsid w:val="009315B2"/>
    <w:rsid w:val="009317E1"/>
    <w:rsid w:val="00931B4F"/>
    <w:rsid w:val="00932575"/>
    <w:rsid w:val="009400C5"/>
    <w:rsid w:val="009406A6"/>
    <w:rsid w:val="00944C5B"/>
    <w:rsid w:val="009458F0"/>
    <w:rsid w:val="00947BE2"/>
    <w:rsid w:val="00947F17"/>
    <w:rsid w:val="00950A6C"/>
    <w:rsid w:val="00952D47"/>
    <w:rsid w:val="0095519C"/>
    <w:rsid w:val="00956D6C"/>
    <w:rsid w:val="00956E26"/>
    <w:rsid w:val="00960085"/>
    <w:rsid w:val="009619F9"/>
    <w:rsid w:val="009622E1"/>
    <w:rsid w:val="009627A5"/>
    <w:rsid w:val="00964D3C"/>
    <w:rsid w:val="00966FDC"/>
    <w:rsid w:val="00966FEC"/>
    <w:rsid w:val="00970433"/>
    <w:rsid w:val="009706DF"/>
    <w:rsid w:val="009708D8"/>
    <w:rsid w:val="00972B96"/>
    <w:rsid w:val="00974459"/>
    <w:rsid w:val="00974C58"/>
    <w:rsid w:val="00975663"/>
    <w:rsid w:val="00976233"/>
    <w:rsid w:val="009803A0"/>
    <w:rsid w:val="0098293D"/>
    <w:rsid w:val="009830CA"/>
    <w:rsid w:val="0098399E"/>
    <w:rsid w:val="009860E2"/>
    <w:rsid w:val="0098799D"/>
    <w:rsid w:val="009902A5"/>
    <w:rsid w:val="00991997"/>
    <w:rsid w:val="00992379"/>
    <w:rsid w:val="00992867"/>
    <w:rsid w:val="0099581E"/>
    <w:rsid w:val="00995983"/>
    <w:rsid w:val="00996944"/>
    <w:rsid w:val="009971E3"/>
    <w:rsid w:val="009977BD"/>
    <w:rsid w:val="009A26E2"/>
    <w:rsid w:val="009A2DE6"/>
    <w:rsid w:val="009A5132"/>
    <w:rsid w:val="009A69B5"/>
    <w:rsid w:val="009B3E21"/>
    <w:rsid w:val="009B3F4F"/>
    <w:rsid w:val="009B6B96"/>
    <w:rsid w:val="009B6FF1"/>
    <w:rsid w:val="009C2C2D"/>
    <w:rsid w:val="009C2F35"/>
    <w:rsid w:val="009C4293"/>
    <w:rsid w:val="009C78D1"/>
    <w:rsid w:val="009D0831"/>
    <w:rsid w:val="009D3E2C"/>
    <w:rsid w:val="009D5373"/>
    <w:rsid w:val="009E3CC3"/>
    <w:rsid w:val="009E6EE1"/>
    <w:rsid w:val="009F1673"/>
    <w:rsid w:val="009F1BD9"/>
    <w:rsid w:val="009F546E"/>
    <w:rsid w:val="009F7BC1"/>
    <w:rsid w:val="00A02C57"/>
    <w:rsid w:val="00A039D3"/>
    <w:rsid w:val="00A04247"/>
    <w:rsid w:val="00A0578D"/>
    <w:rsid w:val="00A06558"/>
    <w:rsid w:val="00A07C18"/>
    <w:rsid w:val="00A11330"/>
    <w:rsid w:val="00A13C66"/>
    <w:rsid w:val="00A14DF8"/>
    <w:rsid w:val="00A16CFE"/>
    <w:rsid w:val="00A1755C"/>
    <w:rsid w:val="00A204C8"/>
    <w:rsid w:val="00A21ED5"/>
    <w:rsid w:val="00A22FFC"/>
    <w:rsid w:val="00A245A6"/>
    <w:rsid w:val="00A26CD0"/>
    <w:rsid w:val="00A276D0"/>
    <w:rsid w:val="00A30451"/>
    <w:rsid w:val="00A41194"/>
    <w:rsid w:val="00A4130B"/>
    <w:rsid w:val="00A41C3B"/>
    <w:rsid w:val="00A4302F"/>
    <w:rsid w:val="00A4461D"/>
    <w:rsid w:val="00A53E6E"/>
    <w:rsid w:val="00A548DF"/>
    <w:rsid w:val="00A54BBC"/>
    <w:rsid w:val="00A5661A"/>
    <w:rsid w:val="00A56C84"/>
    <w:rsid w:val="00A576A4"/>
    <w:rsid w:val="00A66BC8"/>
    <w:rsid w:val="00A66D04"/>
    <w:rsid w:val="00A67472"/>
    <w:rsid w:val="00A674AB"/>
    <w:rsid w:val="00A7064E"/>
    <w:rsid w:val="00A70EA5"/>
    <w:rsid w:val="00A718D7"/>
    <w:rsid w:val="00A72920"/>
    <w:rsid w:val="00A7336D"/>
    <w:rsid w:val="00A75237"/>
    <w:rsid w:val="00A7717E"/>
    <w:rsid w:val="00A772F4"/>
    <w:rsid w:val="00A77673"/>
    <w:rsid w:val="00A83738"/>
    <w:rsid w:val="00A84DB7"/>
    <w:rsid w:val="00A85773"/>
    <w:rsid w:val="00A9052D"/>
    <w:rsid w:val="00A91EC0"/>
    <w:rsid w:val="00A969B3"/>
    <w:rsid w:val="00AA0595"/>
    <w:rsid w:val="00AA0F01"/>
    <w:rsid w:val="00AA3808"/>
    <w:rsid w:val="00AA4246"/>
    <w:rsid w:val="00AA5158"/>
    <w:rsid w:val="00AA7594"/>
    <w:rsid w:val="00AB41A1"/>
    <w:rsid w:val="00AC1106"/>
    <w:rsid w:val="00AC38DB"/>
    <w:rsid w:val="00AC4252"/>
    <w:rsid w:val="00AC500B"/>
    <w:rsid w:val="00AC5E66"/>
    <w:rsid w:val="00AC73C1"/>
    <w:rsid w:val="00AD2CD4"/>
    <w:rsid w:val="00AD2E7D"/>
    <w:rsid w:val="00AD348A"/>
    <w:rsid w:val="00AD4099"/>
    <w:rsid w:val="00AD65B9"/>
    <w:rsid w:val="00AD7C23"/>
    <w:rsid w:val="00AE1E60"/>
    <w:rsid w:val="00AE2EDC"/>
    <w:rsid w:val="00AE330F"/>
    <w:rsid w:val="00AE3714"/>
    <w:rsid w:val="00AE3805"/>
    <w:rsid w:val="00AE440D"/>
    <w:rsid w:val="00AE5347"/>
    <w:rsid w:val="00AF22C8"/>
    <w:rsid w:val="00AF73B3"/>
    <w:rsid w:val="00AF7411"/>
    <w:rsid w:val="00AF7E00"/>
    <w:rsid w:val="00B00E7F"/>
    <w:rsid w:val="00B01068"/>
    <w:rsid w:val="00B028F9"/>
    <w:rsid w:val="00B03218"/>
    <w:rsid w:val="00B0369E"/>
    <w:rsid w:val="00B07682"/>
    <w:rsid w:val="00B130D0"/>
    <w:rsid w:val="00B141DE"/>
    <w:rsid w:val="00B15127"/>
    <w:rsid w:val="00B15479"/>
    <w:rsid w:val="00B17F0B"/>
    <w:rsid w:val="00B2044C"/>
    <w:rsid w:val="00B24FCF"/>
    <w:rsid w:val="00B279E7"/>
    <w:rsid w:val="00B31E73"/>
    <w:rsid w:val="00B31FC5"/>
    <w:rsid w:val="00B3268F"/>
    <w:rsid w:val="00B32EA5"/>
    <w:rsid w:val="00B35B01"/>
    <w:rsid w:val="00B37720"/>
    <w:rsid w:val="00B40B33"/>
    <w:rsid w:val="00B40B98"/>
    <w:rsid w:val="00B419CC"/>
    <w:rsid w:val="00B41EDD"/>
    <w:rsid w:val="00B42F6D"/>
    <w:rsid w:val="00B45179"/>
    <w:rsid w:val="00B454D4"/>
    <w:rsid w:val="00B46E70"/>
    <w:rsid w:val="00B504D4"/>
    <w:rsid w:val="00B509A7"/>
    <w:rsid w:val="00B570B8"/>
    <w:rsid w:val="00B57706"/>
    <w:rsid w:val="00B5784D"/>
    <w:rsid w:val="00B63C70"/>
    <w:rsid w:val="00B64A34"/>
    <w:rsid w:val="00B7104D"/>
    <w:rsid w:val="00B71AFA"/>
    <w:rsid w:val="00B71B4E"/>
    <w:rsid w:val="00B74E38"/>
    <w:rsid w:val="00B74F26"/>
    <w:rsid w:val="00B75149"/>
    <w:rsid w:val="00B7532A"/>
    <w:rsid w:val="00B754C8"/>
    <w:rsid w:val="00B759AD"/>
    <w:rsid w:val="00B76DCC"/>
    <w:rsid w:val="00B82C4D"/>
    <w:rsid w:val="00B9159E"/>
    <w:rsid w:val="00B92642"/>
    <w:rsid w:val="00B946AE"/>
    <w:rsid w:val="00BA0198"/>
    <w:rsid w:val="00BA0223"/>
    <w:rsid w:val="00BA2730"/>
    <w:rsid w:val="00BA4D99"/>
    <w:rsid w:val="00BA657A"/>
    <w:rsid w:val="00BA7E0F"/>
    <w:rsid w:val="00BB276A"/>
    <w:rsid w:val="00BB2792"/>
    <w:rsid w:val="00BB2F68"/>
    <w:rsid w:val="00BB5EBE"/>
    <w:rsid w:val="00BB6B9F"/>
    <w:rsid w:val="00BC0F7C"/>
    <w:rsid w:val="00BD2CBD"/>
    <w:rsid w:val="00BD44F7"/>
    <w:rsid w:val="00BD55C9"/>
    <w:rsid w:val="00BD658B"/>
    <w:rsid w:val="00BD69FD"/>
    <w:rsid w:val="00BD6ABC"/>
    <w:rsid w:val="00BE1E39"/>
    <w:rsid w:val="00BE7CC3"/>
    <w:rsid w:val="00BE7D79"/>
    <w:rsid w:val="00BF2861"/>
    <w:rsid w:val="00BF5CB2"/>
    <w:rsid w:val="00BF5D0D"/>
    <w:rsid w:val="00BF6487"/>
    <w:rsid w:val="00BF6D96"/>
    <w:rsid w:val="00C01A70"/>
    <w:rsid w:val="00C0232A"/>
    <w:rsid w:val="00C0697F"/>
    <w:rsid w:val="00C103E1"/>
    <w:rsid w:val="00C13339"/>
    <w:rsid w:val="00C1378B"/>
    <w:rsid w:val="00C14D4D"/>
    <w:rsid w:val="00C171B0"/>
    <w:rsid w:val="00C209C1"/>
    <w:rsid w:val="00C21A92"/>
    <w:rsid w:val="00C21EC8"/>
    <w:rsid w:val="00C224BF"/>
    <w:rsid w:val="00C22846"/>
    <w:rsid w:val="00C22B7F"/>
    <w:rsid w:val="00C25906"/>
    <w:rsid w:val="00C31934"/>
    <w:rsid w:val="00C329BF"/>
    <w:rsid w:val="00C40990"/>
    <w:rsid w:val="00C41D54"/>
    <w:rsid w:val="00C43A73"/>
    <w:rsid w:val="00C44616"/>
    <w:rsid w:val="00C44F9A"/>
    <w:rsid w:val="00C50DC0"/>
    <w:rsid w:val="00C5108A"/>
    <w:rsid w:val="00C52E3E"/>
    <w:rsid w:val="00C54FA5"/>
    <w:rsid w:val="00C56593"/>
    <w:rsid w:val="00C57636"/>
    <w:rsid w:val="00C576C1"/>
    <w:rsid w:val="00C6179D"/>
    <w:rsid w:val="00C66A1B"/>
    <w:rsid w:val="00C678D3"/>
    <w:rsid w:val="00C70C03"/>
    <w:rsid w:val="00C71244"/>
    <w:rsid w:val="00C74C92"/>
    <w:rsid w:val="00C75BAC"/>
    <w:rsid w:val="00C77F8E"/>
    <w:rsid w:val="00C82C93"/>
    <w:rsid w:val="00C8364E"/>
    <w:rsid w:val="00C837C7"/>
    <w:rsid w:val="00C83CE1"/>
    <w:rsid w:val="00C8496C"/>
    <w:rsid w:val="00C85942"/>
    <w:rsid w:val="00C85C08"/>
    <w:rsid w:val="00C86CA4"/>
    <w:rsid w:val="00C934AE"/>
    <w:rsid w:val="00C95294"/>
    <w:rsid w:val="00C955E0"/>
    <w:rsid w:val="00C97498"/>
    <w:rsid w:val="00CA0D8B"/>
    <w:rsid w:val="00CA162E"/>
    <w:rsid w:val="00CA5F37"/>
    <w:rsid w:val="00CA5F57"/>
    <w:rsid w:val="00CB3148"/>
    <w:rsid w:val="00CB3247"/>
    <w:rsid w:val="00CB5247"/>
    <w:rsid w:val="00CC00DB"/>
    <w:rsid w:val="00CC030B"/>
    <w:rsid w:val="00CC12E5"/>
    <w:rsid w:val="00CC1789"/>
    <w:rsid w:val="00CC2844"/>
    <w:rsid w:val="00CC5315"/>
    <w:rsid w:val="00CC699F"/>
    <w:rsid w:val="00CC71E1"/>
    <w:rsid w:val="00CD2009"/>
    <w:rsid w:val="00CD5E17"/>
    <w:rsid w:val="00CE0066"/>
    <w:rsid w:val="00CE0988"/>
    <w:rsid w:val="00CE0B70"/>
    <w:rsid w:val="00CF01BB"/>
    <w:rsid w:val="00CF7F13"/>
    <w:rsid w:val="00D01344"/>
    <w:rsid w:val="00D01B5D"/>
    <w:rsid w:val="00D04BD5"/>
    <w:rsid w:val="00D05D20"/>
    <w:rsid w:val="00D07E24"/>
    <w:rsid w:val="00D10F16"/>
    <w:rsid w:val="00D110D8"/>
    <w:rsid w:val="00D12830"/>
    <w:rsid w:val="00D12F64"/>
    <w:rsid w:val="00D134D0"/>
    <w:rsid w:val="00D15FF3"/>
    <w:rsid w:val="00D16634"/>
    <w:rsid w:val="00D167A4"/>
    <w:rsid w:val="00D16881"/>
    <w:rsid w:val="00D17582"/>
    <w:rsid w:val="00D17893"/>
    <w:rsid w:val="00D17C61"/>
    <w:rsid w:val="00D20004"/>
    <w:rsid w:val="00D20C89"/>
    <w:rsid w:val="00D213B5"/>
    <w:rsid w:val="00D21F79"/>
    <w:rsid w:val="00D22F57"/>
    <w:rsid w:val="00D31211"/>
    <w:rsid w:val="00D3309D"/>
    <w:rsid w:val="00D40304"/>
    <w:rsid w:val="00D40C66"/>
    <w:rsid w:val="00D41857"/>
    <w:rsid w:val="00D41FD0"/>
    <w:rsid w:val="00D42FB6"/>
    <w:rsid w:val="00D439AC"/>
    <w:rsid w:val="00D45A27"/>
    <w:rsid w:val="00D46AF9"/>
    <w:rsid w:val="00D46C1F"/>
    <w:rsid w:val="00D54480"/>
    <w:rsid w:val="00D54493"/>
    <w:rsid w:val="00D54806"/>
    <w:rsid w:val="00D57F57"/>
    <w:rsid w:val="00D61424"/>
    <w:rsid w:val="00D6575B"/>
    <w:rsid w:val="00D662CE"/>
    <w:rsid w:val="00D664A7"/>
    <w:rsid w:val="00D675C1"/>
    <w:rsid w:val="00D72A91"/>
    <w:rsid w:val="00D73004"/>
    <w:rsid w:val="00D76B53"/>
    <w:rsid w:val="00D801F6"/>
    <w:rsid w:val="00D80F58"/>
    <w:rsid w:val="00D818A7"/>
    <w:rsid w:val="00D83C6D"/>
    <w:rsid w:val="00D85FA0"/>
    <w:rsid w:val="00D87893"/>
    <w:rsid w:val="00D90566"/>
    <w:rsid w:val="00D92284"/>
    <w:rsid w:val="00D92A86"/>
    <w:rsid w:val="00D94DE9"/>
    <w:rsid w:val="00D96C3B"/>
    <w:rsid w:val="00D972DE"/>
    <w:rsid w:val="00DA00EC"/>
    <w:rsid w:val="00DA0F78"/>
    <w:rsid w:val="00DA1D99"/>
    <w:rsid w:val="00DA2BDB"/>
    <w:rsid w:val="00DA4DFA"/>
    <w:rsid w:val="00DA55D4"/>
    <w:rsid w:val="00DB0110"/>
    <w:rsid w:val="00DB155C"/>
    <w:rsid w:val="00DB418C"/>
    <w:rsid w:val="00DB52AE"/>
    <w:rsid w:val="00DC2569"/>
    <w:rsid w:val="00DC360E"/>
    <w:rsid w:val="00DC4783"/>
    <w:rsid w:val="00DC5E34"/>
    <w:rsid w:val="00DD1DF0"/>
    <w:rsid w:val="00DD2CF4"/>
    <w:rsid w:val="00DE21A8"/>
    <w:rsid w:val="00DF09BC"/>
    <w:rsid w:val="00DF5692"/>
    <w:rsid w:val="00DF570B"/>
    <w:rsid w:val="00DF5BEA"/>
    <w:rsid w:val="00DF6067"/>
    <w:rsid w:val="00DF6B63"/>
    <w:rsid w:val="00DF7809"/>
    <w:rsid w:val="00DF7D13"/>
    <w:rsid w:val="00E03A42"/>
    <w:rsid w:val="00E053F4"/>
    <w:rsid w:val="00E05A34"/>
    <w:rsid w:val="00E06EA2"/>
    <w:rsid w:val="00E132D2"/>
    <w:rsid w:val="00E13B0B"/>
    <w:rsid w:val="00E16DFE"/>
    <w:rsid w:val="00E21594"/>
    <w:rsid w:val="00E21B44"/>
    <w:rsid w:val="00E231F8"/>
    <w:rsid w:val="00E302CD"/>
    <w:rsid w:val="00E32EB3"/>
    <w:rsid w:val="00E341D2"/>
    <w:rsid w:val="00E352C3"/>
    <w:rsid w:val="00E36851"/>
    <w:rsid w:val="00E370F1"/>
    <w:rsid w:val="00E40592"/>
    <w:rsid w:val="00E47C96"/>
    <w:rsid w:val="00E62008"/>
    <w:rsid w:val="00E62546"/>
    <w:rsid w:val="00E631AA"/>
    <w:rsid w:val="00E66F86"/>
    <w:rsid w:val="00E67AFE"/>
    <w:rsid w:val="00E7029C"/>
    <w:rsid w:val="00E70B76"/>
    <w:rsid w:val="00E7373D"/>
    <w:rsid w:val="00E73E4B"/>
    <w:rsid w:val="00E748B8"/>
    <w:rsid w:val="00E76292"/>
    <w:rsid w:val="00E77B25"/>
    <w:rsid w:val="00E8059E"/>
    <w:rsid w:val="00E84EAF"/>
    <w:rsid w:val="00E87173"/>
    <w:rsid w:val="00EA02EE"/>
    <w:rsid w:val="00EA04C6"/>
    <w:rsid w:val="00EA1327"/>
    <w:rsid w:val="00EA2AB1"/>
    <w:rsid w:val="00EA5FEA"/>
    <w:rsid w:val="00EA6DCF"/>
    <w:rsid w:val="00EA73C5"/>
    <w:rsid w:val="00EA7A6C"/>
    <w:rsid w:val="00EB4549"/>
    <w:rsid w:val="00EB5D6A"/>
    <w:rsid w:val="00EB5EB3"/>
    <w:rsid w:val="00EB6415"/>
    <w:rsid w:val="00EB6945"/>
    <w:rsid w:val="00EC0E70"/>
    <w:rsid w:val="00EC2F8A"/>
    <w:rsid w:val="00EC3371"/>
    <w:rsid w:val="00EC48E2"/>
    <w:rsid w:val="00EC4AEE"/>
    <w:rsid w:val="00EC4F53"/>
    <w:rsid w:val="00EC5C25"/>
    <w:rsid w:val="00EC61B1"/>
    <w:rsid w:val="00EC638E"/>
    <w:rsid w:val="00EC7153"/>
    <w:rsid w:val="00EC71F8"/>
    <w:rsid w:val="00EC753E"/>
    <w:rsid w:val="00ED0551"/>
    <w:rsid w:val="00ED0D51"/>
    <w:rsid w:val="00ED281B"/>
    <w:rsid w:val="00ED7ED0"/>
    <w:rsid w:val="00EE1AA9"/>
    <w:rsid w:val="00EE435D"/>
    <w:rsid w:val="00EE50C7"/>
    <w:rsid w:val="00EE7DF5"/>
    <w:rsid w:val="00EF15F0"/>
    <w:rsid w:val="00EF1D71"/>
    <w:rsid w:val="00EF216A"/>
    <w:rsid w:val="00EF5813"/>
    <w:rsid w:val="00EF74EE"/>
    <w:rsid w:val="00EF7C9D"/>
    <w:rsid w:val="00F00417"/>
    <w:rsid w:val="00F025DE"/>
    <w:rsid w:val="00F028DE"/>
    <w:rsid w:val="00F02C0D"/>
    <w:rsid w:val="00F037C4"/>
    <w:rsid w:val="00F0545C"/>
    <w:rsid w:val="00F068AB"/>
    <w:rsid w:val="00F07A7E"/>
    <w:rsid w:val="00F10B44"/>
    <w:rsid w:val="00F117E0"/>
    <w:rsid w:val="00F13176"/>
    <w:rsid w:val="00F1489F"/>
    <w:rsid w:val="00F155A1"/>
    <w:rsid w:val="00F175BC"/>
    <w:rsid w:val="00F1783D"/>
    <w:rsid w:val="00F2071E"/>
    <w:rsid w:val="00F2131A"/>
    <w:rsid w:val="00F215BE"/>
    <w:rsid w:val="00F219A9"/>
    <w:rsid w:val="00F2206A"/>
    <w:rsid w:val="00F25369"/>
    <w:rsid w:val="00F25843"/>
    <w:rsid w:val="00F26F64"/>
    <w:rsid w:val="00F27470"/>
    <w:rsid w:val="00F3305C"/>
    <w:rsid w:val="00F33414"/>
    <w:rsid w:val="00F36C9F"/>
    <w:rsid w:val="00F41F99"/>
    <w:rsid w:val="00F43948"/>
    <w:rsid w:val="00F43E2B"/>
    <w:rsid w:val="00F45396"/>
    <w:rsid w:val="00F50A0B"/>
    <w:rsid w:val="00F514A9"/>
    <w:rsid w:val="00F523DC"/>
    <w:rsid w:val="00F54416"/>
    <w:rsid w:val="00F567DB"/>
    <w:rsid w:val="00F6151F"/>
    <w:rsid w:val="00F62CD3"/>
    <w:rsid w:val="00F637ED"/>
    <w:rsid w:val="00F63DB1"/>
    <w:rsid w:val="00F67613"/>
    <w:rsid w:val="00F7274B"/>
    <w:rsid w:val="00F7701A"/>
    <w:rsid w:val="00F80FAB"/>
    <w:rsid w:val="00F81812"/>
    <w:rsid w:val="00F823CF"/>
    <w:rsid w:val="00F865DA"/>
    <w:rsid w:val="00F91A28"/>
    <w:rsid w:val="00F957DC"/>
    <w:rsid w:val="00F96052"/>
    <w:rsid w:val="00FA2E8E"/>
    <w:rsid w:val="00FA2F38"/>
    <w:rsid w:val="00FA646E"/>
    <w:rsid w:val="00FB20F9"/>
    <w:rsid w:val="00FB2443"/>
    <w:rsid w:val="00FB2EB7"/>
    <w:rsid w:val="00FB3B60"/>
    <w:rsid w:val="00FB52DA"/>
    <w:rsid w:val="00FC3E00"/>
    <w:rsid w:val="00FC44C3"/>
    <w:rsid w:val="00FD00A0"/>
    <w:rsid w:val="00FD52AD"/>
    <w:rsid w:val="00FD6F2F"/>
    <w:rsid w:val="00FE1E05"/>
    <w:rsid w:val="00FE3B2E"/>
    <w:rsid w:val="00FF0A40"/>
    <w:rsid w:val="00FF17B3"/>
    <w:rsid w:val="00FF6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09C3D"/>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4024"/>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914778"/>
    <w:pPr>
      <w:keepNext/>
      <w:ind w:left="284" w:hanging="284"/>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914778"/>
    <w:rPr>
      <w:rFonts w:eastAsia="Times New Roman" w:cs="Trebuchet MS"/>
      <w:b/>
      <w:bCs/>
      <w:i/>
      <w:i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6D7E28"/>
    <w:rPr>
      <w:rFonts w:ascii="Arial" w:eastAsiaTheme="minorHAnsi" w:hAnsi="Arial" w:cs="Arial"/>
      <w:color w:val="000000"/>
    </w:rPr>
  </w:style>
  <w:style w:type="paragraph" w:customStyle="1" w:styleId="BodyText21">
    <w:name w:val="Body Text 21"/>
    <w:basedOn w:val="Navaden"/>
    <w:rsid w:val="00AD65B9"/>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58512D"/>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58512D"/>
    <w:rPr>
      <w:rFonts w:ascii="SL Dutch" w:eastAsia="Times New Roman" w:hAnsi="SL Dutch"/>
      <w:sz w:val="20"/>
      <w:szCs w:val="24"/>
      <w:lang w:eastAsia="en-US"/>
    </w:rPr>
  </w:style>
  <w:style w:type="character" w:customStyle="1" w:styleId="OdstavekseznamaZnak">
    <w:name w:val="Odstavek seznama Znak"/>
    <w:aliases w:val="za tekst Znak"/>
    <w:basedOn w:val="Privzetapisavaodstavka"/>
    <w:link w:val="Odstavekseznama"/>
    <w:uiPriority w:val="34"/>
    <w:locked/>
    <w:rsid w:val="00D57F5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F63DB1"/>
    <w:rPr>
      <w:color w:val="605E5C"/>
      <w:shd w:val="clear" w:color="auto" w:fill="E1DFDD"/>
    </w:rPr>
  </w:style>
  <w:style w:type="character" w:customStyle="1" w:styleId="Nerazreenaomemba1">
    <w:name w:val="Nerazrešena omemba1"/>
    <w:basedOn w:val="Privzetapisavaodstavka"/>
    <w:uiPriority w:val="99"/>
    <w:semiHidden/>
    <w:unhideWhenUsed/>
    <w:rsid w:val="007F2AEC"/>
    <w:rPr>
      <w:color w:val="605E5C"/>
      <w:shd w:val="clear" w:color="auto" w:fill="E1DFDD"/>
    </w:rPr>
  </w:style>
  <w:style w:type="character" w:customStyle="1" w:styleId="highlighted">
    <w:name w:val="highlighted"/>
    <w:basedOn w:val="Privzetapisavaodstavka"/>
    <w:rsid w:val="00F155A1"/>
  </w:style>
  <w:style w:type="character" w:customStyle="1" w:styleId="MAJA1Znak">
    <w:name w:val="MAJA1 Znak"/>
    <w:basedOn w:val="Privzetapisavaodstavka"/>
    <w:link w:val="MAJA1"/>
    <w:locked/>
    <w:rsid w:val="001E4285"/>
  </w:style>
  <w:style w:type="paragraph" w:customStyle="1" w:styleId="MAJA1">
    <w:name w:val="MAJA1"/>
    <w:basedOn w:val="Navaden"/>
    <w:link w:val="MAJA1Znak"/>
    <w:qFormat/>
    <w:rsid w:val="001E4285"/>
    <w:pPr>
      <w:numPr>
        <w:numId w:val="33"/>
      </w:numPr>
      <w:ind w:left="714" w:hanging="357"/>
    </w:pPr>
    <w:rPr>
      <w:rFont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171922395">
      <w:bodyDiv w:val="1"/>
      <w:marLeft w:val="0"/>
      <w:marRight w:val="0"/>
      <w:marTop w:val="0"/>
      <w:marBottom w:val="0"/>
      <w:divBdr>
        <w:top w:val="none" w:sz="0" w:space="0" w:color="auto"/>
        <w:left w:val="none" w:sz="0" w:space="0" w:color="auto"/>
        <w:bottom w:val="none" w:sz="0" w:space="0" w:color="auto"/>
        <w:right w:val="none" w:sz="0" w:space="0" w:color="auto"/>
      </w:divBdr>
    </w:div>
    <w:div w:id="196043898">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850535844">
      <w:bodyDiv w:val="1"/>
      <w:marLeft w:val="0"/>
      <w:marRight w:val="0"/>
      <w:marTop w:val="0"/>
      <w:marBottom w:val="0"/>
      <w:divBdr>
        <w:top w:val="none" w:sz="0" w:space="0" w:color="auto"/>
        <w:left w:val="none" w:sz="0" w:space="0" w:color="auto"/>
        <w:bottom w:val="none" w:sz="0" w:space="0" w:color="auto"/>
        <w:right w:val="none" w:sz="0" w:space="0" w:color="auto"/>
      </w:divBdr>
    </w:div>
    <w:div w:id="1014067949">
      <w:bodyDiv w:val="1"/>
      <w:marLeft w:val="0"/>
      <w:marRight w:val="0"/>
      <w:marTop w:val="0"/>
      <w:marBottom w:val="0"/>
      <w:divBdr>
        <w:top w:val="none" w:sz="0" w:space="0" w:color="auto"/>
        <w:left w:val="none" w:sz="0" w:space="0" w:color="auto"/>
        <w:bottom w:val="none" w:sz="0" w:space="0" w:color="auto"/>
        <w:right w:val="none" w:sz="0" w:space="0" w:color="auto"/>
      </w:divBdr>
    </w:div>
    <w:div w:id="1043409902">
      <w:bodyDiv w:val="1"/>
      <w:marLeft w:val="0"/>
      <w:marRight w:val="0"/>
      <w:marTop w:val="0"/>
      <w:marBottom w:val="0"/>
      <w:divBdr>
        <w:top w:val="none" w:sz="0" w:space="0" w:color="auto"/>
        <w:left w:val="none" w:sz="0" w:space="0" w:color="auto"/>
        <w:bottom w:val="none" w:sz="0" w:space="0" w:color="auto"/>
        <w:right w:val="none" w:sz="0" w:space="0" w:color="auto"/>
      </w:divBdr>
    </w:div>
    <w:div w:id="1112359237">
      <w:bodyDiv w:val="1"/>
      <w:marLeft w:val="0"/>
      <w:marRight w:val="0"/>
      <w:marTop w:val="0"/>
      <w:marBottom w:val="0"/>
      <w:divBdr>
        <w:top w:val="none" w:sz="0" w:space="0" w:color="auto"/>
        <w:left w:val="none" w:sz="0" w:space="0" w:color="auto"/>
        <w:bottom w:val="none" w:sz="0" w:space="0" w:color="auto"/>
        <w:right w:val="none" w:sz="0" w:space="0" w:color="auto"/>
      </w:divBdr>
    </w:div>
    <w:div w:id="1117482612">
      <w:bodyDiv w:val="1"/>
      <w:marLeft w:val="0"/>
      <w:marRight w:val="0"/>
      <w:marTop w:val="0"/>
      <w:marBottom w:val="0"/>
      <w:divBdr>
        <w:top w:val="none" w:sz="0" w:space="0" w:color="auto"/>
        <w:left w:val="none" w:sz="0" w:space="0" w:color="auto"/>
        <w:bottom w:val="none" w:sz="0" w:space="0" w:color="auto"/>
        <w:right w:val="none" w:sz="0" w:space="0" w:color="auto"/>
      </w:divBdr>
    </w:div>
    <w:div w:id="1260338019">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27864765">
      <w:bodyDiv w:val="1"/>
      <w:marLeft w:val="0"/>
      <w:marRight w:val="0"/>
      <w:marTop w:val="0"/>
      <w:marBottom w:val="0"/>
      <w:divBdr>
        <w:top w:val="none" w:sz="0" w:space="0" w:color="auto"/>
        <w:left w:val="none" w:sz="0" w:space="0" w:color="auto"/>
        <w:bottom w:val="none" w:sz="0" w:space="0" w:color="auto"/>
        <w:right w:val="none" w:sz="0" w:space="0" w:color="auto"/>
      </w:divBdr>
    </w:div>
    <w:div w:id="1939100471">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24085425">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231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3-01-0530" TargetMode="External"/><Relationship Id="rId18" Type="http://schemas.openxmlformats.org/officeDocument/2006/relationships/hyperlink" Target="https://www.iusinfo.si/zakonodaja/rs-90-3646-2014" TargetMode="External"/><Relationship Id="rId26" Type="http://schemas.openxmlformats.org/officeDocument/2006/relationships/hyperlink" Target="http://moc.celje.si" TargetMode="External"/><Relationship Id="rId39" Type="http://schemas.openxmlformats.org/officeDocument/2006/relationships/hyperlink" Target="https://pisrs.si/pregledPredpisa?sop=2022-01-0107" TargetMode="External"/><Relationship Id="rId21" Type="http://schemas.openxmlformats.org/officeDocument/2006/relationships/hyperlink" Target="https://www.iusinfo.si/zakonodaja/rs-80-3386-2016" TargetMode="External"/><Relationship Id="rId34" Type="http://schemas.openxmlformats.org/officeDocument/2006/relationships/hyperlink" Target="https://ejn.gov.si/eJN2%20najkasneje%20do%20dne%2031" TargetMode="External"/><Relationship Id="rId42" Type="http://schemas.openxmlformats.org/officeDocument/2006/relationships/hyperlink" Target="https://pisrs.si/pregledPredpisa?sop=2023-01-053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usinfo.si/zakonodaja/rs-60-2820-2011"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1705" TargetMode="External"/><Relationship Id="rId24" Type="http://schemas.openxmlformats.org/officeDocument/2006/relationships/hyperlink" Target="https://www.iusinfo.si/zakonodaja/rs-95-2670-2023" TargetMode="External"/><Relationship Id="rId32" Type="http://schemas.openxmlformats.org/officeDocument/2006/relationships/hyperlink" Target="http://www.halcom.si" TargetMode="External"/><Relationship Id="rId37" Type="http://schemas.openxmlformats.org/officeDocument/2006/relationships/hyperlink" Target="https://pisrs.si/pregledPredpisa?sop=2018-01-0588" TargetMode="External"/><Relationship Id="rId40" Type="http://schemas.openxmlformats.org/officeDocument/2006/relationships/hyperlink" Target="https://pisrs.si/pregledPredpisa?sop=2022-01-1705"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isrs.si/pregledPredpisa?sop=2025-01-2953" TargetMode="External"/><Relationship Id="rId23" Type="http://schemas.openxmlformats.org/officeDocument/2006/relationships/hyperlink" Target="https://www.iusinfo.si/zakonodaja/rs-72-3209-2019" TargetMode="External"/><Relationship Id="rId28" Type="http://schemas.openxmlformats.org/officeDocument/2006/relationships/hyperlink" Target="https://ejn.gov.si/mojejn" TargetMode="External"/><Relationship Id="rId36" Type="http://schemas.openxmlformats.org/officeDocument/2006/relationships/hyperlink" Target="https://pisrs.si/pregledPredpisa?sop=2015-01-3570" TargetMode="External"/><Relationship Id="rId10" Type="http://schemas.openxmlformats.org/officeDocument/2006/relationships/hyperlink" Target="https://pisrs.si/pregledPredpisa?sop=2022-01-0107" TargetMode="External"/><Relationship Id="rId19" Type="http://schemas.openxmlformats.org/officeDocument/2006/relationships/hyperlink" Target="https://www.iusinfo.si/zakonodaja/rs-95-3952-2014" TargetMode="External"/><Relationship Id="rId31" Type="http://schemas.openxmlformats.org/officeDocument/2006/relationships/hyperlink" Target="http://www.sigen-ca.si" TargetMode="External"/><Relationship Id="rId44" Type="http://schemas.openxmlformats.org/officeDocument/2006/relationships/hyperlink" Target="https://pisrs.si/pregledPredpisa?sop=2025-01-2953" TargetMode="External"/><Relationship Id="rId4" Type="http://schemas.openxmlformats.org/officeDocument/2006/relationships/settings" Target="settings.xml"/><Relationship Id="rId9" Type="http://schemas.openxmlformats.org/officeDocument/2006/relationships/hyperlink" Target="https://pisrs.si/pregledPredpisa?sop=2021-01-2575" TargetMode="External"/><Relationship Id="rId14" Type="http://schemas.openxmlformats.org/officeDocument/2006/relationships/hyperlink" Target="https://pisrs.si/pregledPredpisa?sop=2023-01-2599" TargetMode="External"/><Relationship Id="rId22" Type="http://schemas.openxmlformats.org/officeDocument/2006/relationships/hyperlink" Target="https://www.iusinfo.si/zakonodaja/rs-60-2880-2017" TargetMode="External"/><Relationship Id="rId27" Type="http://schemas.openxmlformats.org/officeDocument/2006/relationships/hyperlink" Target="https://ejn.gov.si/mojejn" TargetMode="External"/><Relationship Id="rId30" Type="http://schemas.openxmlformats.org/officeDocument/2006/relationships/hyperlink" Target="https://ejn.gov.si/mojejn" TargetMode="External"/><Relationship Id="rId35" Type="http://schemas.openxmlformats.org/officeDocument/2006/relationships/hyperlink" Target="https://ejn.gov.si/mojejn" TargetMode="External"/><Relationship Id="rId43" Type="http://schemas.openxmlformats.org/officeDocument/2006/relationships/hyperlink" Target="https://pisrs.si/pregledPredpisa?sop=2023-01-2599" TargetMode="External"/><Relationship Id="rId8" Type="http://schemas.openxmlformats.org/officeDocument/2006/relationships/hyperlink" Target="https://pisrs.si/pregledPredpisa?sop=2018-01-0588" TargetMode="External"/><Relationship Id="rId3" Type="http://schemas.openxmlformats.org/officeDocument/2006/relationships/styles" Target="styles.xml"/><Relationship Id="rId12" Type="http://schemas.openxmlformats.org/officeDocument/2006/relationships/hyperlink" Target="https://pisrs.si/pregledPredpisa?sop=2022-01-2511" TargetMode="External"/><Relationship Id="rId17" Type="http://schemas.openxmlformats.org/officeDocument/2006/relationships/hyperlink" Target="https://www.iusinfo.si/zakonodaja/rs-63-2513-2013" TargetMode="External"/><Relationship Id="rId25" Type="http://schemas.openxmlformats.org/officeDocument/2006/relationships/hyperlink" Target="https://www.iusinfo.si/zakonodaja/rs-131-4011-2023" TargetMode="External"/><Relationship Id="rId33" Type="http://schemas.openxmlformats.org/officeDocument/2006/relationships/hyperlink" Target="http://www.nlb.si" TargetMode="External"/><Relationship Id="rId38" Type="http://schemas.openxmlformats.org/officeDocument/2006/relationships/hyperlink" Target="https://pisrs.si/pregledPredpisa?sop=2021-01-2575" TargetMode="External"/><Relationship Id="rId46" Type="http://schemas.openxmlformats.org/officeDocument/2006/relationships/fontTable" Target="fontTable.xml"/><Relationship Id="rId20" Type="http://schemas.openxmlformats.org/officeDocument/2006/relationships/hyperlink" Target="https://www.iusinfo.si/zakonodaja/rs-96-3772-2015" TargetMode="External"/><Relationship Id="rId41" Type="http://schemas.openxmlformats.org/officeDocument/2006/relationships/hyperlink" Target="https://pisrs.si/pregledPredpisa?sop=2022-01-2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52E9-2F76-412F-952D-4119BC9D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22038</Words>
  <Characters>125617</Characters>
  <Application>Microsoft Office Word</Application>
  <DocSecurity>0</DocSecurity>
  <Lines>1046</Lines>
  <Paragraphs>294</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147361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Mateja Böhm</cp:lastModifiedBy>
  <cp:revision>2</cp:revision>
  <cp:lastPrinted>2024-12-30T13:23:00Z</cp:lastPrinted>
  <dcterms:created xsi:type="dcterms:W3CDTF">2026-07-17T10:36:00Z</dcterms:created>
  <dcterms:modified xsi:type="dcterms:W3CDTF">2026-07-17T10:36:00Z</dcterms:modified>
</cp:coreProperties>
</file>